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E9862" w14:textId="77777777" w:rsidR="00735366" w:rsidRPr="00FE58B8" w:rsidRDefault="00735366" w:rsidP="00735366">
      <w:pPr>
        <w:pStyle w:val="kazalo2"/>
        <w:numPr>
          <w:ilvl w:val="0"/>
          <w:numId w:val="0"/>
        </w:numPr>
        <w:jc w:val="center"/>
      </w:pPr>
      <w:r w:rsidRPr="00FE58B8">
        <w:t>NAROČNIK:</w:t>
      </w:r>
    </w:p>
    <w:p w14:paraId="6CA8A0D8" w14:textId="77777777" w:rsidR="00735366" w:rsidRPr="00FE58B8" w:rsidRDefault="00735366" w:rsidP="00735366">
      <w:pPr>
        <w:pStyle w:val="kazalo2"/>
        <w:numPr>
          <w:ilvl w:val="0"/>
          <w:numId w:val="0"/>
        </w:numPr>
        <w:jc w:val="center"/>
      </w:pPr>
      <w:r w:rsidRPr="00FE58B8">
        <w:t>OBČINA LJUTOMER</w:t>
      </w:r>
    </w:p>
    <w:p w14:paraId="1C2F75FB" w14:textId="77777777" w:rsidR="00735366" w:rsidRPr="00FE58B8" w:rsidRDefault="00735366" w:rsidP="00735366">
      <w:pPr>
        <w:pStyle w:val="kazalo2"/>
        <w:numPr>
          <w:ilvl w:val="0"/>
          <w:numId w:val="0"/>
        </w:numPr>
        <w:jc w:val="center"/>
      </w:pPr>
      <w:r w:rsidRPr="00FE58B8">
        <w:t>Vrazova ulica 1</w:t>
      </w:r>
    </w:p>
    <w:p w14:paraId="63CDED3B" w14:textId="77777777" w:rsidR="00735366" w:rsidRPr="00FE58B8" w:rsidRDefault="00735366" w:rsidP="00735366">
      <w:pPr>
        <w:pStyle w:val="kazalo2"/>
        <w:numPr>
          <w:ilvl w:val="0"/>
          <w:numId w:val="0"/>
        </w:numPr>
        <w:jc w:val="center"/>
      </w:pPr>
      <w:r w:rsidRPr="00FE58B8">
        <w:t>9240 LJUTOMER</w:t>
      </w:r>
    </w:p>
    <w:p w14:paraId="4CAF5258"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59EB4F9A" w14:textId="77777777" w:rsidTr="001C5D97">
        <w:trPr>
          <w:trHeight w:val="3724"/>
        </w:trPr>
        <w:tc>
          <w:tcPr>
            <w:tcW w:w="9210" w:type="dxa"/>
            <w:vAlign w:val="bottom"/>
          </w:tcPr>
          <w:p w14:paraId="295244AA" w14:textId="77777777" w:rsidR="000A2C48"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 xml:space="preserve">PREVOZ </w:t>
            </w:r>
            <w:r w:rsidR="000A2C48">
              <w:rPr>
                <w:rFonts w:ascii="Times New Roman" w:hAnsi="Times New Roman" w:cs="Times New Roman"/>
                <w:b/>
                <w:bCs/>
                <w:sz w:val="32"/>
                <w:szCs w:val="32"/>
              </w:rPr>
              <w:t>UČENCEV IZ OBČINE LJUTOMER V OSNOVNE ŠOLE V ŠOLSKIH LETIH</w:t>
            </w:r>
          </w:p>
          <w:p w14:paraId="4352AEB5" w14:textId="29B90DE6" w:rsidR="0044056A" w:rsidRDefault="002532E7" w:rsidP="002532E7">
            <w:pPr>
              <w:jc w:val="center"/>
              <w:rPr>
                <w:rFonts w:ascii="Times New Roman" w:hAnsi="Times New Roman" w:cs="Times New Roman"/>
                <w:b/>
                <w:bCs/>
                <w:sz w:val="32"/>
                <w:szCs w:val="32"/>
              </w:rPr>
            </w:pP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5</w:t>
            </w:r>
            <w:r w:rsidRPr="002532E7">
              <w:rPr>
                <w:rFonts w:ascii="Times New Roman" w:hAnsi="Times New Roman" w:cs="Times New Roman"/>
                <w:b/>
                <w:bCs/>
                <w:sz w:val="32"/>
                <w:szCs w:val="32"/>
              </w:rPr>
              <w:t>/20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6</w:t>
            </w:r>
            <w:r w:rsidRPr="002532E7">
              <w:rPr>
                <w:rFonts w:ascii="Times New Roman" w:hAnsi="Times New Roman" w:cs="Times New Roman"/>
                <w:b/>
                <w:bCs/>
                <w:sz w:val="32"/>
                <w:szCs w:val="32"/>
              </w:rPr>
              <w:t>, 20</w:t>
            </w:r>
            <w:r w:rsidR="00C80E8F">
              <w:rPr>
                <w:rFonts w:ascii="Times New Roman" w:hAnsi="Times New Roman" w:cs="Times New Roman"/>
                <w:b/>
                <w:bCs/>
                <w:sz w:val="32"/>
                <w:szCs w:val="32"/>
              </w:rPr>
              <w:t>2</w:t>
            </w:r>
            <w:r w:rsidR="00663756">
              <w:rPr>
                <w:rFonts w:ascii="Times New Roman" w:hAnsi="Times New Roman" w:cs="Times New Roman"/>
                <w:b/>
                <w:bCs/>
                <w:sz w:val="32"/>
                <w:szCs w:val="32"/>
              </w:rPr>
              <w:t>6</w:t>
            </w:r>
            <w:r w:rsidRPr="002532E7">
              <w:rPr>
                <w:rFonts w:ascii="Times New Roman" w:hAnsi="Times New Roman" w:cs="Times New Roman"/>
                <w:b/>
                <w:bCs/>
                <w:sz w:val="32"/>
                <w:szCs w:val="32"/>
              </w:rPr>
              <w:t>/202</w:t>
            </w:r>
            <w:r w:rsidR="00663756">
              <w:rPr>
                <w:rFonts w:ascii="Times New Roman" w:hAnsi="Times New Roman" w:cs="Times New Roman"/>
                <w:b/>
                <w:bCs/>
                <w:sz w:val="32"/>
                <w:szCs w:val="32"/>
              </w:rPr>
              <w:t>7</w:t>
            </w:r>
            <w:r w:rsidR="00C80E8F">
              <w:rPr>
                <w:rFonts w:ascii="Times New Roman" w:hAnsi="Times New Roman" w:cs="Times New Roman"/>
                <w:b/>
                <w:bCs/>
                <w:sz w:val="32"/>
                <w:szCs w:val="32"/>
              </w:rPr>
              <w:t xml:space="preserve"> </w:t>
            </w:r>
            <w:r w:rsidR="00966CBC">
              <w:rPr>
                <w:rFonts w:ascii="Times New Roman" w:hAnsi="Times New Roman" w:cs="Times New Roman"/>
                <w:b/>
                <w:bCs/>
                <w:sz w:val="32"/>
                <w:szCs w:val="32"/>
              </w:rPr>
              <w:t>in</w:t>
            </w:r>
            <w:r w:rsidRPr="002532E7">
              <w:rPr>
                <w:rFonts w:ascii="Times New Roman" w:hAnsi="Times New Roman" w:cs="Times New Roman"/>
                <w:b/>
                <w:bCs/>
                <w:sz w:val="32"/>
                <w:szCs w:val="32"/>
              </w:rPr>
              <w:t xml:space="preserve"> 202</w:t>
            </w:r>
            <w:r w:rsidR="00663756">
              <w:rPr>
                <w:rFonts w:ascii="Times New Roman" w:hAnsi="Times New Roman" w:cs="Times New Roman"/>
                <w:b/>
                <w:bCs/>
                <w:sz w:val="32"/>
                <w:szCs w:val="32"/>
              </w:rPr>
              <w:t>7</w:t>
            </w:r>
            <w:r w:rsidRPr="002532E7">
              <w:rPr>
                <w:rFonts w:ascii="Times New Roman" w:hAnsi="Times New Roman" w:cs="Times New Roman"/>
                <w:b/>
                <w:bCs/>
                <w:sz w:val="32"/>
                <w:szCs w:val="32"/>
              </w:rPr>
              <w:t>/202</w:t>
            </w:r>
            <w:r w:rsidR="00663756">
              <w:rPr>
                <w:rFonts w:ascii="Times New Roman" w:hAnsi="Times New Roman" w:cs="Times New Roman"/>
                <w:b/>
                <w:bCs/>
                <w:sz w:val="32"/>
                <w:szCs w:val="32"/>
              </w:rPr>
              <w:t>8</w:t>
            </w:r>
          </w:p>
          <w:p w14:paraId="5D24700B" w14:textId="7544FAAE" w:rsidR="002532E7" w:rsidRPr="004264FF" w:rsidRDefault="002532E7" w:rsidP="00C80E8F">
            <w:pPr>
              <w:pStyle w:val="Odstavekseznama"/>
              <w:ind w:left="465"/>
              <w:rPr>
                <w:rFonts w:ascii="Times New Roman" w:hAnsi="Times New Roman" w:cs="Times New Roman"/>
                <w:sz w:val="40"/>
                <w:szCs w:val="40"/>
              </w:rPr>
            </w:pPr>
          </w:p>
        </w:tc>
      </w:tr>
    </w:tbl>
    <w:p w14:paraId="3359BF95" w14:textId="77777777" w:rsidR="00FB3258" w:rsidRPr="00FE58B8" w:rsidRDefault="00FB3258" w:rsidP="006975C6">
      <w:pPr>
        <w:pStyle w:val="Paragraf"/>
        <w:rPr>
          <w:rFonts w:ascii="Times New Roman" w:hAnsi="Times New Roman" w:cs="Times New Roman"/>
          <w:sz w:val="24"/>
          <w:szCs w:val="24"/>
        </w:rPr>
      </w:pPr>
    </w:p>
    <w:p w14:paraId="5FEF0214" w14:textId="77777777" w:rsidR="00FE58B8" w:rsidRPr="00FE58B8" w:rsidRDefault="00FE58B8" w:rsidP="006975C6">
      <w:pPr>
        <w:pStyle w:val="Paragraf"/>
        <w:rPr>
          <w:rFonts w:ascii="Times New Roman" w:hAnsi="Times New Roman" w:cs="Times New Roman"/>
          <w:sz w:val="24"/>
          <w:szCs w:val="24"/>
        </w:rPr>
      </w:pPr>
    </w:p>
    <w:p w14:paraId="6F2FA2B0" w14:textId="77777777" w:rsidR="00FE58B8" w:rsidRPr="00FE58B8" w:rsidRDefault="00FE58B8" w:rsidP="006975C6">
      <w:pPr>
        <w:pStyle w:val="Paragraf"/>
        <w:rPr>
          <w:rFonts w:ascii="Times New Roman" w:hAnsi="Times New Roman" w:cs="Times New Roman"/>
          <w:sz w:val="24"/>
          <w:szCs w:val="24"/>
        </w:rPr>
      </w:pPr>
    </w:p>
    <w:p w14:paraId="11812995" w14:textId="77777777" w:rsidR="00FE58B8" w:rsidRPr="00FE58B8" w:rsidRDefault="00FE58B8" w:rsidP="006975C6">
      <w:pPr>
        <w:pStyle w:val="Paragraf"/>
        <w:rPr>
          <w:rFonts w:ascii="Times New Roman" w:hAnsi="Times New Roman" w:cs="Times New Roman"/>
          <w:sz w:val="24"/>
          <w:szCs w:val="24"/>
        </w:rPr>
      </w:pPr>
    </w:p>
    <w:p w14:paraId="2325057C" w14:textId="77777777" w:rsidR="00FE58B8" w:rsidRPr="00FE58B8" w:rsidRDefault="00FE58B8" w:rsidP="006975C6">
      <w:pPr>
        <w:pStyle w:val="Paragraf"/>
        <w:rPr>
          <w:rFonts w:ascii="Times New Roman" w:hAnsi="Times New Roman" w:cs="Times New Roman"/>
          <w:sz w:val="24"/>
          <w:szCs w:val="24"/>
        </w:rPr>
      </w:pPr>
    </w:p>
    <w:p w14:paraId="2F044311" w14:textId="3A97422B" w:rsidR="00F535AE"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Pr="00FE58B8">
        <w:rPr>
          <w:rFonts w:ascii="Times New Roman" w:hAnsi="Times New Roman" w:cs="Times New Roman"/>
          <w:sz w:val="24"/>
          <w:szCs w:val="24"/>
        </w:rPr>
        <w:t xml:space="preserve"> 430-</w:t>
      </w:r>
      <w:r w:rsidR="00BA0736">
        <w:rPr>
          <w:rFonts w:ascii="Times New Roman" w:hAnsi="Times New Roman" w:cs="Times New Roman"/>
          <w:sz w:val="24"/>
          <w:szCs w:val="24"/>
        </w:rPr>
        <w:t>7</w:t>
      </w:r>
      <w:r w:rsidRPr="00FE58B8">
        <w:rPr>
          <w:rFonts w:ascii="Times New Roman" w:hAnsi="Times New Roman" w:cs="Times New Roman"/>
          <w:sz w:val="24"/>
          <w:szCs w:val="24"/>
        </w:rPr>
        <w:t>/20</w:t>
      </w:r>
      <w:r w:rsidR="00C80E8F">
        <w:rPr>
          <w:rFonts w:ascii="Times New Roman" w:hAnsi="Times New Roman" w:cs="Times New Roman"/>
          <w:sz w:val="24"/>
          <w:szCs w:val="24"/>
        </w:rPr>
        <w:t>2</w:t>
      </w:r>
      <w:r w:rsidR="00663756">
        <w:rPr>
          <w:rFonts w:ascii="Times New Roman" w:hAnsi="Times New Roman" w:cs="Times New Roman"/>
          <w:sz w:val="24"/>
          <w:szCs w:val="24"/>
        </w:rPr>
        <w:t>5</w:t>
      </w:r>
      <w:r w:rsidRPr="00FE58B8">
        <w:rPr>
          <w:rFonts w:ascii="Times New Roman" w:hAnsi="Times New Roman" w:cs="Times New Roman"/>
          <w:sz w:val="24"/>
          <w:szCs w:val="24"/>
        </w:rPr>
        <w:t>-4</w:t>
      </w:r>
      <w:r w:rsidR="00704A0E">
        <w:rPr>
          <w:rFonts w:ascii="Times New Roman" w:hAnsi="Times New Roman" w:cs="Times New Roman"/>
          <w:sz w:val="24"/>
          <w:szCs w:val="24"/>
        </w:rPr>
        <w:t>202</w:t>
      </w:r>
      <w:r w:rsidRPr="00FE58B8">
        <w:rPr>
          <w:rFonts w:ascii="Times New Roman" w:hAnsi="Times New Roman" w:cs="Times New Roman"/>
          <w:sz w:val="24"/>
          <w:szCs w:val="24"/>
        </w:rPr>
        <w:t>-</w:t>
      </w:r>
      <w:r w:rsidR="002532E7">
        <w:rPr>
          <w:rFonts w:ascii="Times New Roman" w:hAnsi="Times New Roman" w:cs="Times New Roman"/>
          <w:sz w:val="24"/>
          <w:szCs w:val="24"/>
        </w:rPr>
        <w:t>JR-S</w:t>
      </w:r>
      <w:r w:rsidR="007F4F6B">
        <w:rPr>
          <w:rFonts w:ascii="Times New Roman" w:hAnsi="Times New Roman" w:cs="Times New Roman"/>
          <w:sz w:val="24"/>
          <w:szCs w:val="24"/>
        </w:rPr>
        <w:t>/</w:t>
      </w:r>
      <w:r w:rsidR="00BA0736">
        <w:rPr>
          <w:rFonts w:ascii="Times New Roman" w:hAnsi="Times New Roman" w:cs="Times New Roman"/>
          <w:sz w:val="24"/>
          <w:szCs w:val="24"/>
        </w:rPr>
        <w:t>1</w:t>
      </w:r>
    </w:p>
    <w:p w14:paraId="40EB30C1" w14:textId="699C5F63"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2532E7">
        <w:rPr>
          <w:rFonts w:ascii="Times New Roman" w:hAnsi="Times New Roman" w:cs="Times New Roman"/>
          <w:sz w:val="24"/>
          <w:szCs w:val="24"/>
        </w:rPr>
        <w:t xml:space="preserve">odprti </w:t>
      </w:r>
      <w:r w:rsidRPr="00FE58B8">
        <w:rPr>
          <w:rFonts w:ascii="Times New Roman" w:hAnsi="Times New Roman" w:cs="Times New Roman"/>
          <w:sz w:val="24"/>
          <w:szCs w:val="24"/>
        </w:rPr>
        <w:t xml:space="preserve">postopek </w:t>
      </w:r>
      <w:r w:rsidR="002532E7">
        <w:rPr>
          <w:rFonts w:ascii="Times New Roman" w:hAnsi="Times New Roman" w:cs="Times New Roman"/>
          <w:sz w:val="24"/>
          <w:szCs w:val="24"/>
        </w:rPr>
        <w:t>v skladu</w:t>
      </w:r>
      <w:r w:rsidRPr="00FE58B8">
        <w:rPr>
          <w:rFonts w:ascii="Times New Roman" w:hAnsi="Times New Roman" w:cs="Times New Roman"/>
          <w:sz w:val="24"/>
          <w:szCs w:val="24"/>
        </w:rPr>
        <w:t xml:space="preserve"> s 4</w:t>
      </w:r>
      <w:r w:rsidR="002532E7">
        <w:rPr>
          <w:rFonts w:ascii="Times New Roman" w:hAnsi="Times New Roman" w:cs="Times New Roman"/>
          <w:sz w:val="24"/>
          <w:szCs w:val="24"/>
        </w:rPr>
        <w:t>0</w:t>
      </w:r>
      <w:r w:rsidRPr="00FE58B8">
        <w:rPr>
          <w:rFonts w:ascii="Times New Roman" w:hAnsi="Times New Roman" w:cs="Times New Roman"/>
          <w:sz w:val="24"/>
          <w:szCs w:val="24"/>
        </w:rPr>
        <w:t>. členom ZJN-3</w:t>
      </w:r>
    </w:p>
    <w:p w14:paraId="19BA2ADE" w14:textId="77777777" w:rsidR="00337E4D" w:rsidRPr="00FE58B8" w:rsidRDefault="00337E4D">
      <w:pPr>
        <w:rPr>
          <w:rFonts w:ascii="Times New Roman" w:hAnsi="Times New Roman" w:cs="Times New Roman"/>
          <w:sz w:val="24"/>
          <w:szCs w:val="24"/>
        </w:rPr>
      </w:pPr>
    </w:p>
    <w:p w14:paraId="65872754" w14:textId="77777777" w:rsidR="00735366" w:rsidRPr="00FE58B8" w:rsidRDefault="00735366">
      <w:pPr>
        <w:rPr>
          <w:rFonts w:ascii="Times New Roman" w:hAnsi="Times New Roman" w:cs="Times New Roman"/>
          <w:sz w:val="24"/>
          <w:szCs w:val="24"/>
        </w:rPr>
      </w:pPr>
    </w:p>
    <w:p w14:paraId="5E501D0B" w14:textId="77777777" w:rsidR="00FE58B8" w:rsidRPr="00FE58B8" w:rsidRDefault="00FE58B8">
      <w:pPr>
        <w:rPr>
          <w:rFonts w:ascii="Times New Roman" w:hAnsi="Times New Roman" w:cs="Times New Roman"/>
          <w:sz w:val="24"/>
          <w:szCs w:val="24"/>
        </w:rPr>
      </w:pPr>
    </w:p>
    <w:p w14:paraId="42771546" w14:textId="77777777" w:rsidR="00FE58B8" w:rsidRPr="00FE58B8" w:rsidRDefault="00FE58B8">
      <w:pPr>
        <w:rPr>
          <w:rFonts w:ascii="Times New Roman" w:hAnsi="Times New Roman" w:cs="Times New Roman"/>
          <w:sz w:val="24"/>
          <w:szCs w:val="24"/>
        </w:rPr>
      </w:pPr>
    </w:p>
    <w:p w14:paraId="0CFCA699" w14:textId="77777777" w:rsidR="00735366" w:rsidRPr="00FE58B8" w:rsidRDefault="00735366">
      <w:pPr>
        <w:rPr>
          <w:rFonts w:ascii="Times New Roman" w:hAnsi="Times New Roman" w:cs="Times New Roman"/>
          <w:sz w:val="24"/>
          <w:szCs w:val="24"/>
        </w:rPr>
      </w:pPr>
    </w:p>
    <w:p w14:paraId="4734D5A2" w14:textId="66E5FA79" w:rsidR="00960022" w:rsidRPr="00FE58B8" w:rsidRDefault="00735366" w:rsidP="00C80E8F">
      <w:pPr>
        <w:rPr>
          <w:rFonts w:ascii="Times New Roman" w:hAnsi="Times New Roman" w:cs="Times New Roman"/>
          <w:sz w:val="24"/>
          <w:szCs w:val="24"/>
        </w:rPr>
        <w:sectPr w:rsidR="00960022" w:rsidRPr="00FE58B8" w:rsidSect="00477B44">
          <w:footerReference w:type="default" r:id="rId8"/>
          <w:pgSz w:w="11906" w:h="16838"/>
          <w:pgMar w:top="1418" w:right="1418" w:bottom="1418" w:left="1418" w:header="567" w:footer="596" w:gutter="0"/>
          <w:cols w:space="708"/>
          <w:docGrid w:linePitch="360"/>
        </w:sectPr>
      </w:pPr>
      <w:r w:rsidRPr="00FE58B8">
        <w:rPr>
          <w:rFonts w:ascii="Times New Roman" w:hAnsi="Times New Roman" w:cs="Times New Roman"/>
          <w:sz w:val="24"/>
          <w:szCs w:val="24"/>
        </w:rPr>
        <w:t xml:space="preserve">Datum: </w:t>
      </w:r>
      <w:r w:rsidR="00051817">
        <w:rPr>
          <w:rFonts w:ascii="Times New Roman" w:hAnsi="Times New Roman" w:cs="Times New Roman"/>
          <w:sz w:val="24"/>
          <w:szCs w:val="24"/>
        </w:rPr>
        <w:t xml:space="preserve"> </w:t>
      </w:r>
      <w:r w:rsidR="00623EEF">
        <w:rPr>
          <w:rFonts w:ascii="Times New Roman" w:hAnsi="Times New Roman" w:cs="Times New Roman"/>
          <w:sz w:val="24"/>
          <w:szCs w:val="24"/>
        </w:rPr>
        <w:t>9</w:t>
      </w:r>
      <w:r w:rsidR="00663756">
        <w:rPr>
          <w:rFonts w:ascii="Times New Roman" w:hAnsi="Times New Roman" w:cs="Times New Roman"/>
          <w:sz w:val="24"/>
          <w:szCs w:val="24"/>
        </w:rPr>
        <w:t xml:space="preserve">. </w:t>
      </w:r>
      <w:r w:rsidR="00D73CD3">
        <w:rPr>
          <w:rFonts w:ascii="Times New Roman" w:hAnsi="Times New Roman" w:cs="Times New Roman"/>
          <w:sz w:val="24"/>
          <w:szCs w:val="24"/>
        </w:rPr>
        <w:t>6</w:t>
      </w:r>
      <w:r w:rsidR="00663756">
        <w:rPr>
          <w:rFonts w:ascii="Times New Roman" w:hAnsi="Times New Roman" w:cs="Times New Roman"/>
          <w:sz w:val="24"/>
          <w:szCs w:val="24"/>
        </w:rPr>
        <w:t>. 2025</w:t>
      </w:r>
    </w:p>
    <w:p w14:paraId="15CCEDCE" w14:textId="77777777"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70EAACE0" w14:textId="77777777" w:rsidR="003C0F95" w:rsidRDefault="003C0F95" w:rsidP="00900485"/>
    <w:p w14:paraId="71CBB8C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385EC088" w14:textId="77777777" w:rsidR="00900485" w:rsidRDefault="00900485" w:rsidP="00900485">
      <w:pPr>
        <w:spacing w:after="0" w:line="240" w:lineRule="auto"/>
        <w:jc w:val="both"/>
        <w:rPr>
          <w:rFonts w:ascii="Times New Roman" w:hAnsi="Times New Roman" w:cs="Times New Roman"/>
          <w:color w:val="000000"/>
          <w:sz w:val="24"/>
          <w:szCs w:val="24"/>
        </w:rPr>
      </w:pPr>
    </w:p>
    <w:p w14:paraId="7B2E338E" w14:textId="4C8CFE33" w:rsidR="00435FDC" w:rsidRPr="00A12672" w:rsidRDefault="00BA40F5" w:rsidP="00435FDC">
      <w:pPr>
        <w:spacing w:after="0" w:line="240" w:lineRule="auto"/>
        <w:jc w:val="both"/>
        <w:rPr>
          <w:rFonts w:ascii="Times New Roman" w:hAnsi="Times New Roman" w:cs="Times New Roman"/>
          <w:sz w:val="24"/>
          <w:szCs w:val="24"/>
        </w:rPr>
      </w:pPr>
      <w:r w:rsidRPr="000A2C48">
        <w:rPr>
          <w:rFonts w:ascii="Times New Roman" w:hAnsi="Times New Roman" w:cs="Times New Roman"/>
          <w:color w:val="000000"/>
          <w:sz w:val="24"/>
          <w:szCs w:val="24"/>
        </w:rPr>
        <w:t>Predmet javnega naročila</w:t>
      </w:r>
      <w:r w:rsidR="000273B6" w:rsidRPr="000A2C48">
        <w:rPr>
          <w:rFonts w:ascii="Times New Roman" w:hAnsi="Times New Roman" w:cs="Times New Roman"/>
          <w:color w:val="000000"/>
          <w:sz w:val="24"/>
          <w:szCs w:val="24"/>
        </w:rPr>
        <w:t>:</w:t>
      </w:r>
      <w:r w:rsidR="001C5D97" w:rsidRPr="000A2C48">
        <w:rPr>
          <w:rFonts w:ascii="Times New Roman" w:hAnsi="Times New Roman" w:cs="Times New Roman"/>
          <w:color w:val="000000"/>
          <w:sz w:val="24"/>
          <w:szCs w:val="24"/>
        </w:rPr>
        <w:t xml:space="preserve"> </w:t>
      </w:r>
      <w:bookmarkStart w:id="0" w:name="_Hlk72225043"/>
      <w:r w:rsidR="000A2C48" w:rsidRPr="000A2C48">
        <w:rPr>
          <w:rFonts w:ascii="Times New Roman" w:hAnsi="Times New Roman" w:cs="Times New Roman"/>
          <w:b/>
          <w:bCs/>
          <w:sz w:val="24"/>
          <w:szCs w:val="24"/>
        </w:rPr>
        <w:t>Prevoz učencev iz občine Ljutomer v osnovne šole v šolskih letih 202</w:t>
      </w:r>
      <w:r w:rsidR="00663756">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663756">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663756">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663756">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663756">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bookmarkEnd w:id="0"/>
      <w:r w:rsidR="00663756">
        <w:rPr>
          <w:rFonts w:ascii="Times New Roman" w:hAnsi="Times New Roman" w:cs="Times New Roman"/>
          <w:b/>
          <w:bCs/>
          <w:sz w:val="24"/>
          <w:szCs w:val="24"/>
        </w:rPr>
        <w:t>8</w:t>
      </w:r>
      <w:r w:rsidR="00435FDC" w:rsidRPr="000A2C48">
        <w:rPr>
          <w:rFonts w:ascii="Times New Roman" w:hAnsi="Times New Roman" w:cs="Times New Roman"/>
          <w:sz w:val="24"/>
          <w:szCs w:val="24"/>
        </w:rPr>
        <w:t xml:space="preserve">, ki je razdeljen na </w:t>
      </w:r>
      <w:r w:rsidR="00435FDC" w:rsidRPr="00A12672">
        <w:rPr>
          <w:rFonts w:ascii="Times New Roman" w:hAnsi="Times New Roman" w:cs="Times New Roman"/>
          <w:sz w:val="24"/>
          <w:szCs w:val="24"/>
        </w:rPr>
        <w:t>pet sklopov:</w:t>
      </w:r>
    </w:p>
    <w:p w14:paraId="10473F3F" w14:textId="77777777" w:rsidR="00435FDC" w:rsidRPr="00236F57" w:rsidRDefault="00435FDC" w:rsidP="00236F57">
      <w:pPr>
        <w:spacing w:after="0" w:line="240" w:lineRule="auto"/>
        <w:jc w:val="both"/>
        <w:rPr>
          <w:rFonts w:ascii="Times New Roman" w:hAnsi="Times New Roman" w:cs="Times New Roman"/>
          <w:b/>
          <w:sz w:val="24"/>
          <w:szCs w:val="24"/>
        </w:rPr>
      </w:pPr>
    </w:p>
    <w:p w14:paraId="07AEC195" w14:textId="77777777" w:rsidR="009217C8" w:rsidRPr="009217C8" w:rsidRDefault="009217C8" w:rsidP="009217C8">
      <w:pPr>
        <w:numPr>
          <w:ilvl w:val="0"/>
          <w:numId w:val="42"/>
        </w:numPr>
        <w:tabs>
          <w:tab w:val="left" w:pos="2342"/>
        </w:tabs>
        <w:spacing w:after="0" w:line="240" w:lineRule="auto"/>
        <w:jc w:val="both"/>
        <w:rPr>
          <w:rFonts w:ascii="Times New Roman" w:eastAsia="Times New Roman" w:hAnsi="Times New Roman" w:cs="Times New Roman"/>
          <w:b/>
          <w:sz w:val="24"/>
          <w:szCs w:val="24"/>
          <w:lang w:eastAsia="sl-SI"/>
        </w:rPr>
      </w:pPr>
      <w:bookmarkStart w:id="1" w:name="_Hlk103597233"/>
      <w:bookmarkStart w:id="2" w:name="_Hlk103597415"/>
      <w:r w:rsidRPr="009217C8">
        <w:rPr>
          <w:rFonts w:ascii="Times New Roman" w:eastAsia="Times New Roman" w:hAnsi="Times New Roman" w:cs="Times New Roman"/>
          <w:b/>
          <w:sz w:val="24"/>
          <w:szCs w:val="24"/>
          <w:lang w:eastAsia="sl-SI"/>
        </w:rPr>
        <w:t>OSNOVNA ŠOLA IVANA CANKARJA LJUTOMER</w:t>
      </w:r>
    </w:p>
    <w:p w14:paraId="56452341"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1.1.   Zgornje Krapje – Spodnje Krapje – Cven – Mota – Cven – Novi Cven – Babinci – Noršinci – Soboška cesta -  AP Ljutomer: 19,8 km (en dovoz in dva razvoza),</w:t>
      </w:r>
    </w:p>
    <w:p w14:paraId="3566624F"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1.2.   Babinci – Noršinci - AP Ljutomer: 3,9 km, (en dovoz),</w:t>
      </w:r>
    </w:p>
    <w:p w14:paraId="33D6478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1.3.   Novi Cven – Mota – podružnica Cven:  4,2 km (en dovoz in en razvoz),</w:t>
      </w:r>
    </w:p>
    <w:p w14:paraId="3E8366FA" w14:textId="650C7674"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1.4. Radomerščak – Radomerje – Železne Dveri – OŠ C. Golarja Ljutomer - AP Ljutomer: 11,1 km (en dovoz ),</w:t>
      </w:r>
    </w:p>
    <w:p w14:paraId="52126999"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1.5. Gresovščak  - Gresovščak gasilski dom- Slamnjak – Podgradje – AP Ljutomer: 6,3 km  (en dovoz),</w:t>
      </w:r>
    </w:p>
    <w:p w14:paraId="2769F830"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1.6. Sp. Kamenščak – AP  Ljutomer: 2,8 km (en dovoz in en razvoz),</w:t>
      </w:r>
    </w:p>
    <w:p w14:paraId="2763089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 xml:space="preserve">1.7. OŠ C. Golarja Ljutomer – AP Ljutomer – Podgradje – Slamnjak  - Gresovščak-Gresovščak gasilski dom –  Železne Dveri – Radomerje – Radomerščak: 17,3 km (en razvoz), </w:t>
      </w:r>
    </w:p>
    <w:p w14:paraId="1D4DDA82" w14:textId="52F48A1E"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1.8. AP Ljutomer – Podgradje – Slamnjak – Gresovščak –</w:t>
      </w:r>
      <w:r w:rsidR="008845C5">
        <w:rPr>
          <w:rFonts w:ascii="Times New Roman" w:eastAsia="Times New Roman" w:hAnsi="Times New Roman" w:cs="Times New Roman"/>
          <w:bCs/>
          <w:sz w:val="24"/>
          <w:szCs w:val="24"/>
          <w:lang w:eastAsia="sl-SI"/>
        </w:rPr>
        <w:t xml:space="preserve"> </w:t>
      </w:r>
      <w:r w:rsidRPr="009217C8">
        <w:rPr>
          <w:rFonts w:ascii="Times New Roman" w:eastAsia="Times New Roman" w:hAnsi="Times New Roman" w:cs="Times New Roman"/>
          <w:bCs/>
          <w:sz w:val="24"/>
          <w:szCs w:val="24"/>
          <w:lang w:eastAsia="sl-SI"/>
        </w:rPr>
        <w:t>Gresovščak gasilski dom- Železne Dveri – Radomerje: 13,6 km (en razvoz).</w:t>
      </w:r>
    </w:p>
    <w:p w14:paraId="4EC4698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bCs/>
          <w:sz w:val="24"/>
          <w:szCs w:val="24"/>
          <w:lang w:eastAsia="sl-SI"/>
        </w:rPr>
      </w:pPr>
      <w:r w:rsidRPr="009217C8">
        <w:rPr>
          <w:rFonts w:ascii="Times New Roman" w:eastAsia="Times New Roman" w:hAnsi="Times New Roman" w:cs="Times New Roman"/>
          <w:b/>
          <w:bCs/>
          <w:sz w:val="24"/>
          <w:szCs w:val="24"/>
          <w:lang w:eastAsia="sl-SI"/>
        </w:rPr>
        <w:t>Okvirno število kilometrov dnevno: 125,6 km</w:t>
      </w:r>
    </w:p>
    <w:p w14:paraId="282A2D4D"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sz w:val="24"/>
          <w:szCs w:val="24"/>
          <w:lang w:eastAsia="sl-SI"/>
        </w:rPr>
      </w:pPr>
    </w:p>
    <w:bookmarkEnd w:id="1"/>
    <w:p w14:paraId="7518B70A" w14:textId="77777777" w:rsidR="009217C8" w:rsidRPr="009217C8" w:rsidRDefault="009217C8" w:rsidP="009217C8">
      <w:pPr>
        <w:numPr>
          <w:ilvl w:val="0"/>
          <w:numId w:val="42"/>
        </w:numPr>
        <w:tabs>
          <w:tab w:val="left" w:pos="2342"/>
        </w:tabs>
        <w:spacing w:after="0" w:line="240" w:lineRule="auto"/>
        <w:jc w:val="both"/>
        <w:rPr>
          <w:rFonts w:ascii="Times New Roman" w:eastAsia="Times New Roman" w:hAnsi="Times New Roman" w:cs="Times New Roman"/>
          <w:b/>
          <w:sz w:val="24"/>
          <w:szCs w:val="24"/>
          <w:lang w:eastAsia="sl-SI"/>
        </w:rPr>
      </w:pPr>
      <w:r w:rsidRPr="009217C8">
        <w:rPr>
          <w:rFonts w:ascii="Times New Roman" w:eastAsia="Times New Roman" w:hAnsi="Times New Roman" w:cs="Times New Roman"/>
          <w:b/>
          <w:sz w:val="24"/>
          <w:szCs w:val="24"/>
          <w:lang w:eastAsia="sl-SI"/>
        </w:rPr>
        <w:t>OSNOVNA ŠOLA STROČJA VAS</w:t>
      </w:r>
    </w:p>
    <w:p w14:paraId="4DA882AE" w14:textId="1E32760B"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2.1. Presika – Globoka (pri križu) - Veščica – Globoka – Globočki vrh – OŠ Stročja vas: 20,2 km (en dovoz),</w:t>
      </w:r>
    </w:p>
    <w:p w14:paraId="54AA2BEB"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2.2. OŠ Stročja vas – Pristava: 2,5 km (en dovoz in en razvoz),</w:t>
      </w:r>
    </w:p>
    <w:p w14:paraId="1F63C6FE"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2.3. OŠ Stročja vas - Presika – Globoka – Veščica: 11,4 km (en razvoz),</w:t>
      </w:r>
    </w:p>
    <w:p w14:paraId="0E19840A" w14:textId="66DB3C8A" w:rsidR="009217C8" w:rsidRPr="009217C8" w:rsidRDefault="009217C8" w:rsidP="00D73CD3">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2.4. OŠ Stročja vas – Presika – Globoka (pri križu) - Veščica – Globoka – Pristava: 15,8 km (en razvoz),</w:t>
      </w:r>
    </w:p>
    <w:p w14:paraId="03EB1A4D"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2.5. Ilovci –Rinčetova Graba - OŠ Stročja vas: 8,6 km (en dovoz in en razvoz),</w:t>
      </w:r>
    </w:p>
    <w:p w14:paraId="6D5CA4F5" w14:textId="13A39379"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Cs/>
          <w:sz w:val="24"/>
          <w:szCs w:val="24"/>
          <w:lang w:eastAsia="sl-SI"/>
        </w:rPr>
      </w:pPr>
      <w:r w:rsidRPr="009217C8">
        <w:rPr>
          <w:rFonts w:ascii="Times New Roman" w:eastAsia="Times New Roman" w:hAnsi="Times New Roman" w:cs="Times New Roman"/>
          <w:bCs/>
          <w:sz w:val="24"/>
          <w:szCs w:val="24"/>
          <w:lang w:eastAsia="sl-SI"/>
        </w:rPr>
        <w:t>2.6. Nunska Graba – OŠ Stročja vas: 3 km (en dovoz in en razvoz)</w:t>
      </w:r>
      <w:r w:rsidR="00A12672">
        <w:rPr>
          <w:rFonts w:ascii="Times New Roman" w:eastAsia="Times New Roman" w:hAnsi="Times New Roman" w:cs="Times New Roman"/>
          <w:bCs/>
          <w:sz w:val="24"/>
          <w:szCs w:val="24"/>
          <w:lang w:eastAsia="sl-SI"/>
        </w:rPr>
        <w:t>.</w:t>
      </w:r>
    </w:p>
    <w:p w14:paraId="1631328F" w14:textId="77777777" w:rsidR="009217C8" w:rsidRPr="009217C8" w:rsidRDefault="009217C8" w:rsidP="009217C8">
      <w:pPr>
        <w:tabs>
          <w:tab w:val="left" w:pos="2342"/>
        </w:tabs>
        <w:spacing w:after="0" w:line="240" w:lineRule="auto"/>
        <w:ind w:left="720"/>
        <w:jc w:val="both"/>
        <w:rPr>
          <w:rFonts w:ascii="Times New Roman" w:eastAsia="Times New Roman" w:hAnsi="Times New Roman" w:cs="Times New Roman"/>
          <w:b/>
          <w:sz w:val="24"/>
          <w:szCs w:val="24"/>
          <w:lang w:eastAsia="sl-SI"/>
        </w:rPr>
      </w:pPr>
      <w:r w:rsidRPr="009217C8">
        <w:rPr>
          <w:rFonts w:ascii="Times New Roman" w:eastAsia="Times New Roman" w:hAnsi="Times New Roman" w:cs="Times New Roman"/>
          <w:b/>
          <w:sz w:val="24"/>
          <w:szCs w:val="24"/>
          <w:lang w:eastAsia="sl-SI"/>
        </w:rPr>
        <w:t>Okvirno število kilometrov dnevno: 75,60 km</w:t>
      </w:r>
    </w:p>
    <w:bookmarkEnd w:id="2"/>
    <w:p w14:paraId="70CCE46C" w14:textId="77777777" w:rsidR="0060046E" w:rsidRPr="0095059B" w:rsidRDefault="0060046E" w:rsidP="0060046E">
      <w:pPr>
        <w:tabs>
          <w:tab w:val="left" w:pos="2342"/>
        </w:tabs>
        <w:spacing w:after="0" w:line="240" w:lineRule="auto"/>
        <w:ind w:left="720"/>
        <w:jc w:val="both"/>
        <w:rPr>
          <w:rFonts w:ascii="Times New Roman" w:eastAsia="Times New Roman" w:hAnsi="Times New Roman" w:cs="Times New Roman"/>
          <w:b/>
          <w:sz w:val="24"/>
          <w:szCs w:val="24"/>
          <w:lang w:eastAsia="sl-SI"/>
        </w:rPr>
      </w:pPr>
    </w:p>
    <w:p w14:paraId="7F63F113" w14:textId="77777777" w:rsidR="0060046E" w:rsidRPr="0095059B" w:rsidRDefault="0060046E" w:rsidP="0060046E">
      <w:pPr>
        <w:numPr>
          <w:ilvl w:val="0"/>
          <w:numId w:val="39"/>
        </w:numPr>
        <w:spacing w:after="0" w:line="240" w:lineRule="auto"/>
        <w:jc w:val="both"/>
        <w:rPr>
          <w:rFonts w:ascii="Times New Roman" w:eastAsia="Times New Roman" w:hAnsi="Times New Roman" w:cs="Times New Roman"/>
          <w:b/>
          <w:sz w:val="24"/>
          <w:szCs w:val="24"/>
          <w:lang w:eastAsia="sl-SI"/>
        </w:rPr>
      </w:pPr>
      <w:r w:rsidRPr="0095059B">
        <w:rPr>
          <w:rFonts w:ascii="Times New Roman" w:eastAsia="Times New Roman" w:hAnsi="Times New Roman" w:cs="Times New Roman"/>
          <w:b/>
          <w:sz w:val="24"/>
          <w:szCs w:val="24"/>
          <w:lang w:eastAsia="sl-SI"/>
        </w:rPr>
        <w:t>OSNOVNA ŠOLA MALA NEDELJA</w:t>
      </w:r>
    </w:p>
    <w:p w14:paraId="38247132" w14:textId="46CCA876" w:rsidR="0060046E" w:rsidRPr="0095059B" w:rsidRDefault="0060046E" w:rsidP="0060046E">
      <w:pPr>
        <w:spacing w:after="0" w:line="240" w:lineRule="auto"/>
        <w:ind w:left="708"/>
        <w:jc w:val="both"/>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 xml:space="preserve">3.1. Precetinci – Sitarovci - Radoslavci – Godemarci - Bodislavci  – OŠ Mala Nedelja: </w:t>
      </w:r>
      <w:r w:rsidR="009217C8" w:rsidRPr="0095059B">
        <w:rPr>
          <w:rFonts w:ascii="Times New Roman" w:eastAsia="Times New Roman" w:hAnsi="Times New Roman" w:cs="Times New Roman"/>
          <w:sz w:val="24"/>
          <w:szCs w:val="24"/>
          <w:lang w:eastAsia="sl-SI"/>
        </w:rPr>
        <w:t>25</w:t>
      </w:r>
      <w:r w:rsidRPr="0095059B">
        <w:rPr>
          <w:rFonts w:ascii="Times New Roman" w:eastAsia="Times New Roman" w:hAnsi="Times New Roman" w:cs="Times New Roman"/>
          <w:sz w:val="24"/>
          <w:szCs w:val="24"/>
          <w:lang w:eastAsia="sl-SI"/>
        </w:rPr>
        <w:t xml:space="preserve"> km (en dovoz in dva razvoza),</w:t>
      </w:r>
    </w:p>
    <w:p w14:paraId="6917586A" w14:textId="675CA38B" w:rsidR="0060046E" w:rsidRPr="0095059B" w:rsidRDefault="0060046E" w:rsidP="0060046E">
      <w:pPr>
        <w:spacing w:after="0" w:line="240" w:lineRule="auto"/>
        <w:ind w:left="708"/>
        <w:jc w:val="both"/>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3.2. OŠ Mala Nedelja – Godemarci – Moravci (dolina) – OŠ Mala Nedelja:  23,7 km (en dovoz in en razvoz)</w:t>
      </w:r>
      <w:r w:rsidR="00A12672">
        <w:rPr>
          <w:rFonts w:ascii="Times New Roman" w:eastAsia="Times New Roman" w:hAnsi="Times New Roman" w:cs="Times New Roman"/>
          <w:sz w:val="24"/>
          <w:szCs w:val="24"/>
          <w:lang w:eastAsia="sl-SI"/>
        </w:rPr>
        <w:t>.</w:t>
      </w:r>
    </w:p>
    <w:p w14:paraId="214E1A08" w14:textId="645C637F" w:rsidR="0060046E" w:rsidRPr="0095059B" w:rsidRDefault="0060046E" w:rsidP="0060046E">
      <w:pPr>
        <w:spacing w:after="0" w:line="240" w:lineRule="auto"/>
        <w:ind w:firstLine="708"/>
        <w:jc w:val="both"/>
        <w:rPr>
          <w:rFonts w:ascii="Times New Roman" w:eastAsia="Times New Roman" w:hAnsi="Times New Roman" w:cs="Times New Roman"/>
          <w:b/>
          <w:sz w:val="24"/>
          <w:szCs w:val="24"/>
          <w:lang w:eastAsia="sl-SI"/>
        </w:rPr>
      </w:pPr>
      <w:r w:rsidRPr="0095059B">
        <w:rPr>
          <w:rFonts w:ascii="Times New Roman" w:eastAsia="Times New Roman" w:hAnsi="Times New Roman" w:cs="Times New Roman"/>
          <w:b/>
          <w:sz w:val="24"/>
          <w:szCs w:val="24"/>
          <w:lang w:eastAsia="sl-SI"/>
        </w:rPr>
        <w:t>Okvirno število kilometrov dnevno: 1</w:t>
      </w:r>
      <w:r w:rsidR="0095059B" w:rsidRPr="0095059B">
        <w:rPr>
          <w:rFonts w:ascii="Times New Roman" w:eastAsia="Times New Roman" w:hAnsi="Times New Roman" w:cs="Times New Roman"/>
          <w:b/>
          <w:sz w:val="24"/>
          <w:szCs w:val="24"/>
          <w:lang w:eastAsia="sl-SI"/>
        </w:rPr>
        <w:t>22,4</w:t>
      </w:r>
      <w:r w:rsidRPr="0095059B">
        <w:rPr>
          <w:rFonts w:ascii="Times New Roman" w:eastAsia="Times New Roman" w:hAnsi="Times New Roman" w:cs="Times New Roman"/>
          <w:b/>
          <w:sz w:val="24"/>
          <w:szCs w:val="24"/>
          <w:lang w:eastAsia="sl-SI"/>
        </w:rPr>
        <w:t xml:space="preserve"> </w:t>
      </w:r>
      <w:r w:rsidR="00A12672">
        <w:rPr>
          <w:rFonts w:ascii="Times New Roman" w:eastAsia="Times New Roman" w:hAnsi="Times New Roman" w:cs="Times New Roman"/>
          <w:b/>
          <w:sz w:val="24"/>
          <w:szCs w:val="24"/>
          <w:lang w:eastAsia="sl-SI"/>
        </w:rPr>
        <w:t>km</w:t>
      </w:r>
    </w:p>
    <w:p w14:paraId="3ECF2B3E" w14:textId="77777777" w:rsidR="00A74D15" w:rsidRPr="00663756" w:rsidRDefault="00A74D15" w:rsidP="0060046E">
      <w:pPr>
        <w:spacing w:after="0" w:line="240" w:lineRule="auto"/>
        <w:jc w:val="both"/>
        <w:rPr>
          <w:rFonts w:ascii="Times New Roman" w:eastAsia="Times New Roman" w:hAnsi="Times New Roman" w:cs="Times New Roman"/>
          <w:b/>
          <w:color w:val="004F88"/>
          <w:sz w:val="24"/>
          <w:szCs w:val="24"/>
          <w:lang w:eastAsia="sl-SI"/>
        </w:rPr>
      </w:pPr>
    </w:p>
    <w:p w14:paraId="3AC34AA6" w14:textId="77777777" w:rsidR="0060046E" w:rsidRPr="008233DE" w:rsidRDefault="0060046E" w:rsidP="0060046E">
      <w:pPr>
        <w:spacing w:after="0" w:line="240" w:lineRule="auto"/>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 xml:space="preserve">      4. OSNOVNA ŠOLA CEZANJEVCI</w:t>
      </w:r>
    </w:p>
    <w:p w14:paraId="71139B64" w14:textId="77777777"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4.1. Desnjak - Mekotnjak - Stara Cesta – Zgornji Kamenščak – Vidanovci - Cezanjevci Vogričevci – Branoslavci: 28,5 km (en dovoz in trije razvozi),</w:t>
      </w:r>
    </w:p>
    <w:p w14:paraId="183D4A69" w14:textId="77777777"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4.2. Spodnji Kamenščak – Cezanjevci: 5 km (en dovoz),</w:t>
      </w:r>
    </w:p>
    <w:p w14:paraId="025C5406" w14:textId="67FAF2F8"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4.3. Radomerščak – Žerovinci– Mekotnjak – Cezanjevci: 6,9 km (en dovoz in dva razvoza)</w:t>
      </w:r>
      <w:r w:rsidR="00A12672">
        <w:rPr>
          <w:rFonts w:ascii="Times New Roman" w:eastAsia="Times New Roman" w:hAnsi="Times New Roman" w:cs="Times New Roman"/>
          <w:sz w:val="24"/>
          <w:szCs w:val="24"/>
          <w:lang w:eastAsia="sl-SI"/>
        </w:rPr>
        <w:t>.</w:t>
      </w:r>
    </w:p>
    <w:p w14:paraId="2B100E4C" w14:textId="1034FE99"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Okvirno število kilometrov dnevno: 139,7</w:t>
      </w:r>
      <w:r w:rsidR="00A12672">
        <w:rPr>
          <w:rFonts w:ascii="Times New Roman" w:eastAsia="Times New Roman" w:hAnsi="Times New Roman" w:cs="Times New Roman"/>
          <w:b/>
          <w:sz w:val="24"/>
          <w:szCs w:val="24"/>
          <w:lang w:eastAsia="sl-SI"/>
        </w:rPr>
        <w:t xml:space="preserve"> km</w:t>
      </w:r>
    </w:p>
    <w:p w14:paraId="25562933" w14:textId="77777777" w:rsidR="0060046E" w:rsidRPr="008233DE" w:rsidRDefault="0060046E" w:rsidP="0060046E">
      <w:pPr>
        <w:spacing w:after="0" w:line="240" w:lineRule="auto"/>
        <w:ind w:left="360"/>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lastRenderedPageBreak/>
        <w:t xml:space="preserve">5.  </w:t>
      </w:r>
      <w:bookmarkStart w:id="3" w:name="_Hlk103597968"/>
      <w:r w:rsidRPr="008233DE">
        <w:rPr>
          <w:rFonts w:ascii="Times New Roman" w:eastAsia="Times New Roman" w:hAnsi="Times New Roman" w:cs="Times New Roman"/>
          <w:b/>
          <w:sz w:val="24"/>
          <w:szCs w:val="24"/>
          <w:lang w:eastAsia="sl-SI"/>
        </w:rPr>
        <w:t>OŠ CVETKA GOLARJA LJUTOMER</w:t>
      </w:r>
    </w:p>
    <w:p w14:paraId="75774E9C" w14:textId="33B4847D"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bookmarkStart w:id="4" w:name="_Hlk199838822"/>
      <w:r w:rsidRPr="008233DE">
        <w:rPr>
          <w:rFonts w:ascii="Times New Roman" w:eastAsia="Times New Roman" w:hAnsi="Times New Roman" w:cs="Times New Roman"/>
          <w:sz w:val="24"/>
          <w:szCs w:val="24"/>
          <w:lang w:eastAsia="sl-SI"/>
        </w:rPr>
        <w:t xml:space="preserve">5.1. Mekotnjak – </w:t>
      </w:r>
      <w:r w:rsidR="00594F1F" w:rsidRPr="008233DE">
        <w:rPr>
          <w:rFonts w:ascii="Times New Roman" w:eastAsia="Times New Roman" w:hAnsi="Times New Roman" w:cs="Times New Roman"/>
          <w:sz w:val="24"/>
          <w:szCs w:val="24"/>
          <w:lang w:eastAsia="sl-SI"/>
        </w:rPr>
        <w:t xml:space="preserve">Zg. Kamenščak - </w:t>
      </w:r>
      <w:r w:rsidRPr="008233DE">
        <w:rPr>
          <w:rFonts w:ascii="Times New Roman" w:eastAsia="Times New Roman" w:hAnsi="Times New Roman" w:cs="Times New Roman"/>
          <w:sz w:val="24"/>
          <w:szCs w:val="24"/>
          <w:lang w:eastAsia="sl-SI"/>
        </w:rPr>
        <w:t xml:space="preserve">Bodislavci – Drakovci </w:t>
      </w:r>
      <w:r w:rsidR="00594F1F" w:rsidRPr="008233DE">
        <w:rPr>
          <w:rFonts w:ascii="Times New Roman" w:eastAsia="Times New Roman" w:hAnsi="Times New Roman" w:cs="Times New Roman"/>
          <w:sz w:val="24"/>
          <w:szCs w:val="24"/>
          <w:lang w:eastAsia="sl-SI"/>
        </w:rPr>
        <w:t>–</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Sitarovci - </w:t>
      </w:r>
      <w:r w:rsidRPr="008233DE">
        <w:rPr>
          <w:rFonts w:ascii="Times New Roman" w:eastAsia="Times New Roman" w:hAnsi="Times New Roman" w:cs="Times New Roman"/>
          <w:sz w:val="24"/>
          <w:szCs w:val="24"/>
          <w:lang w:eastAsia="sl-SI"/>
        </w:rPr>
        <w:t>Precetinci - OŠ C. Golarja Ljutomer – 4</w:t>
      </w:r>
      <w:r w:rsidR="009464BC" w:rsidRPr="008233DE">
        <w:rPr>
          <w:rFonts w:ascii="Times New Roman" w:eastAsia="Times New Roman" w:hAnsi="Times New Roman" w:cs="Times New Roman"/>
          <w:sz w:val="24"/>
          <w:szCs w:val="24"/>
          <w:lang w:eastAsia="sl-SI"/>
        </w:rPr>
        <w:t>6</w:t>
      </w:r>
      <w:r w:rsidRPr="008233DE">
        <w:rPr>
          <w:rFonts w:ascii="Times New Roman" w:eastAsia="Times New Roman" w:hAnsi="Times New Roman" w:cs="Times New Roman"/>
          <w:sz w:val="24"/>
          <w:szCs w:val="24"/>
          <w:lang w:eastAsia="sl-SI"/>
        </w:rPr>
        <w:t xml:space="preserve"> km (en dovoz in en razvoz)</w:t>
      </w:r>
    </w:p>
    <w:p w14:paraId="7D0FA2A4" w14:textId="7ED8C08B" w:rsidR="0060046E" w:rsidRPr="008233DE" w:rsidRDefault="0060046E" w:rsidP="0060046E">
      <w:pPr>
        <w:spacing w:after="0" w:line="240" w:lineRule="auto"/>
        <w:ind w:left="708"/>
        <w:jc w:val="both"/>
        <w:rPr>
          <w:rFonts w:ascii="Times New Roman" w:eastAsia="Times New Roman" w:hAnsi="Times New Roman" w:cs="Times New Roman"/>
          <w:sz w:val="24"/>
          <w:szCs w:val="24"/>
          <w:lang w:eastAsia="sl-SI"/>
        </w:rPr>
      </w:pPr>
      <w:r w:rsidRPr="008233DE">
        <w:rPr>
          <w:rFonts w:ascii="Times New Roman" w:eastAsia="Times New Roman" w:hAnsi="Times New Roman" w:cs="Times New Roman"/>
          <w:sz w:val="24"/>
          <w:szCs w:val="24"/>
          <w:lang w:eastAsia="sl-SI"/>
        </w:rPr>
        <w:t xml:space="preserve">5.2. </w:t>
      </w:r>
      <w:r w:rsidR="00594F1F" w:rsidRPr="008233DE">
        <w:rPr>
          <w:rFonts w:ascii="Times New Roman" w:eastAsia="Times New Roman" w:hAnsi="Times New Roman" w:cs="Times New Roman"/>
          <w:sz w:val="24"/>
          <w:szCs w:val="24"/>
          <w:lang w:eastAsia="sl-SI"/>
        </w:rPr>
        <w:t xml:space="preserve">Grlava - </w:t>
      </w:r>
      <w:r w:rsidRPr="008233DE">
        <w:rPr>
          <w:rFonts w:ascii="Times New Roman" w:eastAsia="Times New Roman" w:hAnsi="Times New Roman" w:cs="Times New Roman"/>
          <w:sz w:val="24"/>
          <w:szCs w:val="24"/>
          <w:lang w:eastAsia="sl-SI"/>
        </w:rPr>
        <w:t xml:space="preserve">Cven </w:t>
      </w:r>
      <w:r w:rsidR="00594F1F" w:rsidRPr="008233DE">
        <w:rPr>
          <w:rFonts w:ascii="Times New Roman" w:eastAsia="Times New Roman" w:hAnsi="Times New Roman" w:cs="Times New Roman"/>
          <w:sz w:val="24"/>
          <w:szCs w:val="24"/>
          <w:lang w:eastAsia="sl-SI"/>
        </w:rPr>
        <w:t>–</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Mota - </w:t>
      </w:r>
      <w:r w:rsidRPr="008233DE">
        <w:rPr>
          <w:rFonts w:ascii="Times New Roman" w:eastAsia="Times New Roman" w:hAnsi="Times New Roman" w:cs="Times New Roman"/>
          <w:sz w:val="24"/>
          <w:szCs w:val="24"/>
          <w:lang w:eastAsia="sl-SI"/>
        </w:rPr>
        <w:t xml:space="preserve">Razkrižje </w:t>
      </w:r>
      <w:r w:rsidR="00594F1F" w:rsidRPr="008233DE">
        <w:rPr>
          <w:rFonts w:ascii="Times New Roman" w:eastAsia="Times New Roman" w:hAnsi="Times New Roman" w:cs="Times New Roman"/>
          <w:sz w:val="24"/>
          <w:szCs w:val="24"/>
          <w:lang w:eastAsia="sl-SI"/>
        </w:rPr>
        <w:t>–</w:t>
      </w:r>
      <w:r w:rsidR="009464BC" w:rsidRPr="008233DE">
        <w:rPr>
          <w:rFonts w:ascii="Times New Roman" w:eastAsia="Times New Roman" w:hAnsi="Times New Roman" w:cs="Times New Roman"/>
          <w:sz w:val="24"/>
          <w:szCs w:val="24"/>
          <w:lang w:eastAsia="sl-SI"/>
        </w:rPr>
        <w:t xml:space="preserve"> Globoka -Pristava -</w:t>
      </w:r>
      <w:r w:rsidRPr="008233DE">
        <w:rPr>
          <w:rFonts w:ascii="Times New Roman" w:eastAsia="Times New Roman" w:hAnsi="Times New Roman" w:cs="Times New Roman"/>
          <w:sz w:val="24"/>
          <w:szCs w:val="24"/>
          <w:lang w:eastAsia="sl-SI"/>
        </w:rPr>
        <w:t xml:space="preserve"> </w:t>
      </w:r>
      <w:r w:rsidR="00594F1F" w:rsidRPr="008233DE">
        <w:rPr>
          <w:rFonts w:ascii="Times New Roman" w:eastAsia="Times New Roman" w:hAnsi="Times New Roman" w:cs="Times New Roman"/>
          <w:sz w:val="24"/>
          <w:szCs w:val="24"/>
          <w:lang w:eastAsia="sl-SI"/>
        </w:rPr>
        <w:t xml:space="preserve">Stročja vas - </w:t>
      </w:r>
      <w:r w:rsidRPr="008233DE">
        <w:rPr>
          <w:rFonts w:ascii="Times New Roman" w:eastAsia="Times New Roman" w:hAnsi="Times New Roman" w:cs="Times New Roman"/>
          <w:sz w:val="24"/>
          <w:szCs w:val="24"/>
          <w:lang w:eastAsia="sl-SI"/>
        </w:rPr>
        <w:t>Nunska Graba –</w:t>
      </w:r>
      <w:r w:rsidR="00594F1F" w:rsidRPr="008233DE">
        <w:rPr>
          <w:rFonts w:ascii="Times New Roman" w:eastAsia="Times New Roman" w:hAnsi="Times New Roman" w:cs="Times New Roman"/>
          <w:sz w:val="24"/>
          <w:szCs w:val="24"/>
          <w:lang w:eastAsia="sl-SI"/>
        </w:rPr>
        <w:t xml:space="preserve"> </w:t>
      </w:r>
      <w:r w:rsidRPr="008233DE">
        <w:rPr>
          <w:rFonts w:ascii="Times New Roman" w:eastAsia="Times New Roman" w:hAnsi="Times New Roman" w:cs="Times New Roman"/>
          <w:sz w:val="24"/>
          <w:szCs w:val="24"/>
          <w:lang w:eastAsia="sl-SI"/>
        </w:rPr>
        <w:t xml:space="preserve">Podgradje – Ilovci – OŠ C. Golarja Ljutomer -  </w:t>
      </w:r>
      <w:r w:rsidR="009464BC" w:rsidRPr="008233DE">
        <w:rPr>
          <w:rFonts w:ascii="Times New Roman" w:eastAsia="Times New Roman" w:hAnsi="Times New Roman" w:cs="Times New Roman"/>
          <w:sz w:val="24"/>
          <w:szCs w:val="24"/>
          <w:lang w:eastAsia="sl-SI"/>
        </w:rPr>
        <w:t>4</w:t>
      </w:r>
      <w:r w:rsidR="007F10DE" w:rsidRPr="008233DE">
        <w:rPr>
          <w:rFonts w:ascii="Times New Roman" w:eastAsia="Times New Roman" w:hAnsi="Times New Roman" w:cs="Times New Roman"/>
          <w:sz w:val="24"/>
          <w:szCs w:val="24"/>
          <w:lang w:eastAsia="sl-SI"/>
        </w:rPr>
        <w:t>2</w:t>
      </w:r>
      <w:r w:rsidR="00594F1F" w:rsidRPr="008233DE">
        <w:rPr>
          <w:rFonts w:ascii="Times New Roman" w:eastAsia="Times New Roman" w:hAnsi="Times New Roman" w:cs="Times New Roman"/>
          <w:sz w:val="24"/>
          <w:szCs w:val="24"/>
          <w:lang w:eastAsia="sl-SI"/>
        </w:rPr>
        <w:t>,</w:t>
      </w:r>
      <w:r w:rsidR="007F10DE" w:rsidRPr="008233DE">
        <w:rPr>
          <w:rFonts w:ascii="Times New Roman" w:eastAsia="Times New Roman" w:hAnsi="Times New Roman" w:cs="Times New Roman"/>
          <w:sz w:val="24"/>
          <w:szCs w:val="24"/>
          <w:lang w:eastAsia="sl-SI"/>
        </w:rPr>
        <w:t>8</w:t>
      </w:r>
      <w:r w:rsidRPr="008233DE">
        <w:rPr>
          <w:rFonts w:ascii="Times New Roman" w:eastAsia="Times New Roman" w:hAnsi="Times New Roman" w:cs="Times New Roman"/>
          <w:sz w:val="24"/>
          <w:szCs w:val="24"/>
          <w:lang w:eastAsia="sl-SI"/>
        </w:rPr>
        <w:t xml:space="preserve"> km (en dovoz in en razvoz).</w:t>
      </w:r>
    </w:p>
    <w:bookmarkEnd w:id="3"/>
    <w:p w14:paraId="5BDF640A" w14:textId="77777777"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p>
    <w:p w14:paraId="240DB438" w14:textId="2DCD443B" w:rsidR="0060046E" w:rsidRPr="008233DE" w:rsidRDefault="0060046E" w:rsidP="0060046E">
      <w:pPr>
        <w:tabs>
          <w:tab w:val="left" w:pos="4132"/>
        </w:tabs>
        <w:spacing w:after="0" w:line="240" w:lineRule="auto"/>
        <w:ind w:firstLine="708"/>
        <w:jc w:val="both"/>
        <w:rPr>
          <w:rFonts w:ascii="Times New Roman" w:eastAsia="Times New Roman" w:hAnsi="Times New Roman" w:cs="Times New Roman"/>
          <w:b/>
          <w:sz w:val="24"/>
          <w:szCs w:val="24"/>
          <w:lang w:eastAsia="sl-SI"/>
        </w:rPr>
      </w:pPr>
      <w:r w:rsidRPr="008233DE">
        <w:rPr>
          <w:rFonts w:ascii="Times New Roman" w:eastAsia="Times New Roman" w:hAnsi="Times New Roman" w:cs="Times New Roman"/>
          <w:b/>
          <w:sz w:val="24"/>
          <w:szCs w:val="24"/>
          <w:lang w:eastAsia="sl-SI"/>
        </w:rPr>
        <w:t>Okvirno število kilometrov: 1</w:t>
      </w:r>
      <w:r w:rsidR="007F10DE" w:rsidRPr="008233DE">
        <w:rPr>
          <w:rFonts w:ascii="Times New Roman" w:eastAsia="Times New Roman" w:hAnsi="Times New Roman" w:cs="Times New Roman"/>
          <w:b/>
          <w:sz w:val="24"/>
          <w:szCs w:val="24"/>
          <w:lang w:eastAsia="sl-SI"/>
        </w:rPr>
        <w:t>77,6</w:t>
      </w:r>
      <w:r w:rsidR="00A12672">
        <w:rPr>
          <w:rFonts w:ascii="Times New Roman" w:eastAsia="Times New Roman" w:hAnsi="Times New Roman" w:cs="Times New Roman"/>
          <w:b/>
          <w:sz w:val="24"/>
          <w:szCs w:val="24"/>
          <w:lang w:eastAsia="sl-SI"/>
        </w:rPr>
        <w:t xml:space="preserve"> km</w:t>
      </w:r>
    </w:p>
    <w:bookmarkEnd w:id="4"/>
    <w:p w14:paraId="3CC780FD" w14:textId="77777777" w:rsidR="0060046E" w:rsidRPr="00663756" w:rsidRDefault="0060046E" w:rsidP="0060046E">
      <w:pPr>
        <w:tabs>
          <w:tab w:val="left" w:pos="4132"/>
        </w:tabs>
        <w:spacing w:after="0" w:line="240" w:lineRule="auto"/>
        <w:ind w:firstLine="708"/>
        <w:jc w:val="both"/>
        <w:rPr>
          <w:rFonts w:ascii="Times New Roman" w:eastAsia="Times New Roman" w:hAnsi="Times New Roman" w:cs="Times New Roman"/>
          <w:b/>
          <w:color w:val="004F88"/>
          <w:sz w:val="24"/>
          <w:szCs w:val="24"/>
          <w:lang w:eastAsia="sl-SI"/>
        </w:rPr>
      </w:pPr>
    </w:p>
    <w:p w14:paraId="77FF1D3C" w14:textId="77777777" w:rsidR="004C38E2" w:rsidRPr="00663756" w:rsidRDefault="004C38E2" w:rsidP="00435FDC">
      <w:pPr>
        <w:spacing w:after="0" w:line="240" w:lineRule="auto"/>
        <w:jc w:val="both"/>
        <w:rPr>
          <w:rFonts w:ascii="Times New Roman" w:hAnsi="Times New Roman" w:cs="Times New Roman"/>
          <w:color w:val="004F88"/>
          <w:sz w:val="24"/>
          <w:szCs w:val="24"/>
        </w:rPr>
      </w:pPr>
    </w:p>
    <w:tbl>
      <w:tblPr>
        <w:tblW w:w="7600" w:type="dxa"/>
        <w:tblCellMar>
          <w:left w:w="70" w:type="dxa"/>
          <w:right w:w="70" w:type="dxa"/>
        </w:tblCellMar>
        <w:tblLook w:val="04A0" w:firstRow="1" w:lastRow="0" w:firstColumn="1" w:lastColumn="0" w:noHBand="0" w:noVBand="1"/>
      </w:tblPr>
      <w:tblGrid>
        <w:gridCol w:w="5690"/>
        <w:gridCol w:w="1910"/>
      </w:tblGrid>
      <w:tr w:rsidR="0095059B" w:rsidRPr="0095059B" w14:paraId="6417DD7F" w14:textId="77777777" w:rsidTr="0095059B">
        <w:trPr>
          <w:trHeight w:val="330"/>
        </w:trPr>
        <w:tc>
          <w:tcPr>
            <w:tcW w:w="7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1CDFB"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PODATKI O ŠTEVILU VOZAČEV V ŠOLSKEM LETU 2025/2026</w:t>
            </w:r>
          </w:p>
        </w:tc>
      </w:tr>
      <w:tr w:rsidR="0095059B" w:rsidRPr="0095059B" w14:paraId="6738C00E"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2992FDA"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c>
          <w:tcPr>
            <w:tcW w:w="1910" w:type="dxa"/>
            <w:tcBorders>
              <w:top w:val="nil"/>
              <w:left w:val="nil"/>
              <w:bottom w:val="single" w:sz="8" w:space="0" w:color="auto"/>
              <w:right w:val="single" w:sz="8" w:space="0" w:color="auto"/>
            </w:tcBorders>
            <w:shd w:val="clear" w:color="auto" w:fill="auto"/>
            <w:noWrap/>
            <w:vAlign w:val="bottom"/>
            <w:hideMark/>
          </w:tcPr>
          <w:p w14:paraId="49CD6216"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110C4FC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2CD6AB"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IVANA CANKARJA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5E342214"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05C450C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05E52F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Slamnjak </w:t>
            </w:r>
          </w:p>
        </w:tc>
        <w:tc>
          <w:tcPr>
            <w:tcW w:w="1910" w:type="dxa"/>
            <w:tcBorders>
              <w:top w:val="nil"/>
              <w:left w:val="nil"/>
              <w:bottom w:val="single" w:sz="8" w:space="0" w:color="auto"/>
              <w:right w:val="single" w:sz="8" w:space="0" w:color="auto"/>
            </w:tcBorders>
            <w:shd w:val="clear" w:color="auto" w:fill="auto"/>
            <w:noWrap/>
            <w:vAlign w:val="center"/>
            <w:hideMark/>
          </w:tcPr>
          <w:p w14:paraId="5DA10832"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3</w:t>
            </w:r>
          </w:p>
        </w:tc>
      </w:tr>
      <w:tr w:rsidR="0095059B" w:rsidRPr="0095059B" w14:paraId="749C710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75C1B1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Podgradje </w:t>
            </w:r>
          </w:p>
        </w:tc>
        <w:tc>
          <w:tcPr>
            <w:tcW w:w="1910" w:type="dxa"/>
            <w:tcBorders>
              <w:top w:val="nil"/>
              <w:left w:val="nil"/>
              <w:bottom w:val="single" w:sz="8" w:space="0" w:color="auto"/>
              <w:right w:val="single" w:sz="8" w:space="0" w:color="auto"/>
            </w:tcBorders>
            <w:shd w:val="clear" w:color="auto" w:fill="auto"/>
            <w:noWrap/>
            <w:vAlign w:val="center"/>
            <w:hideMark/>
          </w:tcPr>
          <w:p w14:paraId="0387322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2</w:t>
            </w:r>
          </w:p>
        </w:tc>
      </w:tr>
      <w:tr w:rsidR="0095059B" w:rsidRPr="0095059B" w14:paraId="6EAE1AC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0A9692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Cuber </w:t>
            </w:r>
          </w:p>
        </w:tc>
        <w:tc>
          <w:tcPr>
            <w:tcW w:w="1910" w:type="dxa"/>
            <w:tcBorders>
              <w:top w:val="nil"/>
              <w:left w:val="nil"/>
              <w:bottom w:val="single" w:sz="8" w:space="0" w:color="auto"/>
              <w:right w:val="single" w:sz="8" w:space="0" w:color="auto"/>
            </w:tcBorders>
            <w:shd w:val="clear" w:color="auto" w:fill="auto"/>
            <w:noWrap/>
            <w:vAlign w:val="center"/>
            <w:hideMark/>
          </w:tcPr>
          <w:p w14:paraId="6E347D0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4240A2A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847754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Ilovci</w:t>
            </w:r>
          </w:p>
        </w:tc>
        <w:tc>
          <w:tcPr>
            <w:tcW w:w="1910" w:type="dxa"/>
            <w:tcBorders>
              <w:top w:val="nil"/>
              <w:left w:val="nil"/>
              <w:bottom w:val="single" w:sz="8" w:space="0" w:color="auto"/>
              <w:right w:val="single" w:sz="8" w:space="0" w:color="auto"/>
            </w:tcBorders>
            <w:shd w:val="clear" w:color="auto" w:fill="auto"/>
            <w:noWrap/>
            <w:vAlign w:val="center"/>
            <w:hideMark/>
          </w:tcPr>
          <w:p w14:paraId="586BFFC9"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DA8A95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ADACD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Radomerje *</w:t>
            </w:r>
          </w:p>
        </w:tc>
        <w:tc>
          <w:tcPr>
            <w:tcW w:w="1910" w:type="dxa"/>
            <w:tcBorders>
              <w:top w:val="nil"/>
              <w:left w:val="nil"/>
              <w:bottom w:val="single" w:sz="8" w:space="0" w:color="auto"/>
              <w:right w:val="single" w:sz="8" w:space="0" w:color="auto"/>
            </w:tcBorders>
            <w:shd w:val="clear" w:color="auto" w:fill="auto"/>
            <w:noWrap/>
            <w:vAlign w:val="center"/>
            <w:hideMark/>
          </w:tcPr>
          <w:p w14:paraId="55CBFCA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5</w:t>
            </w:r>
          </w:p>
        </w:tc>
      </w:tr>
      <w:tr w:rsidR="0095059B" w:rsidRPr="0095059B" w14:paraId="2C714EC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A759FE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Radomerščak *</w:t>
            </w:r>
          </w:p>
        </w:tc>
        <w:tc>
          <w:tcPr>
            <w:tcW w:w="1910" w:type="dxa"/>
            <w:tcBorders>
              <w:top w:val="nil"/>
              <w:left w:val="nil"/>
              <w:bottom w:val="single" w:sz="8" w:space="0" w:color="auto"/>
              <w:right w:val="single" w:sz="8" w:space="0" w:color="auto"/>
            </w:tcBorders>
            <w:shd w:val="clear" w:color="auto" w:fill="auto"/>
            <w:noWrap/>
            <w:vAlign w:val="center"/>
            <w:hideMark/>
          </w:tcPr>
          <w:p w14:paraId="2D83982A"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3</w:t>
            </w:r>
          </w:p>
        </w:tc>
      </w:tr>
      <w:tr w:rsidR="0095059B" w:rsidRPr="0095059B" w14:paraId="36CABE5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E85275"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Gresovščak </w:t>
            </w:r>
          </w:p>
        </w:tc>
        <w:tc>
          <w:tcPr>
            <w:tcW w:w="1910" w:type="dxa"/>
            <w:tcBorders>
              <w:top w:val="nil"/>
              <w:left w:val="nil"/>
              <w:bottom w:val="single" w:sz="8" w:space="0" w:color="auto"/>
              <w:right w:val="single" w:sz="8" w:space="0" w:color="auto"/>
            </w:tcBorders>
            <w:shd w:val="clear" w:color="auto" w:fill="auto"/>
            <w:noWrap/>
            <w:vAlign w:val="center"/>
            <w:hideMark/>
          </w:tcPr>
          <w:p w14:paraId="18B0196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140B123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AF5AFA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Železne Dveri</w:t>
            </w:r>
          </w:p>
        </w:tc>
        <w:tc>
          <w:tcPr>
            <w:tcW w:w="1910" w:type="dxa"/>
            <w:tcBorders>
              <w:top w:val="nil"/>
              <w:left w:val="nil"/>
              <w:bottom w:val="single" w:sz="8" w:space="0" w:color="auto"/>
              <w:right w:val="single" w:sz="8" w:space="0" w:color="auto"/>
            </w:tcBorders>
            <w:shd w:val="clear" w:color="auto" w:fill="auto"/>
            <w:noWrap/>
            <w:vAlign w:val="center"/>
            <w:hideMark/>
          </w:tcPr>
          <w:p w14:paraId="5E5F960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395131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C5832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Babinci</w:t>
            </w:r>
          </w:p>
        </w:tc>
        <w:tc>
          <w:tcPr>
            <w:tcW w:w="1910" w:type="dxa"/>
            <w:tcBorders>
              <w:top w:val="nil"/>
              <w:left w:val="nil"/>
              <w:bottom w:val="single" w:sz="8" w:space="0" w:color="auto"/>
              <w:right w:val="single" w:sz="8" w:space="0" w:color="auto"/>
            </w:tcBorders>
            <w:shd w:val="clear" w:color="auto" w:fill="auto"/>
            <w:noWrap/>
            <w:vAlign w:val="center"/>
            <w:hideMark/>
          </w:tcPr>
          <w:p w14:paraId="3F44F5C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10</w:t>
            </w:r>
          </w:p>
        </w:tc>
      </w:tr>
      <w:tr w:rsidR="0095059B" w:rsidRPr="0095059B" w14:paraId="357E0C6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909CCE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Noršinci </w:t>
            </w:r>
          </w:p>
        </w:tc>
        <w:tc>
          <w:tcPr>
            <w:tcW w:w="1910" w:type="dxa"/>
            <w:tcBorders>
              <w:top w:val="nil"/>
              <w:left w:val="nil"/>
              <w:bottom w:val="single" w:sz="8" w:space="0" w:color="auto"/>
              <w:right w:val="single" w:sz="8" w:space="0" w:color="auto"/>
            </w:tcBorders>
            <w:shd w:val="clear" w:color="auto" w:fill="auto"/>
            <w:noWrap/>
            <w:vAlign w:val="center"/>
            <w:hideMark/>
          </w:tcPr>
          <w:p w14:paraId="2807275E"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12</w:t>
            </w:r>
          </w:p>
        </w:tc>
      </w:tr>
      <w:tr w:rsidR="0095059B" w:rsidRPr="0095059B" w14:paraId="7E1F530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FADA6C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Mota </w:t>
            </w:r>
          </w:p>
        </w:tc>
        <w:tc>
          <w:tcPr>
            <w:tcW w:w="1910" w:type="dxa"/>
            <w:tcBorders>
              <w:top w:val="nil"/>
              <w:left w:val="nil"/>
              <w:bottom w:val="single" w:sz="8" w:space="0" w:color="auto"/>
              <w:right w:val="single" w:sz="8" w:space="0" w:color="auto"/>
            </w:tcBorders>
            <w:shd w:val="clear" w:color="auto" w:fill="auto"/>
            <w:noWrap/>
            <w:vAlign w:val="center"/>
            <w:hideMark/>
          </w:tcPr>
          <w:p w14:paraId="03E4DDD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w:t>
            </w:r>
          </w:p>
        </w:tc>
      </w:tr>
      <w:tr w:rsidR="0095059B" w:rsidRPr="0095059B" w14:paraId="3BB3DC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2C0154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6DFDC67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13</w:t>
            </w:r>
          </w:p>
        </w:tc>
      </w:tr>
      <w:tr w:rsidR="0095059B" w:rsidRPr="0095059B" w14:paraId="7476CD6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E2BBF4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Krapje </w:t>
            </w:r>
          </w:p>
        </w:tc>
        <w:tc>
          <w:tcPr>
            <w:tcW w:w="1910" w:type="dxa"/>
            <w:tcBorders>
              <w:top w:val="nil"/>
              <w:left w:val="nil"/>
              <w:bottom w:val="single" w:sz="8" w:space="0" w:color="auto"/>
              <w:right w:val="single" w:sz="8" w:space="0" w:color="auto"/>
            </w:tcBorders>
            <w:shd w:val="clear" w:color="auto" w:fill="auto"/>
            <w:noWrap/>
            <w:vAlign w:val="center"/>
            <w:hideMark/>
          </w:tcPr>
          <w:p w14:paraId="6F56EAB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8</w:t>
            </w:r>
          </w:p>
        </w:tc>
      </w:tr>
      <w:tr w:rsidR="0095059B" w:rsidRPr="0095059B" w14:paraId="0DFF326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CB417A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73FB628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6</w:t>
            </w:r>
          </w:p>
        </w:tc>
      </w:tr>
      <w:tr w:rsidR="0095059B" w:rsidRPr="0095059B" w14:paraId="0F7AA90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23E5CB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Soboška ulica, Ljutomer</w:t>
            </w:r>
          </w:p>
        </w:tc>
        <w:tc>
          <w:tcPr>
            <w:tcW w:w="1910" w:type="dxa"/>
            <w:tcBorders>
              <w:top w:val="nil"/>
              <w:left w:val="nil"/>
              <w:bottom w:val="single" w:sz="8" w:space="0" w:color="auto"/>
              <w:right w:val="single" w:sz="8" w:space="0" w:color="auto"/>
            </w:tcBorders>
            <w:shd w:val="clear" w:color="auto" w:fill="auto"/>
            <w:noWrap/>
            <w:vAlign w:val="center"/>
            <w:hideMark/>
          </w:tcPr>
          <w:p w14:paraId="7D7869AA"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2</w:t>
            </w:r>
          </w:p>
        </w:tc>
      </w:tr>
      <w:tr w:rsidR="0095059B" w:rsidRPr="0095059B" w14:paraId="24BCEB7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FB243C8"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bottom"/>
            <w:hideMark/>
          </w:tcPr>
          <w:p w14:paraId="24DF473E"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75</w:t>
            </w:r>
          </w:p>
        </w:tc>
      </w:tr>
      <w:tr w:rsidR="0095059B" w:rsidRPr="0095059B" w14:paraId="230545F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EA21B2E"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PODRUŽNICA CVEN</w:t>
            </w:r>
          </w:p>
        </w:tc>
        <w:tc>
          <w:tcPr>
            <w:tcW w:w="1910" w:type="dxa"/>
            <w:tcBorders>
              <w:top w:val="nil"/>
              <w:left w:val="nil"/>
              <w:bottom w:val="single" w:sz="8" w:space="0" w:color="auto"/>
              <w:right w:val="single" w:sz="8" w:space="0" w:color="auto"/>
            </w:tcBorders>
            <w:shd w:val="clear" w:color="auto" w:fill="auto"/>
            <w:noWrap/>
            <w:vAlign w:val="center"/>
            <w:hideMark/>
          </w:tcPr>
          <w:p w14:paraId="2BF9A395" w14:textId="77777777" w:rsidR="0095059B" w:rsidRPr="00623EEF" w:rsidRDefault="0095059B" w:rsidP="0095059B">
            <w:pPr>
              <w:spacing w:after="0" w:line="240" w:lineRule="auto"/>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 </w:t>
            </w:r>
          </w:p>
        </w:tc>
      </w:tr>
      <w:tr w:rsidR="0095059B" w:rsidRPr="0095059B" w14:paraId="3F28408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C59454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27C4ACD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11</w:t>
            </w:r>
          </w:p>
        </w:tc>
      </w:tr>
      <w:tr w:rsidR="0095059B" w:rsidRPr="0095059B" w14:paraId="02ACA48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63F3A6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Mota </w:t>
            </w:r>
          </w:p>
        </w:tc>
        <w:tc>
          <w:tcPr>
            <w:tcW w:w="1910" w:type="dxa"/>
            <w:tcBorders>
              <w:top w:val="nil"/>
              <w:left w:val="nil"/>
              <w:bottom w:val="single" w:sz="8" w:space="0" w:color="auto"/>
              <w:right w:val="single" w:sz="8" w:space="0" w:color="auto"/>
            </w:tcBorders>
            <w:shd w:val="clear" w:color="auto" w:fill="auto"/>
            <w:noWrap/>
            <w:vAlign w:val="center"/>
            <w:hideMark/>
          </w:tcPr>
          <w:p w14:paraId="42B05B55"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7</w:t>
            </w:r>
          </w:p>
        </w:tc>
      </w:tr>
      <w:tr w:rsidR="0095059B" w:rsidRPr="0095059B" w14:paraId="46E74BF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430579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Krapje </w:t>
            </w:r>
          </w:p>
        </w:tc>
        <w:tc>
          <w:tcPr>
            <w:tcW w:w="1910" w:type="dxa"/>
            <w:tcBorders>
              <w:top w:val="nil"/>
              <w:left w:val="nil"/>
              <w:bottom w:val="single" w:sz="8" w:space="0" w:color="auto"/>
              <w:right w:val="single" w:sz="8" w:space="0" w:color="auto"/>
            </w:tcBorders>
            <w:shd w:val="clear" w:color="auto" w:fill="auto"/>
            <w:noWrap/>
            <w:vAlign w:val="center"/>
            <w:hideMark/>
          </w:tcPr>
          <w:p w14:paraId="3D9CE418"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4</w:t>
            </w:r>
          </w:p>
        </w:tc>
      </w:tr>
      <w:tr w:rsidR="0095059B" w:rsidRPr="0095059B" w14:paraId="3124E2F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259A450"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SKUPAJ</w:t>
            </w:r>
          </w:p>
        </w:tc>
        <w:tc>
          <w:tcPr>
            <w:tcW w:w="1910" w:type="dxa"/>
            <w:tcBorders>
              <w:top w:val="nil"/>
              <w:left w:val="nil"/>
              <w:bottom w:val="single" w:sz="8" w:space="0" w:color="auto"/>
              <w:right w:val="single" w:sz="8" w:space="0" w:color="auto"/>
            </w:tcBorders>
            <w:shd w:val="clear" w:color="auto" w:fill="auto"/>
            <w:noWrap/>
            <w:vAlign w:val="center"/>
            <w:hideMark/>
          </w:tcPr>
          <w:p w14:paraId="34014E48"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22</w:t>
            </w:r>
          </w:p>
        </w:tc>
      </w:tr>
      <w:tr w:rsidR="0095059B" w:rsidRPr="0095059B" w14:paraId="3BDE277B"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F250502" w14:textId="77777777" w:rsidR="0095059B" w:rsidRPr="0095059B" w:rsidRDefault="0095059B" w:rsidP="0095059B">
            <w:pPr>
              <w:spacing w:after="0" w:line="240" w:lineRule="auto"/>
              <w:rPr>
                <w:rFonts w:ascii="Times New Roman" w:eastAsia="Times New Roman" w:hAnsi="Times New Roman" w:cs="Times New Roman"/>
                <w:b/>
                <w:bCs/>
                <w:color w:val="000000"/>
                <w:lang w:eastAsia="sl-SI"/>
              </w:rPr>
            </w:pPr>
            <w:r w:rsidRPr="0095059B">
              <w:rPr>
                <w:rFonts w:ascii="Times New Roman" w:eastAsia="Times New Roman" w:hAnsi="Times New Roman" w:cs="Times New Roman"/>
                <w:b/>
                <w:bCs/>
                <w:color w:val="000000"/>
                <w:lang w:eastAsia="sl-SI"/>
              </w:rPr>
              <w:t xml:space="preserve">Opomba: </w:t>
            </w:r>
          </w:p>
        </w:tc>
        <w:tc>
          <w:tcPr>
            <w:tcW w:w="1910" w:type="dxa"/>
            <w:tcBorders>
              <w:top w:val="nil"/>
              <w:left w:val="nil"/>
              <w:bottom w:val="single" w:sz="8" w:space="0" w:color="auto"/>
              <w:right w:val="single" w:sz="8" w:space="0" w:color="auto"/>
            </w:tcBorders>
            <w:shd w:val="clear" w:color="auto" w:fill="auto"/>
            <w:noWrap/>
            <w:vAlign w:val="center"/>
            <w:hideMark/>
          </w:tcPr>
          <w:p w14:paraId="7A3E1CA7"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74063D0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49D7A6A"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po en učenec je vključen v OŠ Cvetka G. Ljutomer</w:t>
            </w:r>
          </w:p>
        </w:tc>
        <w:tc>
          <w:tcPr>
            <w:tcW w:w="1910" w:type="dxa"/>
            <w:tcBorders>
              <w:top w:val="nil"/>
              <w:left w:val="nil"/>
              <w:bottom w:val="single" w:sz="8" w:space="0" w:color="auto"/>
              <w:right w:val="single" w:sz="8" w:space="0" w:color="auto"/>
            </w:tcBorders>
            <w:shd w:val="clear" w:color="auto" w:fill="auto"/>
            <w:noWrap/>
            <w:vAlign w:val="center"/>
            <w:hideMark/>
          </w:tcPr>
          <w:p w14:paraId="386E2174" w14:textId="77777777" w:rsidR="0095059B" w:rsidRPr="0095059B"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w:t>
            </w:r>
          </w:p>
        </w:tc>
      </w:tr>
      <w:tr w:rsidR="0095059B" w:rsidRPr="0095059B" w14:paraId="63CA5B7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E5FFFE0"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33E7EF0B"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382111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5233E8A"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bookmarkStart w:id="5" w:name="_Hlk199838927"/>
            <w:r w:rsidRPr="0095059B">
              <w:rPr>
                <w:rFonts w:ascii="Times New Roman" w:eastAsia="Times New Roman" w:hAnsi="Times New Roman" w:cs="Times New Roman"/>
                <w:b/>
                <w:bCs/>
                <w:color w:val="000000"/>
                <w:sz w:val="24"/>
                <w:szCs w:val="24"/>
                <w:lang w:eastAsia="sl-SI"/>
              </w:rPr>
              <w:t>OŠ CVETKA GOLARJA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14232654"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r>
      <w:tr w:rsidR="0095059B" w:rsidRPr="0095059B" w14:paraId="296350E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FD6C8D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Drakovci </w:t>
            </w:r>
          </w:p>
        </w:tc>
        <w:tc>
          <w:tcPr>
            <w:tcW w:w="1910" w:type="dxa"/>
            <w:tcBorders>
              <w:top w:val="nil"/>
              <w:left w:val="nil"/>
              <w:bottom w:val="single" w:sz="8" w:space="0" w:color="auto"/>
              <w:right w:val="single" w:sz="8" w:space="0" w:color="auto"/>
            </w:tcBorders>
            <w:shd w:val="clear" w:color="auto" w:fill="auto"/>
            <w:noWrap/>
            <w:vAlign w:val="center"/>
            <w:hideMark/>
          </w:tcPr>
          <w:p w14:paraId="7DE3DB5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A86B1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223B11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Bodislavci </w:t>
            </w:r>
          </w:p>
        </w:tc>
        <w:tc>
          <w:tcPr>
            <w:tcW w:w="1910" w:type="dxa"/>
            <w:tcBorders>
              <w:top w:val="nil"/>
              <w:left w:val="nil"/>
              <w:bottom w:val="single" w:sz="8" w:space="0" w:color="auto"/>
              <w:right w:val="single" w:sz="8" w:space="0" w:color="auto"/>
            </w:tcBorders>
            <w:shd w:val="clear" w:color="auto" w:fill="auto"/>
            <w:noWrap/>
            <w:vAlign w:val="center"/>
            <w:hideMark/>
          </w:tcPr>
          <w:p w14:paraId="0E4EA7C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44F5FF5" w14:textId="77777777" w:rsidTr="00623EEF">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1C61625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Precetinci</w:t>
            </w:r>
          </w:p>
        </w:tc>
        <w:tc>
          <w:tcPr>
            <w:tcW w:w="1910" w:type="dxa"/>
            <w:tcBorders>
              <w:top w:val="nil"/>
              <w:left w:val="nil"/>
              <w:bottom w:val="single" w:sz="4" w:space="0" w:color="auto"/>
              <w:right w:val="single" w:sz="8" w:space="0" w:color="auto"/>
            </w:tcBorders>
            <w:shd w:val="clear" w:color="auto" w:fill="auto"/>
            <w:noWrap/>
            <w:vAlign w:val="center"/>
            <w:hideMark/>
          </w:tcPr>
          <w:p w14:paraId="5F0595C4"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9B335B4" w14:textId="77777777" w:rsidTr="00623EEF">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4213F7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Sitarovci </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2A8C0BF3"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E7AE6E5" w14:textId="77777777" w:rsidTr="00061B27">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4B201EB8"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Ilovci *</w:t>
            </w:r>
          </w:p>
        </w:tc>
        <w:tc>
          <w:tcPr>
            <w:tcW w:w="1910" w:type="dxa"/>
            <w:tcBorders>
              <w:top w:val="nil"/>
              <w:left w:val="nil"/>
              <w:bottom w:val="single" w:sz="4" w:space="0" w:color="auto"/>
              <w:right w:val="single" w:sz="8" w:space="0" w:color="auto"/>
            </w:tcBorders>
            <w:shd w:val="clear" w:color="auto" w:fill="auto"/>
            <w:noWrap/>
            <w:vAlign w:val="center"/>
            <w:hideMark/>
          </w:tcPr>
          <w:p w14:paraId="2A475B00"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2</w:t>
            </w:r>
          </w:p>
        </w:tc>
      </w:tr>
      <w:tr w:rsidR="0095059B" w:rsidRPr="0095059B" w14:paraId="4BF09A87" w14:textId="77777777" w:rsidTr="00061B27">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BF8952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lastRenderedPageBreak/>
              <w:t xml:space="preserve">Mekotnjak </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2A7E5787"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3E99F13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86507A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06E29C7C"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178BE94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2C8100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Stročja vas </w:t>
            </w:r>
          </w:p>
        </w:tc>
        <w:tc>
          <w:tcPr>
            <w:tcW w:w="1910" w:type="dxa"/>
            <w:tcBorders>
              <w:top w:val="nil"/>
              <w:left w:val="nil"/>
              <w:bottom w:val="single" w:sz="8" w:space="0" w:color="auto"/>
              <w:right w:val="single" w:sz="8" w:space="0" w:color="auto"/>
            </w:tcBorders>
            <w:shd w:val="clear" w:color="auto" w:fill="auto"/>
            <w:noWrap/>
            <w:vAlign w:val="center"/>
            <w:hideMark/>
          </w:tcPr>
          <w:p w14:paraId="401C44E5"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995C2B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D81D5D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Podgradje </w:t>
            </w:r>
          </w:p>
        </w:tc>
        <w:tc>
          <w:tcPr>
            <w:tcW w:w="1910" w:type="dxa"/>
            <w:tcBorders>
              <w:top w:val="nil"/>
              <w:left w:val="nil"/>
              <w:bottom w:val="single" w:sz="8" w:space="0" w:color="auto"/>
              <w:right w:val="single" w:sz="8" w:space="0" w:color="auto"/>
            </w:tcBorders>
            <w:shd w:val="clear" w:color="auto" w:fill="auto"/>
            <w:noWrap/>
            <w:vAlign w:val="center"/>
            <w:hideMark/>
          </w:tcPr>
          <w:p w14:paraId="28F63D2D"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418DC59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15A9D8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Pristava </w:t>
            </w:r>
          </w:p>
        </w:tc>
        <w:tc>
          <w:tcPr>
            <w:tcW w:w="1910" w:type="dxa"/>
            <w:tcBorders>
              <w:top w:val="nil"/>
              <w:left w:val="nil"/>
              <w:bottom w:val="single" w:sz="8" w:space="0" w:color="auto"/>
              <w:right w:val="single" w:sz="8" w:space="0" w:color="auto"/>
            </w:tcBorders>
            <w:shd w:val="clear" w:color="auto" w:fill="auto"/>
            <w:noWrap/>
            <w:vAlign w:val="center"/>
            <w:hideMark/>
          </w:tcPr>
          <w:p w14:paraId="1C59F161"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03F8E92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6E22A4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Globoka</w:t>
            </w:r>
          </w:p>
        </w:tc>
        <w:tc>
          <w:tcPr>
            <w:tcW w:w="1910" w:type="dxa"/>
            <w:tcBorders>
              <w:top w:val="nil"/>
              <w:left w:val="nil"/>
              <w:bottom w:val="single" w:sz="8" w:space="0" w:color="auto"/>
              <w:right w:val="single" w:sz="8" w:space="0" w:color="auto"/>
            </w:tcBorders>
            <w:shd w:val="clear" w:color="auto" w:fill="auto"/>
            <w:noWrap/>
            <w:vAlign w:val="center"/>
            <w:hideMark/>
          </w:tcPr>
          <w:p w14:paraId="5D7C4892"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7BC6C31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F16188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Cven </w:t>
            </w:r>
          </w:p>
        </w:tc>
        <w:tc>
          <w:tcPr>
            <w:tcW w:w="1910" w:type="dxa"/>
            <w:tcBorders>
              <w:top w:val="nil"/>
              <w:left w:val="nil"/>
              <w:bottom w:val="single" w:sz="8" w:space="0" w:color="auto"/>
              <w:right w:val="single" w:sz="8" w:space="0" w:color="auto"/>
            </w:tcBorders>
            <w:shd w:val="clear" w:color="auto" w:fill="auto"/>
            <w:noWrap/>
            <w:vAlign w:val="center"/>
            <w:hideMark/>
          </w:tcPr>
          <w:p w14:paraId="0DB88B5A"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58785D6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3379A4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Mota</w:t>
            </w:r>
          </w:p>
        </w:tc>
        <w:tc>
          <w:tcPr>
            <w:tcW w:w="1910" w:type="dxa"/>
            <w:tcBorders>
              <w:top w:val="nil"/>
              <w:left w:val="nil"/>
              <w:bottom w:val="single" w:sz="8" w:space="0" w:color="auto"/>
              <w:right w:val="single" w:sz="8" w:space="0" w:color="auto"/>
            </w:tcBorders>
            <w:shd w:val="clear" w:color="auto" w:fill="auto"/>
            <w:noWrap/>
            <w:vAlign w:val="center"/>
            <w:hideMark/>
          </w:tcPr>
          <w:p w14:paraId="57259956" w14:textId="77777777" w:rsidR="0095059B" w:rsidRPr="00623EEF" w:rsidRDefault="0095059B" w:rsidP="0095059B">
            <w:pPr>
              <w:spacing w:after="0" w:line="240" w:lineRule="auto"/>
              <w:jc w:val="center"/>
              <w:rPr>
                <w:rFonts w:ascii="Times New Roman" w:eastAsia="Times New Roman" w:hAnsi="Times New Roman" w:cs="Times New Roman"/>
                <w:color w:val="000000"/>
                <w:sz w:val="24"/>
                <w:szCs w:val="24"/>
                <w:lang w:eastAsia="sl-SI"/>
              </w:rPr>
            </w:pPr>
            <w:r w:rsidRPr="00623EEF">
              <w:rPr>
                <w:rFonts w:ascii="Times New Roman" w:eastAsia="Times New Roman" w:hAnsi="Times New Roman" w:cs="Times New Roman"/>
                <w:color w:val="000000"/>
                <w:sz w:val="24"/>
                <w:szCs w:val="24"/>
                <w:lang w:eastAsia="sl-SI"/>
              </w:rPr>
              <w:t>1</w:t>
            </w:r>
          </w:p>
        </w:tc>
      </w:tr>
      <w:tr w:rsidR="0095059B" w:rsidRPr="0095059B" w14:paraId="25F98CA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CA3CDC6" w14:textId="77777777" w:rsidR="0095059B" w:rsidRPr="0095059B" w:rsidRDefault="0095059B" w:rsidP="0095059B">
            <w:pPr>
              <w:spacing w:after="0" w:line="240" w:lineRule="auto"/>
              <w:rPr>
                <w:rFonts w:ascii="Times New Roman" w:eastAsia="Times New Roman" w:hAnsi="Times New Roman" w:cs="Times New Roman"/>
                <w:sz w:val="24"/>
                <w:szCs w:val="24"/>
                <w:lang w:eastAsia="sl-SI"/>
              </w:rPr>
            </w:pPr>
            <w:r w:rsidRPr="0095059B">
              <w:rPr>
                <w:rFonts w:ascii="Times New Roman" w:eastAsia="Times New Roman" w:hAnsi="Times New Roman" w:cs="Times New Roman"/>
                <w:sz w:val="24"/>
                <w:szCs w:val="24"/>
                <w:lang w:eastAsia="sl-SI"/>
              </w:rPr>
              <w:t xml:space="preserve">Grlava </w:t>
            </w:r>
          </w:p>
        </w:tc>
        <w:tc>
          <w:tcPr>
            <w:tcW w:w="1910" w:type="dxa"/>
            <w:tcBorders>
              <w:top w:val="nil"/>
              <w:left w:val="nil"/>
              <w:bottom w:val="single" w:sz="8" w:space="0" w:color="auto"/>
              <w:right w:val="single" w:sz="8" w:space="0" w:color="auto"/>
            </w:tcBorders>
            <w:shd w:val="clear" w:color="auto" w:fill="auto"/>
            <w:noWrap/>
            <w:vAlign w:val="center"/>
            <w:hideMark/>
          </w:tcPr>
          <w:p w14:paraId="5319F5D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0C6A73B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194CD8F"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SKUPAJ</w:t>
            </w:r>
          </w:p>
        </w:tc>
        <w:tc>
          <w:tcPr>
            <w:tcW w:w="1910" w:type="dxa"/>
            <w:tcBorders>
              <w:top w:val="nil"/>
              <w:left w:val="nil"/>
              <w:bottom w:val="single" w:sz="8" w:space="0" w:color="auto"/>
              <w:right w:val="single" w:sz="8" w:space="0" w:color="auto"/>
            </w:tcBorders>
            <w:shd w:val="clear" w:color="auto" w:fill="auto"/>
            <w:noWrap/>
            <w:vAlign w:val="center"/>
            <w:hideMark/>
          </w:tcPr>
          <w:p w14:paraId="749ED551"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15</w:t>
            </w:r>
          </w:p>
        </w:tc>
      </w:tr>
      <w:tr w:rsidR="0095059B" w:rsidRPr="0095059B" w14:paraId="2D7A36D0"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E54376" w14:textId="77777777" w:rsidR="0095059B" w:rsidRPr="0095059B" w:rsidRDefault="0095059B" w:rsidP="0095059B">
            <w:pPr>
              <w:spacing w:after="0" w:line="240" w:lineRule="auto"/>
              <w:rPr>
                <w:rFonts w:ascii="Times New Roman" w:eastAsia="Times New Roman" w:hAnsi="Times New Roman" w:cs="Times New Roman"/>
                <w:b/>
                <w:bCs/>
                <w:color w:val="000000"/>
                <w:lang w:eastAsia="sl-SI"/>
              </w:rPr>
            </w:pPr>
            <w:r w:rsidRPr="0095059B">
              <w:rPr>
                <w:rFonts w:ascii="Times New Roman" w:eastAsia="Times New Roman" w:hAnsi="Times New Roman" w:cs="Times New Roman"/>
                <w:b/>
                <w:bCs/>
                <w:color w:val="000000"/>
                <w:lang w:eastAsia="sl-SI"/>
              </w:rPr>
              <w:t xml:space="preserve">Opomba: </w:t>
            </w:r>
          </w:p>
        </w:tc>
        <w:tc>
          <w:tcPr>
            <w:tcW w:w="1910" w:type="dxa"/>
            <w:tcBorders>
              <w:top w:val="nil"/>
              <w:left w:val="nil"/>
              <w:bottom w:val="single" w:sz="8" w:space="0" w:color="auto"/>
              <w:right w:val="single" w:sz="8" w:space="0" w:color="auto"/>
            </w:tcBorders>
            <w:shd w:val="clear" w:color="auto" w:fill="auto"/>
            <w:noWrap/>
            <w:vAlign w:val="center"/>
            <w:hideMark/>
          </w:tcPr>
          <w:p w14:paraId="7859F0DD"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FFCD5D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958C06"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en učenec je vključen v OŠ Ivana Cankarja Ljutomer</w:t>
            </w:r>
          </w:p>
        </w:tc>
        <w:tc>
          <w:tcPr>
            <w:tcW w:w="1910" w:type="dxa"/>
            <w:tcBorders>
              <w:top w:val="nil"/>
              <w:left w:val="nil"/>
              <w:bottom w:val="single" w:sz="8" w:space="0" w:color="auto"/>
              <w:right w:val="single" w:sz="8" w:space="0" w:color="auto"/>
            </w:tcBorders>
            <w:shd w:val="clear" w:color="auto" w:fill="auto"/>
            <w:noWrap/>
            <w:vAlign w:val="center"/>
            <w:hideMark/>
          </w:tcPr>
          <w:p w14:paraId="3829A071" w14:textId="77777777" w:rsidR="0095059B" w:rsidRPr="0095059B" w:rsidRDefault="0095059B" w:rsidP="0095059B">
            <w:pPr>
              <w:spacing w:after="0" w:line="240" w:lineRule="auto"/>
              <w:jc w:val="center"/>
              <w:rPr>
                <w:rFonts w:ascii="Calibri" w:eastAsia="Times New Roman" w:hAnsi="Calibri" w:cs="Calibri"/>
                <w:b/>
                <w:bCs/>
                <w:color w:val="000000"/>
                <w:lang w:eastAsia="sl-SI"/>
              </w:rPr>
            </w:pPr>
            <w:r w:rsidRPr="0095059B">
              <w:rPr>
                <w:rFonts w:ascii="Calibri" w:eastAsia="Times New Roman" w:hAnsi="Calibri" w:cs="Calibri"/>
                <w:b/>
                <w:bCs/>
                <w:color w:val="000000"/>
                <w:lang w:eastAsia="sl-SI"/>
              </w:rPr>
              <w:t> </w:t>
            </w:r>
          </w:p>
        </w:tc>
      </w:tr>
      <w:bookmarkEnd w:id="5"/>
      <w:tr w:rsidR="0095059B" w:rsidRPr="0095059B" w14:paraId="3A44548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A5255A"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0796ABAA"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689C5F4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6C7D1C"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STROČJA VAS</w:t>
            </w:r>
          </w:p>
        </w:tc>
        <w:tc>
          <w:tcPr>
            <w:tcW w:w="1910" w:type="dxa"/>
            <w:tcBorders>
              <w:top w:val="nil"/>
              <w:left w:val="nil"/>
              <w:bottom w:val="single" w:sz="8" w:space="0" w:color="auto"/>
              <w:right w:val="single" w:sz="8" w:space="0" w:color="auto"/>
            </w:tcBorders>
            <w:shd w:val="clear" w:color="auto" w:fill="auto"/>
            <w:noWrap/>
            <w:vAlign w:val="center"/>
            <w:hideMark/>
          </w:tcPr>
          <w:p w14:paraId="5F089DD8"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239A8B4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20011A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Pristava </w:t>
            </w:r>
          </w:p>
        </w:tc>
        <w:tc>
          <w:tcPr>
            <w:tcW w:w="1910" w:type="dxa"/>
            <w:tcBorders>
              <w:top w:val="nil"/>
              <w:left w:val="nil"/>
              <w:bottom w:val="single" w:sz="8" w:space="0" w:color="auto"/>
              <w:right w:val="single" w:sz="8" w:space="0" w:color="auto"/>
            </w:tcBorders>
            <w:shd w:val="clear" w:color="auto" w:fill="auto"/>
            <w:noWrap/>
            <w:vAlign w:val="center"/>
            <w:hideMark/>
          </w:tcPr>
          <w:p w14:paraId="67B19B2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9</w:t>
            </w:r>
          </w:p>
        </w:tc>
      </w:tr>
      <w:tr w:rsidR="0095059B" w:rsidRPr="0095059B" w14:paraId="0A9CD6E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ADCEC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Ilovci </w:t>
            </w:r>
          </w:p>
        </w:tc>
        <w:tc>
          <w:tcPr>
            <w:tcW w:w="1910" w:type="dxa"/>
            <w:tcBorders>
              <w:top w:val="nil"/>
              <w:left w:val="nil"/>
              <w:bottom w:val="single" w:sz="8" w:space="0" w:color="auto"/>
              <w:right w:val="single" w:sz="8" w:space="0" w:color="auto"/>
            </w:tcBorders>
            <w:shd w:val="clear" w:color="auto" w:fill="auto"/>
            <w:noWrap/>
            <w:vAlign w:val="center"/>
            <w:hideMark/>
          </w:tcPr>
          <w:p w14:paraId="0874F9B9"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77DE3ED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DECDAD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Rinčetova Graba</w:t>
            </w:r>
          </w:p>
        </w:tc>
        <w:tc>
          <w:tcPr>
            <w:tcW w:w="1910" w:type="dxa"/>
            <w:tcBorders>
              <w:top w:val="nil"/>
              <w:left w:val="nil"/>
              <w:bottom w:val="single" w:sz="8" w:space="0" w:color="auto"/>
              <w:right w:val="single" w:sz="8" w:space="0" w:color="auto"/>
            </w:tcBorders>
            <w:shd w:val="clear" w:color="auto" w:fill="auto"/>
            <w:noWrap/>
            <w:vAlign w:val="center"/>
            <w:hideMark/>
          </w:tcPr>
          <w:p w14:paraId="42956205"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24C50BF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41CD270"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Podgradje</w:t>
            </w:r>
          </w:p>
        </w:tc>
        <w:tc>
          <w:tcPr>
            <w:tcW w:w="1910" w:type="dxa"/>
            <w:tcBorders>
              <w:top w:val="nil"/>
              <w:left w:val="nil"/>
              <w:bottom w:val="single" w:sz="8" w:space="0" w:color="auto"/>
              <w:right w:val="single" w:sz="8" w:space="0" w:color="auto"/>
            </w:tcBorders>
            <w:shd w:val="clear" w:color="auto" w:fill="auto"/>
            <w:noWrap/>
            <w:vAlign w:val="center"/>
            <w:hideMark/>
          </w:tcPr>
          <w:p w14:paraId="00C1C59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4C347E2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668D6B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Slamnjak</w:t>
            </w:r>
          </w:p>
        </w:tc>
        <w:tc>
          <w:tcPr>
            <w:tcW w:w="1910" w:type="dxa"/>
            <w:tcBorders>
              <w:top w:val="nil"/>
              <w:left w:val="nil"/>
              <w:bottom w:val="single" w:sz="8" w:space="0" w:color="auto"/>
              <w:right w:val="single" w:sz="8" w:space="0" w:color="auto"/>
            </w:tcBorders>
            <w:shd w:val="clear" w:color="auto" w:fill="auto"/>
            <w:noWrap/>
            <w:vAlign w:val="center"/>
            <w:hideMark/>
          </w:tcPr>
          <w:p w14:paraId="6F02744C"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40D6CC4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4D8391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Nunska Graba </w:t>
            </w:r>
          </w:p>
        </w:tc>
        <w:tc>
          <w:tcPr>
            <w:tcW w:w="1910" w:type="dxa"/>
            <w:tcBorders>
              <w:top w:val="nil"/>
              <w:left w:val="nil"/>
              <w:bottom w:val="single" w:sz="8" w:space="0" w:color="auto"/>
              <w:right w:val="single" w:sz="8" w:space="0" w:color="auto"/>
            </w:tcBorders>
            <w:shd w:val="clear" w:color="auto" w:fill="auto"/>
            <w:noWrap/>
            <w:vAlign w:val="center"/>
            <w:hideMark/>
          </w:tcPr>
          <w:p w14:paraId="4612230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7</w:t>
            </w:r>
          </w:p>
        </w:tc>
      </w:tr>
      <w:tr w:rsidR="0095059B" w:rsidRPr="0095059B" w14:paraId="25B4FD7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B67F952"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Presika </w:t>
            </w:r>
          </w:p>
        </w:tc>
        <w:tc>
          <w:tcPr>
            <w:tcW w:w="1910" w:type="dxa"/>
            <w:tcBorders>
              <w:top w:val="nil"/>
              <w:left w:val="nil"/>
              <w:bottom w:val="single" w:sz="8" w:space="0" w:color="auto"/>
              <w:right w:val="single" w:sz="8" w:space="0" w:color="auto"/>
            </w:tcBorders>
            <w:shd w:val="clear" w:color="auto" w:fill="auto"/>
            <w:noWrap/>
            <w:vAlign w:val="center"/>
            <w:hideMark/>
          </w:tcPr>
          <w:p w14:paraId="2ED46860"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354FE782"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B6BDEB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Globoka </w:t>
            </w:r>
          </w:p>
        </w:tc>
        <w:tc>
          <w:tcPr>
            <w:tcW w:w="1910" w:type="dxa"/>
            <w:tcBorders>
              <w:top w:val="nil"/>
              <w:left w:val="nil"/>
              <w:bottom w:val="single" w:sz="8" w:space="0" w:color="auto"/>
              <w:right w:val="single" w:sz="8" w:space="0" w:color="auto"/>
            </w:tcBorders>
            <w:shd w:val="clear" w:color="auto" w:fill="auto"/>
            <w:noWrap/>
            <w:vAlign w:val="center"/>
            <w:hideMark/>
          </w:tcPr>
          <w:p w14:paraId="644B3C29"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8</w:t>
            </w:r>
          </w:p>
        </w:tc>
      </w:tr>
      <w:tr w:rsidR="0095059B" w:rsidRPr="0095059B" w14:paraId="128B5F2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5712E4E"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Veščica </w:t>
            </w:r>
          </w:p>
        </w:tc>
        <w:tc>
          <w:tcPr>
            <w:tcW w:w="1910" w:type="dxa"/>
            <w:tcBorders>
              <w:top w:val="nil"/>
              <w:left w:val="nil"/>
              <w:bottom w:val="single" w:sz="8" w:space="0" w:color="auto"/>
              <w:right w:val="single" w:sz="8" w:space="0" w:color="auto"/>
            </w:tcBorders>
            <w:shd w:val="clear" w:color="auto" w:fill="auto"/>
            <w:noWrap/>
            <w:vAlign w:val="center"/>
            <w:hideMark/>
          </w:tcPr>
          <w:p w14:paraId="720A5C7F"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8</w:t>
            </w:r>
          </w:p>
        </w:tc>
      </w:tr>
      <w:tr w:rsidR="0095059B" w:rsidRPr="0095059B" w14:paraId="7822CFE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7CD83E1"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  </w:t>
            </w:r>
          </w:p>
        </w:tc>
        <w:tc>
          <w:tcPr>
            <w:tcW w:w="1910" w:type="dxa"/>
            <w:tcBorders>
              <w:top w:val="nil"/>
              <w:left w:val="nil"/>
              <w:bottom w:val="single" w:sz="8" w:space="0" w:color="auto"/>
              <w:right w:val="single" w:sz="8" w:space="0" w:color="auto"/>
            </w:tcBorders>
            <w:shd w:val="clear" w:color="auto" w:fill="auto"/>
            <w:noWrap/>
            <w:vAlign w:val="center"/>
            <w:hideMark/>
          </w:tcPr>
          <w:p w14:paraId="7249111F"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42</w:t>
            </w:r>
          </w:p>
        </w:tc>
      </w:tr>
      <w:tr w:rsidR="0095059B" w:rsidRPr="0095059B" w14:paraId="6D83F2CA" w14:textId="77777777" w:rsidTr="0095059B">
        <w:trPr>
          <w:trHeight w:val="315"/>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A8F355F" w14:textId="77777777" w:rsidR="0095059B" w:rsidRPr="0095059B" w:rsidRDefault="0095059B" w:rsidP="0095059B">
            <w:pPr>
              <w:spacing w:after="0" w:line="240" w:lineRule="auto"/>
              <w:rPr>
                <w:rFonts w:ascii="Calibri" w:eastAsia="Times New Roman" w:hAnsi="Calibri" w:cs="Calibri"/>
                <w:color w:val="000000"/>
                <w:lang w:eastAsia="sl-SI"/>
              </w:rPr>
            </w:pPr>
            <w:r w:rsidRPr="0095059B">
              <w:rPr>
                <w:rFonts w:ascii="Calibri" w:eastAsia="Times New Roman" w:hAnsi="Calibri" w:cs="Calibri"/>
                <w:color w:val="000000"/>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12FF76F9"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5455BAD6"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A062265"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OŠ MALA NEDELJA</w:t>
            </w:r>
          </w:p>
        </w:tc>
        <w:tc>
          <w:tcPr>
            <w:tcW w:w="1910" w:type="dxa"/>
            <w:tcBorders>
              <w:top w:val="nil"/>
              <w:left w:val="nil"/>
              <w:bottom w:val="single" w:sz="8" w:space="0" w:color="auto"/>
              <w:right w:val="single" w:sz="8" w:space="0" w:color="auto"/>
            </w:tcBorders>
            <w:shd w:val="clear" w:color="auto" w:fill="auto"/>
            <w:noWrap/>
            <w:vAlign w:val="center"/>
            <w:hideMark/>
          </w:tcPr>
          <w:p w14:paraId="58627600" w14:textId="77777777" w:rsidR="0095059B" w:rsidRPr="0095059B" w:rsidRDefault="0095059B" w:rsidP="0095059B">
            <w:pPr>
              <w:spacing w:after="0" w:line="240" w:lineRule="auto"/>
              <w:rPr>
                <w:rFonts w:ascii="Calibri" w:eastAsia="Times New Roman" w:hAnsi="Calibri" w:cs="Calibri"/>
                <w:lang w:eastAsia="sl-SI"/>
              </w:rPr>
            </w:pPr>
            <w:r w:rsidRPr="0095059B">
              <w:rPr>
                <w:rFonts w:ascii="Calibri" w:eastAsia="Times New Roman" w:hAnsi="Calibri" w:cs="Calibri"/>
                <w:lang w:eastAsia="sl-SI"/>
              </w:rPr>
              <w:t> </w:t>
            </w:r>
          </w:p>
        </w:tc>
      </w:tr>
      <w:tr w:rsidR="0095059B" w:rsidRPr="0095059B" w14:paraId="119B52F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7ED7F9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Bodislavci </w:t>
            </w:r>
          </w:p>
        </w:tc>
        <w:tc>
          <w:tcPr>
            <w:tcW w:w="1910" w:type="dxa"/>
            <w:tcBorders>
              <w:top w:val="nil"/>
              <w:left w:val="nil"/>
              <w:bottom w:val="single" w:sz="8" w:space="0" w:color="auto"/>
              <w:right w:val="single" w:sz="8" w:space="0" w:color="auto"/>
            </w:tcBorders>
            <w:shd w:val="clear" w:color="auto" w:fill="auto"/>
            <w:noWrap/>
            <w:vAlign w:val="center"/>
            <w:hideMark/>
          </w:tcPr>
          <w:p w14:paraId="6D452B4E"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3</w:t>
            </w:r>
          </w:p>
        </w:tc>
      </w:tr>
      <w:tr w:rsidR="0095059B" w:rsidRPr="0095059B" w14:paraId="11146C8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0ECB6CEF"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Trnovci</w:t>
            </w:r>
          </w:p>
        </w:tc>
        <w:tc>
          <w:tcPr>
            <w:tcW w:w="1910" w:type="dxa"/>
            <w:tcBorders>
              <w:top w:val="nil"/>
              <w:left w:val="nil"/>
              <w:bottom w:val="single" w:sz="8" w:space="0" w:color="auto"/>
              <w:right w:val="single" w:sz="8" w:space="0" w:color="auto"/>
            </w:tcBorders>
            <w:shd w:val="clear" w:color="auto" w:fill="auto"/>
            <w:noWrap/>
            <w:vAlign w:val="center"/>
            <w:hideMark/>
          </w:tcPr>
          <w:p w14:paraId="2D1EC91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4570B6B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5793C78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Bučkovci</w:t>
            </w:r>
          </w:p>
        </w:tc>
        <w:tc>
          <w:tcPr>
            <w:tcW w:w="1910" w:type="dxa"/>
            <w:tcBorders>
              <w:top w:val="nil"/>
              <w:left w:val="nil"/>
              <w:bottom w:val="single" w:sz="8" w:space="0" w:color="auto"/>
              <w:right w:val="single" w:sz="8" w:space="0" w:color="auto"/>
            </w:tcBorders>
            <w:shd w:val="clear" w:color="auto" w:fill="auto"/>
            <w:noWrap/>
            <w:vAlign w:val="center"/>
            <w:hideMark/>
          </w:tcPr>
          <w:p w14:paraId="5B5ACCD4"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6</w:t>
            </w:r>
          </w:p>
        </w:tc>
      </w:tr>
      <w:tr w:rsidR="0095059B" w:rsidRPr="0095059B" w14:paraId="5477BEB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01F1C59"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Drakovci </w:t>
            </w:r>
          </w:p>
        </w:tc>
        <w:tc>
          <w:tcPr>
            <w:tcW w:w="1910" w:type="dxa"/>
            <w:tcBorders>
              <w:top w:val="nil"/>
              <w:left w:val="nil"/>
              <w:bottom w:val="single" w:sz="8" w:space="0" w:color="auto"/>
              <w:right w:val="single" w:sz="8" w:space="0" w:color="auto"/>
            </w:tcBorders>
            <w:shd w:val="clear" w:color="auto" w:fill="auto"/>
            <w:noWrap/>
            <w:vAlign w:val="center"/>
            <w:hideMark/>
          </w:tcPr>
          <w:p w14:paraId="148F31D7"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12</w:t>
            </w:r>
          </w:p>
        </w:tc>
      </w:tr>
      <w:tr w:rsidR="0095059B" w:rsidRPr="0095059B" w14:paraId="31F8EF23"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0DCB333"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Terbegovci</w:t>
            </w:r>
          </w:p>
        </w:tc>
        <w:tc>
          <w:tcPr>
            <w:tcW w:w="1910" w:type="dxa"/>
            <w:tcBorders>
              <w:top w:val="nil"/>
              <w:left w:val="nil"/>
              <w:bottom w:val="single" w:sz="8" w:space="0" w:color="auto"/>
              <w:right w:val="single" w:sz="8" w:space="0" w:color="auto"/>
            </w:tcBorders>
            <w:shd w:val="clear" w:color="auto" w:fill="auto"/>
            <w:noWrap/>
            <w:vAlign w:val="center"/>
            <w:hideMark/>
          </w:tcPr>
          <w:p w14:paraId="7DD365E5"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1C187F3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5FAEFC0"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Godemarci </w:t>
            </w:r>
          </w:p>
        </w:tc>
        <w:tc>
          <w:tcPr>
            <w:tcW w:w="1910" w:type="dxa"/>
            <w:tcBorders>
              <w:top w:val="nil"/>
              <w:left w:val="nil"/>
              <w:bottom w:val="single" w:sz="8" w:space="0" w:color="auto"/>
              <w:right w:val="single" w:sz="8" w:space="0" w:color="auto"/>
            </w:tcBorders>
            <w:shd w:val="clear" w:color="auto" w:fill="auto"/>
            <w:noWrap/>
            <w:vAlign w:val="center"/>
            <w:hideMark/>
          </w:tcPr>
          <w:p w14:paraId="76CC710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08CD5C1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2D650C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Moravci </w:t>
            </w:r>
          </w:p>
        </w:tc>
        <w:tc>
          <w:tcPr>
            <w:tcW w:w="1910" w:type="dxa"/>
            <w:tcBorders>
              <w:top w:val="nil"/>
              <w:left w:val="nil"/>
              <w:bottom w:val="single" w:sz="8" w:space="0" w:color="auto"/>
              <w:right w:val="single" w:sz="8" w:space="0" w:color="auto"/>
            </w:tcBorders>
            <w:shd w:val="clear" w:color="auto" w:fill="auto"/>
            <w:noWrap/>
            <w:vAlign w:val="center"/>
            <w:hideMark/>
          </w:tcPr>
          <w:p w14:paraId="22E6BC2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20</w:t>
            </w:r>
          </w:p>
        </w:tc>
      </w:tr>
      <w:tr w:rsidR="0095059B" w:rsidRPr="0095059B" w14:paraId="4AAF405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953C1F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Precetinci </w:t>
            </w:r>
          </w:p>
        </w:tc>
        <w:tc>
          <w:tcPr>
            <w:tcW w:w="1910" w:type="dxa"/>
            <w:tcBorders>
              <w:top w:val="nil"/>
              <w:left w:val="nil"/>
              <w:bottom w:val="single" w:sz="8" w:space="0" w:color="auto"/>
              <w:right w:val="single" w:sz="8" w:space="0" w:color="auto"/>
            </w:tcBorders>
            <w:shd w:val="clear" w:color="auto" w:fill="auto"/>
            <w:noWrap/>
            <w:vAlign w:val="center"/>
            <w:hideMark/>
          </w:tcPr>
          <w:p w14:paraId="2D44FD1E"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19</w:t>
            </w:r>
          </w:p>
        </w:tc>
      </w:tr>
      <w:tr w:rsidR="0095059B" w:rsidRPr="0095059B" w14:paraId="03123871"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04323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Kuršinci </w:t>
            </w:r>
          </w:p>
        </w:tc>
        <w:tc>
          <w:tcPr>
            <w:tcW w:w="1910" w:type="dxa"/>
            <w:tcBorders>
              <w:top w:val="nil"/>
              <w:left w:val="nil"/>
              <w:bottom w:val="single" w:sz="8" w:space="0" w:color="auto"/>
              <w:right w:val="single" w:sz="8" w:space="0" w:color="auto"/>
            </w:tcBorders>
            <w:shd w:val="clear" w:color="auto" w:fill="auto"/>
            <w:noWrap/>
            <w:vAlign w:val="center"/>
            <w:hideMark/>
          </w:tcPr>
          <w:p w14:paraId="6AC0D75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7D00D7C4"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D0C08F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Sitarovci </w:t>
            </w:r>
          </w:p>
        </w:tc>
        <w:tc>
          <w:tcPr>
            <w:tcW w:w="1910" w:type="dxa"/>
            <w:tcBorders>
              <w:top w:val="nil"/>
              <w:left w:val="nil"/>
              <w:bottom w:val="single" w:sz="8" w:space="0" w:color="auto"/>
              <w:right w:val="single" w:sz="8" w:space="0" w:color="auto"/>
            </w:tcBorders>
            <w:shd w:val="clear" w:color="auto" w:fill="auto"/>
            <w:noWrap/>
            <w:vAlign w:val="center"/>
            <w:hideMark/>
          </w:tcPr>
          <w:p w14:paraId="01C1A5C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3941FF5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246287A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Radoslavci </w:t>
            </w:r>
          </w:p>
        </w:tc>
        <w:tc>
          <w:tcPr>
            <w:tcW w:w="1910" w:type="dxa"/>
            <w:tcBorders>
              <w:top w:val="nil"/>
              <w:left w:val="nil"/>
              <w:bottom w:val="single" w:sz="8" w:space="0" w:color="auto"/>
              <w:right w:val="single" w:sz="8" w:space="0" w:color="auto"/>
            </w:tcBorders>
            <w:shd w:val="clear" w:color="auto" w:fill="auto"/>
            <w:noWrap/>
            <w:vAlign w:val="center"/>
            <w:hideMark/>
          </w:tcPr>
          <w:p w14:paraId="72FB99A3"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19</w:t>
            </w:r>
          </w:p>
        </w:tc>
      </w:tr>
      <w:tr w:rsidR="0095059B" w:rsidRPr="0095059B" w14:paraId="5DDFDB2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3EDB9FF"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center"/>
            <w:hideMark/>
          </w:tcPr>
          <w:p w14:paraId="42053C1C" w14:textId="77777777" w:rsidR="0095059B" w:rsidRPr="00623EEF" w:rsidRDefault="0095059B" w:rsidP="0095059B">
            <w:pPr>
              <w:spacing w:after="0" w:line="240" w:lineRule="auto"/>
              <w:jc w:val="center"/>
              <w:rPr>
                <w:rFonts w:ascii="Times New Roman" w:eastAsia="Times New Roman" w:hAnsi="Times New Roman" w:cs="Times New Roman"/>
                <w:b/>
                <w:bCs/>
                <w:sz w:val="24"/>
                <w:szCs w:val="24"/>
                <w:lang w:eastAsia="sl-SI"/>
              </w:rPr>
            </w:pPr>
            <w:r w:rsidRPr="00623EEF">
              <w:rPr>
                <w:rFonts w:ascii="Times New Roman" w:eastAsia="Times New Roman" w:hAnsi="Times New Roman" w:cs="Times New Roman"/>
                <w:b/>
                <w:bCs/>
                <w:sz w:val="24"/>
                <w:szCs w:val="24"/>
                <w:lang w:eastAsia="sl-SI"/>
              </w:rPr>
              <w:t>89</w:t>
            </w:r>
          </w:p>
        </w:tc>
      </w:tr>
      <w:tr w:rsidR="0095059B" w:rsidRPr="0095059B" w14:paraId="454CF440" w14:textId="77777777" w:rsidTr="00061B27">
        <w:trPr>
          <w:trHeight w:val="330"/>
        </w:trPr>
        <w:tc>
          <w:tcPr>
            <w:tcW w:w="5690" w:type="dxa"/>
            <w:tcBorders>
              <w:top w:val="nil"/>
              <w:left w:val="single" w:sz="8" w:space="0" w:color="auto"/>
              <w:bottom w:val="single" w:sz="4" w:space="0" w:color="auto"/>
              <w:right w:val="single" w:sz="8" w:space="0" w:color="auto"/>
            </w:tcBorders>
            <w:shd w:val="clear" w:color="auto" w:fill="auto"/>
            <w:noWrap/>
            <w:vAlign w:val="center"/>
            <w:hideMark/>
          </w:tcPr>
          <w:p w14:paraId="6FE77754"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4" w:space="0" w:color="auto"/>
              <w:right w:val="single" w:sz="8" w:space="0" w:color="auto"/>
            </w:tcBorders>
            <w:shd w:val="clear" w:color="auto" w:fill="auto"/>
            <w:noWrap/>
            <w:vAlign w:val="center"/>
            <w:hideMark/>
          </w:tcPr>
          <w:p w14:paraId="1DD9BDA4"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0874673B" w14:textId="77777777" w:rsidTr="00061B27">
        <w:trPr>
          <w:trHeight w:val="330"/>
        </w:trPr>
        <w:tc>
          <w:tcPr>
            <w:tcW w:w="56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4431384"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lastRenderedPageBreak/>
              <w:t>OŠ JANKA RIBIČA CEZANJEVCI</w:t>
            </w:r>
          </w:p>
        </w:tc>
        <w:tc>
          <w:tcPr>
            <w:tcW w:w="1910" w:type="dxa"/>
            <w:tcBorders>
              <w:top w:val="single" w:sz="4" w:space="0" w:color="auto"/>
              <w:left w:val="nil"/>
              <w:bottom w:val="single" w:sz="8" w:space="0" w:color="auto"/>
              <w:right w:val="single" w:sz="8" w:space="0" w:color="auto"/>
            </w:tcBorders>
            <w:shd w:val="clear" w:color="auto" w:fill="auto"/>
            <w:noWrap/>
            <w:vAlign w:val="center"/>
            <w:hideMark/>
          </w:tcPr>
          <w:p w14:paraId="0C5087BF" w14:textId="77777777" w:rsidR="0095059B" w:rsidRPr="0095059B" w:rsidRDefault="0095059B" w:rsidP="0095059B">
            <w:pPr>
              <w:spacing w:after="0" w:line="240" w:lineRule="auto"/>
              <w:rPr>
                <w:rFonts w:ascii="Calibri" w:eastAsia="Times New Roman" w:hAnsi="Calibri" w:cs="Calibri"/>
                <w:color w:val="FF0000"/>
                <w:lang w:eastAsia="sl-SI"/>
              </w:rPr>
            </w:pPr>
            <w:r w:rsidRPr="0095059B">
              <w:rPr>
                <w:rFonts w:ascii="Calibri" w:eastAsia="Times New Roman" w:hAnsi="Calibri" w:cs="Calibri"/>
                <w:color w:val="FF0000"/>
                <w:lang w:eastAsia="sl-SI"/>
              </w:rPr>
              <w:t> </w:t>
            </w:r>
          </w:p>
        </w:tc>
      </w:tr>
      <w:tr w:rsidR="0095059B" w:rsidRPr="0095059B" w14:paraId="3F31E26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4A908C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Vogričevci </w:t>
            </w:r>
          </w:p>
        </w:tc>
        <w:tc>
          <w:tcPr>
            <w:tcW w:w="1910" w:type="dxa"/>
            <w:tcBorders>
              <w:top w:val="nil"/>
              <w:left w:val="nil"/>
              <w:bottom w:val="single" w:sz="8" w:space="0" w:color="auto"/>
              <w:right w:val="single" w:sz="8" w:space="0" w:color="auto"/>
            </w:tcBorders>
            <w:shd w:val="clear" w:color="auto" w:fill="auto"/>
            <w:noWrap/>
            <w:vAlign w:val="center"/>
            <w:hideMark/>
          </w:tcPr>
          <w:p w14:paraId="13C31CBB"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0AFF369E"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7C7C3F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Desnjak </w:t>
            </w:r>
          </w:p>
        </w:tc>
        <w:tc>
          <w:tcPr>
            <w:tcW w:w="1910" w:type="dxa"/>
            <w:tcBorders>
              <w:top w:val="nil"/>
              <w:left w:val="nil"/>
              <w:bottom w:val="single" w:sz="8" w:space="0" w:color="auto"/>
              <w:right w:val="single" w:sz="8" w:space="0" w:color="auto"/>
            </w:tcBorders>
            <w:shd w:val="clear" w:color="auto" w:fill="auto"/>
            <w:noWrap/>
            <w:vAlign w:val="center"/>
            <w:hideMark/>
          </w:tcPr>
          <w:p w14:paraId="45B6A5B0"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05B3099A"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BDF118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Radomerščak </w:t>
            </w:r>
          </w:p>
        </w:tc>
        <w:tc>
          <w:tcPr>
            <w:tcW w:w="1910" w:type="dxa"/>
            <w:tcBorders>
              <w:top w:val="nil"/>
              <w:left w:val="nil"/>
              <w:bottom w:val="single" w:sz="8" w:space="0" w:color="auto"/>
              <w:right w:val="single" w:sz="8" w:space="0" w:color="auto"/>
            </w:tcBorders>
            <w:shd w:val="clear" w:color="auto" w:fill="auto"/>
            <w:noWrap/>
            <w:vAlign w:val="center"/>
            <w:hideMark/>
          </w:tcPr>
          <w:p w14:paraId="37B068D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58FDCE4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0841856"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Hujbar</w:t>
            </w:r>
          </w:p>
        </w:tc>
        <w:tc>
          <w:tcPr>
            <w:tcW w:w="1910" w:type="dxa"/>
            <w:tcBorders>
              <w:top w:val="nil"/>
              <w:left w:val="nil"/>
              <w:bottom w:val="single" w:sz="8" w:space="0" w:color="auto"/>
              <w:right w:val="single" w:sz="8" w:space="0" w:color="auto"/>
            </w:tcBorders>
            <w:shd w:val="clear" w:color="auto" w:fill="auto"/>
            <w:noWrap/>
            <w:vAlign w:val="center"/>
            <w:hideMark/>
          </w:tcPr>
          <w:p w14:paraId="26A66858"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2</w:t>
            </w:r>
          </w:p>
        </w:tc>
      </w:tr>
      <w:tr w:rsidR="0095059B" w:rsidRPr="0095059B" w14:paraId="65A6531C"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BDFA9F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Mekotnjak </w:t>
            </w:r>
          </w:p>
        </w:tc>
        <w:tc>
          <w:tcPr>
            <w:tcW w:w="1910" w:type="dxa"/>
            <w:tcBorders>
              <w:top w:val="nil"/>
              <w:left w:val="nil"/>
              <w:bottom w:val="single" w:sz="8" w:space="0" w:color="auto"/>
              <w:right w:val="single" w:sz="8" w:space="0" w:color="auto"/>
            </w:tcBorders>
            <w:shd w:val="clear" w:color="auto" w:fill="auto"/>
            <w:noWrap/>
            <w:vAlign w:val="center"/>
            <w:hideMark/>
          </w:tcPr>
          <w:p w14:paraId="6E87AA8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14</w:t>
            </w:r>
          </w:p>
        </w:tc>
      </w:tr>
      <w:tr w:rsidR="0095059B" w:rsidRPr="0095059B" w14:paraId="6116D817"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8CF576D"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Stara Cesta </w:t>
            </w:r>
          </w:p>
        </w:tc>
        <w:tc>
          <w:tcPr>
            <w:tcW w:w="1910" w:type="dxa"/>
            <w:tcBorders>
              <w:top w:val="nil"/>
              <w:left w:val="nil"/>
              <w:bottom w:val="single" w:sz="8" w:space="0" w:color="auto"/>
              <w:right w:val="single" w:sz="8" w:space="0" w:color="auto"/>
            </w:tcBorders>
            <w:shd w:val="clear" w:color="auto" w:fill="auto"/>
            <w:noWrap/>
            <w:vAlign w:val="center"/>
            <w:hideMark/>
          </w:tcPr>
          <w:p w14:paraId="0559CCE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18</w:t>
            </w:r>
          </w:p>
        </w:tc>
      </w:tr>
      <w:tr w:rsidR="0095059B" w:rsidRPr="0095059B" w14:paraId="7FD1674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446CD534"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Žerovinci </w:t>
            </w:r>
          </w:p>
        </w:tc>
        <w:tc>
          <w:tcPr>
            <w:tcW w:w="1910" w:type="dxa"/>
            <w:tcBorders>
              <w:top w:val="nil"/>
              <w:left w:val="nil"/>
              <w:bottom w:val="single" w:sz="8" w:space="0" w:color="auto"/>
              <w:right w:val="single" w:sz="8" w:space="0" w:color="auto"/>
            </w:tcBorders>
            <w:shd w:val="clear" w:color="auto" w:fill="auto"/>
            <w:noWrap/>
            <w:vAlign w:val="center"/>
            <w:hideMark/>
          </w:tcPr>
          <w:p w14:paraId="1E3C067B"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54CE82ED"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F753E9B"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Vidanovci </w:t>
            </w:r>
          </w:p>
        </w:tc>
        <w:tc>
          <w:tcPr>
            <w:tcW w:w="1910" w:type="dxa"/>
            <w:tcBorders>
              <w:top w:val="nil"/>
              <w:left w:val="nil"/>
              <w:bottom w:val="single" w:sz="8" w:space="0" w:color="auto"/>
              <w:right w:val="single" w:sz="8" w:space="0" w:color="auto"/>
            </w:tcBorders>
            <w:shd w:val="clear" w:color="auto" w:fill="auto"/>
            <w:noWrap/>
            <w:vAlign w:val="center"/>
            <w:hideMark/>
          </w:tcPr>
          <w:p w14:paraId="6FEF925A"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w:t>
            </w:r>
          </w:p>
        </w:tc>
      </w:tr>
      <w:tr w:rsidR="0095059B" w:rsidRPr="0095059B" w14:paraId="7CEBC72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1819E3C"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Zg.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34A018FF"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5</w:t>
            </w:r>
          </w:p>
        </w:tc>
      </w:tr>
      <w:tr w:rsidR="0095059B" w:rsidRPr="0095059B" w14:paraId="3497D269"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C430451"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Branoslavci </w:t>
            </w:r>
          </w:p>
        </w:tc>
        <w:tc>
          <w:tcPr>
            <w:tcW w:w="1910" w:type="dxa"/>
            <w:tcBorders>
              <w:top w:val="nil"/>
              <w:left w:val="nil"/>
              <w:bottom w:val="single" w:sz="8" w:space="0" w:color="auto"/>
              <w:right w:val="single" w:sz="8" w:space="0" w:color="auto"/>
            </w:tcBorders>
            <w:shd w:val="clear" w:color="auto" w:fill="auto"/>
            <w:noWrap/>
            <w:vAlign w:val="center"/>
            <w:hideMark/>
          </w:tcPr>
          <w:p w14:paraId="320994A2"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12</w:t>
            </w:r>
          </w:p>
        </w:tc>
      </w:tr>
      <w:tr w:rsidR="0095059B" w:rsidRPr="0095059B" w14:paraId="2CF58995"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F6FCB87"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Cezanjevci </w:t>
            </w:r>
          </w:p>
        </w:tc>
        <w:tc>
          <w:tcPr>
            <w:tcW w:w="1910" w:type="dxa"/>
            <w:tcBorders>
              <w:top w:val="nil"/>
              <w:left w:val="nil"/>
              <w:bottom w:val="single" w:sz="8" w:space="0" w:color="auto"/>
              <w:right w:val="single" w:sz="8" w:space="0" w:color="auto"/>
            </w:tcBorders>
            <w:shd w:val="clear" w:color="auto" w:fill="auto"/>
            <w:noWrap/>
            <w:vAlign w:val="center"/>
            <w:hideMark/>
          </w:tcPr>
          <w:p w14:paraId="3EDFDB86"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4</w:t>
            </w:r>
          </w:p>
        </w:tc>
      </w:tr>
      <w:tr w:rsidR="0095059B" w:rsidRPr="0095059B" w14:paraId="44A607D8"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62ABF42A" w14:textId="77777777" w:rsidR="0095059B" w:rsidRPr="0095059B" w:rsidRDefault="0095059B" w:rsidP="0095059B">
            <w:pPr>
              <w:spacing w:after="0" w:line="240" w:lineRule="auto"/>
              <w:rPr>
                <w:rFonts w:ascii="Times New Roman" w:eastAsia="Times New Roman" w:hAnsi="Times New Roman" w:cs="Times New Roman"/>
                <w:color w:val="000000"/>
                <w:sz w:val="24"/>
                <w:szCs w:val="24"/>
                <w:lang w:eastAsia="sl-SI"/>
              </w:rPr>
            </w:pPr>
            <w:r w:rsidRPr="0095059B">
              <w:rPr>
                <w:rFonts w:ascii="Times New Roman" w:eastAsia="Times New Roman" w:hAnsi="Times New Roman" w:cs="Times New Roman"/>
                <w:color w:val="000000"/>
                <w:sz w:val="24"/>
                <w:szCs w:val="24"/>
                <w:lang w:eastAsia="sl-SI"/>
              </w:rPr>
              <w:t xml:space="preserve">Sp. Kamenščak </w:t>
            </w:r>
          </w:p>
        </w:tc>
        <w:tc>
          <w:tcPr>
            <w:tcW w:w="1910" w:type="dxa"/>
            <w:tcBorders>
              <w:top w:val="nil"/>
              <w:left w:val="nil"/>
              <w:bottom w:val="single" w:sz="8" w:space="0" w:color="auto"/>
              <w:right w:val="single" w:sz="8" w:space="0" w:color="auto"/>
            </w:tcBorders>
            <w:shd w:val="clear" w:color="auto" w:fill="auto"/>
            <w:noWrap/>
            <w:vAlign w:val="center"/>
            <w:hideMark/>
          </w:tcPr>
          <w:p w14:paraId="79C2E3B1" w14:textId="77777777" w:rsidR="0095059B" w:rsidRPr="00623EEF" w:rsidRDefault="0095059B" w:rsidP="0095059B">
            <w:pPr>
              <w:spacing w:after="0" w:line="240" w:lineRule="auto"/>
              <w:jc w:val="center"/>
              <w:rPr>
                <w:rFonts w:ascii="Times New Roman" w:eastAsia="Times New Roman" w:hAnsi="Times New Roman" w:cs="Times New Roman"/>
                <w:sz w:val="24"/>
                <w:szCs w:val="24"/>
                <w:lang w:eastAsia="sl-SI"/>
              </w:rPr>
            </w:pPr>
            <w:r w:rsidRPr="00623EEF">
              <w:rPr>
                <w:rFonts w:ascii="Times New Roman" w:eastAsia="Times New Roman" w:hAnsi="Times New Roman" w:cs="Times New Roman"/>
                <w:sz w:val="24"/>
                <w:szCs w:val="24"/>
                <w:lang w:eastAsia="sl-SI"/>
              </w:rPr>
              <w:t>9</w:t>
            </w:r>
          </w:p>
        </w:tc>
      </w:tr>
      <w:tr w:rsidR="0095059B" w:rsidRPr="0095059B" w14:paraId="0E349CFF"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3087BDC4" w14:textId="77777777" w:rsidR="0095059B" w:rsidRPr="0095059B" w:rsidRDefault="0095059B" w:rsidP="0095059B">
            <w:pPr>
              <w:spacing w:after="0" w:line="240" w:lineRule="auto"/>
              <w:rPr>
                <w:rFonts w:ascii="Times New Roman" w:eastAsia="Times New Roman" w:hAnsi="Times New Roman" w:cs="Times New Roman"/>
                <w:b/>
                <w:bCs/>
                <w:color w:val="000000"/>
                <w:sz w:val="24"/>
                <w:szCs w:val="24"/>
                <w:lang w:eastAsia="sl-SI"/>
              </w:rPr>
            </w:pPr>
            <w:r w:rsidRPr="0095059B">
              <w:rPr>
                <w:rFonts w:ascii="Times New Roman" w:eastAsia="Times New Roman" w:hAnsi="Times New Roman" w:cs="Times New Roman"/>
                <w:b/>
                <w:bCs/>
                <w:color w:val="000000"/>
                <w:sz w:val="24"/>
                <w:szCs w:val="24"/>
                <w:lang w:eastAsia="sl-SI"/>
              </w:rPr>
              <w:t xml:space="preserve">SKUPAJ: </w:t>
            </w:r>
          </w:p>
        </w:tc>
        <w:tc>
          <w:tcPr>
            <w:tcW w:w="1910" w:type="dxa"/>
            <w:tcBorders>
              <w:top w:val="nil"/>
              <w:left w:val="nil"/>
              <w:bottom w:val="single" w:sz="8" w:space="0" w:color="auto"/>
              <w:right w:val="single" w:sz="8" w:space="0" w:color="auto"/>
            </w:tcBorders>
            <w:shd w:val="clear" w:color="auto" w:fill="auto"/>
            <w:noWrap/>
            <w:vAlign w:val="center"/>
            <w:hideMark/>
          </w:tcPr>
          <w:p w14:paraId="6287C8F0" w14:textId="77777777" w:rsidR="0095059B" w:rsidRPr="00623EEF" w:rsidRDefault="0095059B" w:rsidP="0095059B">
            <w:pPr>
              <w:spacing w:after="0" w:line="240" w:lineRule="auto"/>
              <w:jc w:val="center"/>
              <w:rPr>
                <w:rFonts w:ascii="Times New Roman" w:eastAsia="Times New Roman" w:hAnsi="Times New Roman" w:cs="Times New Roman"/>
                <w:b/>
                <w:bCs/>
                <w:color w:val="000000"/>
                <w:sz w:val="24"/>
                <w:szCs w:val="24"/>
                <w:lang w:eastAsia="sl-SI"/>
              </w:rPr>
            </w:pPr>
            <w:r w:rsidRPr="00623EEF">
              <w:rPr>
                <w:rFonts w:ascii="Times New Roman" w:eastAsia="Times New Roman" w:hAnsi="Times New Roman" w:cs="Times New Roman"/>
                <w:b/>
                <w:bCs/>
                <w:color w:val="000000"/>
                <w:sz w:val="24"/>
                <w:szCs w:val="24"/>
                <w:lang w:eastAsia="sl-SI"/>
              </w:rPr>
              <w:t>80</w:t>
            </w:r>
          </w:p>
        </w:tc>
      </w:tr>
      <w:tr w:rsidR="0095059B" w:rsidRPr="0095059B" w14:paraId="5F9C721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13779524" w14:textId="77777777" w:rsidR="0095059B" w:rsidRPr="0095059B" w:rsidRDefault="0095059B" w:rsidP="0095059B">
            <w:pPr>
              <w:spacing w:after="0" w:line="240" w:lineRule="auto"/>
              <w:rPr>
                <w:rFonts w:ascii="Times New Roman" w:eastAsia="Times New Roman" w:hAnsi="Times New Roman" w:cs="Times New Roman"/>
                <w:b/>
                <w:bCs/>
                <w:color w:val="FF0000"/>
                <w:sz w:val="24"/>
                <w:szCs w:val="24"/>
                <w:lang w:eastAsia="sl-SI"/>
              </w:rPr>
            </w:pPr>
            <w:r w:rsidRPr="0095059B">
              <w:rPr>
                <w:rFonts w:ascii="Times New Roman" w:eastAsia="Times New Roman" w:hAnsi="Times New Roman" w:cs="Times New Roman"/>
                <w:b/>
                <w:bCs/>
                <w:color w:val="FF0000"/>
                <w:sz w:val="24"/>
                <w:szCs w:val="24"/>
                <w:lang w:eastAsia="sl-SI"/>
              </w:rPr>
              <w:t> </w:t>
            </w:r>
          </w:p>
        </w:tc>
        <w:tc>
          <w:tcPr>
            <w:tcW w:w="1910" w:type="dxa"/>
            <w:tcBorders>
              <w:top w:val="nil"/>
              <w:left w:val="nil"/>
              <w:bottom w:val="single" w:sz="8" w:space="0" w:color="auto"/>
              <w:right w:val="single" w:sz="8" w:space="0" w:color="auto"/>
            </w:tcBorders>
            <w:shd w:val="clear" w:color="auto" w:fill="auto"/>
            <w:noWrap/>
            <w:vAlign w:val="center"/>
            <w:hideMark/>
          </w:tcPr>
          <w:p w14:paraId="6DA149E3" w14:textId="77777777" w:rsidR="0095059B" w:rsidRPr="00623EEF" w:rsidRDefault="0095059B" w:rsidP="0095059B">
            <w:pPr>
              <w:spacing w:after="0" w:line="240" w:lineRule="auto"/>
              <w:rPr>
                <w:rFonts w:ascii="Times New Roman" w:eastAsia="Times New Roman" w:hAnsi="Times New Roman" w:cs="Times New Roman"/>
                <w:color w:val="FF0000"/>
                <w:sz w:val="24"/>
                <w:szCs w:val="24"/>
                <w:lang w:eastAsia="sl-SI"/>
              </w:rPr>
            </w:pPr>
            <w:r w:rsidRPr="00623EEF">
              <w:rPr>
                <w:rFonts w:ascii="Times New Roman" w:eastAsia="Times New Roman" w:hAnsi="Times New Roman" w:cs="Times New Roman"/>
                <w:color w:val="FF0000"/>
                <w:sz w:val="24"/>
                <w:szCs w:val="24"/>
                <w:lang w:eastAsia="sl-SI"/>
              </w:rPr>
              <w:t> </w:t>
            </w:r>
          </w:p>
        </w:tc>
      </w:tr>
      <w:tr w:rsidR="00A12672" w:rsidRPr="00A12672" w14:paraId="5FA02740" w14:textId="77777777" w:rsidTr="0095059B">
        <w:trPr>
          <w:trHeight w:val="330"/>
        </w:trPr>
        <w:tc>
          <w:tcPr>
            <w:tcW w:w="5690" w:type="dxa"/>
            <w:tcBorders>
              <w:top w:val="nil"/>
              <w:left w:val="single" w:sz="8" w:space="0" w:color="auto"/>
              <w:bottom w:val="single" w:sz="8" w:space="0" w:color="auto"/>
              <w:right w:val="single" w:sz="8" w:space="0" w:color="auto"/>
            </w:tcBorders>
            <w:shd w:val="clear" w:color="auto" w:fill="auto"/>
            <w:noWrap/>
            <w:vAlign w:val="center"/>
            <w:hideMark/>
          </w:tcPr>
          <w:p w14:paraId="7F775C08" w14:textId="77777777" w:rsidR="0095059B" w:rsidRPr="00A12672" w:rsidRDefault="0095059B" w:rsidP="0095059B">
            <w:pPr>
              <w:spacing w:after="0" w:line="240" w:lineRule="auto"/>
              <w:rPr>
                <w:rFonts w:ascii="Times New Roman" w:eastAsia="Times New Roman" w:hAnsi="Times New Roman" w:cs="Times New Roman"/>
                <w:b/>
                <w:bCs/>
                <w:sz w:val="24"/>
                <w:szCs w:val="24"/>
                <w:lang w:eastAsia="sl-SI"/>
              </w:rPr>
            </w:pPr>
            <w:r w:rsidRPr="00A12672">
              <w:rPr>
                <w:rFonts w:ascii="Times New Roman" w:eastAsia="Times New Roman" w:hAnsi="Times New Roman" w:cs="Times New Roman"/>
                <w:b/>
                <w:bCs/>
                <w:sz w:val="24"/>
                <w:szCs w:val="24"/>
                <w:lang w:eastAsia="sl-SI"/>
              </w:rPr>
              <w:t xml:space="preserve">SKUPAJ VOZAČI </w:t>
            </w:r>
          </w:p>
        </w:tc>
        <w:tc>
          <w:tcPr>
            <w:tcW w:w="1910" w:type="dxa"/>
            <w:tcBorders>
              <w:top w:val="nil"/>
              <w:left w:val="nil"/>
              <w:bottom w:val="single" w:sz="8" w:space="0" w:color="auto"/>
              <w:right w:val="single" w:sz="8" w:space="0" w:color="auto"/>
            </w:tcBorders>
            <w:shd w:val="clear" w:color="auto" w:fill="auto"/>
            <w:noWrap/>
            <w:vAlign w:val="center"/>
            <w:hideMark/>
          </w:tcPr>
          <w:p w14:paraId="21128C61" w14:textId="7A38361E" w:rsidR="0095059B" w:rsidRPr="00623EEF" w:rsidRDefault="00A12672" w:rsidP="0095059B">
            <w:pPr>
              <w:spacing w:after="0" w:line="240" w:lineRule="auto"/>
              <w:jc w:val="center"/>
              <w:rPr>
                <w:rFonts w:ascii="Times New Roman" w:eastAsia="Times New Roman" w:hAnsi="Times New Roman" w:cs="Times New Roman"/>
                <w:b/>
                <w:bCs/>
                <w:sz w:val="24"/>
                <w:szCs w:val="24"/>
                <w:lang w:eastAsia="sl-SI"/>
              </w:rPr>
            </w:pPr>
            <w:r w:rsidRPr="00623EEF">
              <w:rPr>
                <w:rFonts w:ascii="Times New Roman" w:eastAsia="Times New Roman" w:hAnsi="Times New Roman" w:cs="Times New Roman"/>
                <w:b/>
                <w:bCs/>
                <w:sz w:val="24"/>
                <w:szCs w:val="24"/>
                <w:lang w:eastAsia="sl-SI"/>
              </w:rPr>
              <w:t>248</w:t>
            </w:r>
          </w:p>
        </w:tc>
      </w:tr>
    </w:tbl>
    <w:p w14:paraId="11118474" w14:textId="77777777" w:rsidR="004C38E2" w:rsidRPr="00663756" w:rsidRDefault="004C38E2" w:rsidP="00435FDC">
      <w:pPr>
        <w:spacing w:after="0" w:line="240" w:lineRule="auto"/>
        <w:jc w:val="both"/>
        <w:rPr>
          <w:rFonts w:ascii="Times New Roman" w:hAnsi="Times New Roman" w:cs="Times New Roman"/>
          <w:color w:val="004F88"/>
          <w:sz w:val="24"/>
          <w:szCs w:val="24"/>
        </w:rPr>
      </w:pPr>
    </w:p>
    <w:p w14:paraId="43535EAA"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Naročnik si pridržuje pravico, da se število kilometrov zmanjša zaradi spremembe relacije prevoza, izpisa vozačev ali drugih razlogov, oziroma poveča zaradi vključitve novih vozačev.</w:t>
      </w:r>
    </w:p>
    <w:p w14:paraId="70638309"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Morebitni dodatni kilometri se obračunajo po ceni prevoženega kilometra iz te ponudbe.</w:t>
      </w:r>
    </w:p>
    <w:p w14:paraId="34A6E3F6"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 xml:space="preserve">Praznih kilometrov naročnik prevozniku ne bo plačeval. </w:t>
      </w:r>
    </w:p>
    <w:p w14:paraId="0184193B" w14:textId="77777777" w:rsidR="00435FDC" w:rsidRPr="00435FDC" w:rsidRDefault="00435FDC" w:rsidP="00435FDC">
      <w:pPr>
        <w:spacing w:after="0" w:line="240" w:lineRule="auto"/>
        <w:jc w:val="both"/>
        <w:rPr>
          <w:rFonts w:ascii="Times New Roman" w:hAnsi="Times New Roman" w:cs="Times New Roman"/>
          <w:sz w:val="24"/>
          <w:szCs w:val="24"/>
        </w:rPr>
      </w:pPr>
    </w:p>
    <w:p w14:paraId="43C89D23" w14:textId="0E54D64E" w:rsidR="00435FDC" w:rsidRPr="002F1E28" w:rsidRDefault="00435FDC" w:rsidP="00435FDC">
      <w:pPr>
        <w:spacing w:after="0" w:line="240" w:lineRule="auto"/>
        <w:jc w:val="both"/>
        <w:rPr>
          <w:rFonts w:ascii="Times New Roman" w:hAnsi="Times New Roman" w:cs="Times New Roman"/>
          <w:sz w:val="24"/>
          <w:szCs w:val="24"/>
        </w:rPr>
      </w:pPr>
      <w:r w:rsidRPr="002F1E28">
        <w:rPr>
          <w:rFonts w:ascii="Times New Roman" w:hAnsi="Times New Roman" w:cs="Times New Roman"/>
          <w:sz w:val="24"/>
          <w:szCs w:val="24"/>
        </w:rPr>
        <w:t>Jutranji prevoz je potrebno opraviti tako, da so učenci pripeljani v šolo</w:t>
      </w:r>
      <w:r w:rsidR="002F1E28" w:rsidRPr="002F1E28">
        <w:rPr>
          <w:rFonts w:ascii="Times New Roman" w:hAnsi="Times New Roman" w:cs="Times New Roman"/>
          <w:sz w:val="24"/>
          <w:szCs w:val="24"/>
        </w:rPr>
        <w:t xml:space="preserve"> do začetka pouka </w:t>
      </w:r>
      <w:r w:rsidRPr="002F1E28">
        <w:rPr>
          <w:rFonts w:ascii="Times New Roman" w:hAnsi="Times New Roman" w:cs="Times New Roman"/>
          <w:sz w:val="24"/>
          <w:szCs w:val="24"/>
        </w:rPr>
        <w:t xml:space="preserve"> v času med 7. in 7</w:t>
      </w:r>
      <w:r w:rsidRPr="002F1E28">
        <w:rPr>
          <w:rFonts w:ascii="Times New Roman" w:hAnsi="Times New Roman" w:cs="Times New Roman"/>
          <w:sz w:val="24"/>
          <w:szCs w:val="24"/>
          <w:vertAlign w:val="superscript"/>
        </w:rPr>
        <w:t>25</w:t>
      </w:r>
      <w:r w:rsidRPr="002F1E28">
        <w:rPr>
          <w:rFonts w:ascii="Times New Roman" w:hAnsi="Times New Roman" w:cs="Times New Roman"/>
          <w:sz w:val="24"/>
          <w:szCs w:val="24"/>
        </w:rPr>
        <w:t xml:space="preserve"> </w:t>
      </w:r>
      <w:r w:rsidR="00561C50" w:rsidRPr="002F1E28">
        <w:rPr>
          <w:rFonts w:ascii="Times New Roman" w:hAnsi="Times New Roman" w:cs="Times New Roman"/>
          <w:sz w:val="24"/>
          <w:szCs w:val="24"/>
        </w:rPr>
        <w:t>u</w:t>
      </w:r>
      <w:r w:rsidRPr="002F1E28">
        <w:rPr>
          <w:rFonts w:ascii="Times New Roman" w:hAnsi="Times New Roman" w:cs="Times New Roman"/>
          <w:sz w:val="24"/>
          <w:szCs w:val="24"/>
        </w:rPr>
        <w:t>ro</w:t>
      </w:r>
      <w:r w:rsidR="00561C50" w:rsidRPr="002F1E28">
        <w:rPr>
          <w:rFonts w:ascii="Times New Roman" w:hAnsi="Times New Roman" w:cs="Times New Roman"/>
          <w:sz w:val="24"/>
          <w:szCs w:val="24"/>
        </w:rPr>
        <w:t xml:space="preserve"> </w:t>
      </w:r>
      <w:r w:rsidR="00895C42" w:rsidRPr="002F1E28">
        <w:rPr>
          <w:rFonts w:ascii="Times New Roman" w:hAnsi="Times New Roman" w:cs="Times New Roman"/>
          <w:sz w:val="24"/>
          <w:szCs w:val="24"/>
        </w:rPr>
        <w:t xml:space="preserve">oziroma v dogovoru </w:t>
      </w:r>
      <w:r w:rsidR="00E540A8" w:rsidRPr="002F1E28">
        <w:rPr>
          <w:rFonts w:ascii="Times New Roman" w:hAnsi="Times New Roman" w:cs="Times New Roman"/>
          <w:sz w:val="24"/>
          <w:szCs w:val="24"/>
        </w:rPr>
        <w:t>s šolo</w:t>
      </w:r>
      <w:r w:rsidR="00561C50" w:rsidRPr="002F1E28">
        <w:rPr>
          <w:rFonts w:ascii="Times New Roman" w:hAnsi="Times New Roman" w:cs="Times New Roman"/>
          <w:sz w:val="24"/>
          <w:szCs w:val="24"/>
        </w:rPr>
        <w:t xml:space="preserve">. </w:t>
      </w:r>
    </w:p>
    <w:p w14:paraId="0241241B" w14:textId="61791363" w:rsidR="00435FDC" w:rsidRPr="002F1E28" w:rsidRDefault="00435FDC" w:rsidP="00435FDC">
      <w:pPr>
        <w:spacing w:after="0" w:line="240" w:lineRule="auto"/>
        <w:jc w:val="both"/>
        <w:rPr>
          <w:rFonts w:ascii="Times New Roman" w:hAnsi="Times New Roman" w:cs="Times New Roman"/>
          <w:sz w:val="24"/>
          <w:szCs w:val="24"/>
        </w:rPr>
      </w:pPr>
      <w:r w:rsidRPr="002F1E28">
        <w:rPr>
          <w:rFonts w:ascii="Times New Roman" w:hAnsi="Times New Roman" w:cs="Times New Roman"/>
          <w:sz w:val="24"/>
          <w:szCs w:val="24"/>
        </w:rPr>
        <w:t>Kjer sta organizirana dva razvoza učencev, se prvi opravi po 5.</w:t>
      </w:r>
      <w:r w:rsidR="002F1E28" w:rsidRPr="002F1E28">
        <w:rPr>
          <w:rFonts w:ascii="Times New Roman" w:hAnsi="Times New Roman" w:cs="Times New Roman"/>
          <w:sz w:val="24"/>
          <w:szCs w:val="24"/>
        </w:rPr>
        <w:t xml:space="preserve"> ali 6.</w:t>
      </w:r>
      <w:r w:rsidRPr="002F1E28">
        <w:rPr>
          <w:rFonts w:ascii="Times New Roman" w:hAnsi="Times New Roman" w:cs="Times New Roman"/>
          <w:sz w:val="24"/>
          <w:szCs w:val="24"/>
        </w:rPr>
        <w:t xml:space="preserve"> šolski uri in drugi po 7. šolski uri oziroma v dogovoru s šolo. </w:t>
      </w:r>
    </w:p>
    <w:p w14:paraId="1812DD54"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v izvajanje prevozov vključiti vozila velikosti, ki jih zahteva navedeno število učencev na posameznih relacijah z ozirom na specifičnost dostopa do vseh postajališč.</w:t>
      </w:r>
    </w:p>
    <w:p w14:paraId="26C197DE" w14:textId="77777777"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upoštevati dejstvo, da so nekatera območja dostopna le z manjšimi vozili.</w:t>
      </w:r>
    </w:p>
    <w:p w14:paraId="204C3543" w14:textId="77777777" w:rsidR="00DA362C" w:rsidRDefault="00DA362C" w:rsidP="00F90F52">
      <w:pPr>
        <w:spacing w:after="0" w:line="240" w:lineRule="auto"/>
        <w:jc w:val="both"/>
        <w:rPr>
          <w:rFonts w:ascii="Times New Roman" w:hAnsi="Times New Roman" w:cs="Times New Roman"/>
          <w:sz w:val="24"/>
          <w:szCs w:val="24"/>
        </w:rPr>
      </w:pPr>
    </w:p>
    <w:p w14:paraId="7E0434DB" w14:textId="211B1947" w:rsidR="00435FDC" w:rsidRDefault="00435FDC" w:rsidP="00F90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Naročilo se oddaja po sklopih.</w:t>
      </w:r>
    </w:p>
    <w:p w14:paraId="026CC054" w14:textId="77777777" w:rsidR="00435FDC" w:rsidRDefault="00435FDC" w:rsidP="00F90F52">
      <w:pPr>
        <w:spacing w:after="0" w:line="240" w:lineRule="auto"/>
        <w:jc w:val="both"/>
        <w:rPr>
          <w:rFonts w:ascii="Times New Roman" w:hAnsi="Times New Roman" w:cs="Times New Roman"/>
          <w:sz w:val="24"/>
          <w:szCs w:val="24"/>
        </w:rPr>
      </w:pPr>
    </w:p>
    <w:p w14:paraId="4F3D39AC" w14:textId="77777777" w:rsidR="0097027D" w:rsidRPr="00F90F52" w:rsidRDefault="0097027D" w:rsidP="00F90F52">
      <w:pPr>
        <w:spacing w:after="0" w:line="240" w:lineRule="auto"/>
        <w:jc w:val="both"/>
        <w:rPr>
          <w:rFonts w:ascii="Times New Roman" w:hAnsi="Times New Roman" w:cs="Times New Roman"/>
          <w:sz w:val="24"/>
          <w:szCs w:val="24"/>
        </w:rPr>
      </w:pPr>
    </w:p>
    <w:p w14:paraId="58AD0587" w14:textId="4E221256" w:rsidR="00FF1AA8"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p w14:paraId="0C2644E9" w14:textId="77777777" w:rsidR="008C4ED0" w:rsidRDefault="008C4ED0" w:rsidP="00F90F52">
      <w:pPr>
        <w:pStyle w:val="Paragraf"/>
        <w:spacing w:before="0"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486"/>
        <w:gridCol w:w="4572"/>
      </w:tblGrid>
      <w:tr w:rsidR="00A74D15" w:rsidRPr="00A74D15" w14:paraId="1560AAF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41163"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BD46A" w14:textId="77777777" w:rsidR="007F7E36" w:rsidRPr="00A74D15" w:rsidRDefault="00BC69B9">
            <w:pPr>
              <w:jc w:val="right"/>
              <w:rPr>
                <w:rFonts w:ascii="Times New Roman" w:hAnsi="Times New Roman" w:cs="Times New Roman"/>
                <w:sz w:val="24"/>
                <w:szCs w:val="24"/>
              </w:rPr>
            </w:pPr>
            <w:r w:rsidRPr="00A74D15">
              <w:rPr>
                <w:rFonts w:ascii="Times New Roman" w:hAnsi="Times New Roman" w:cs="Times New Roman"/>
                <w:b/>
                <w:bCs/>
                <w:position w:val="-2"/>
                <w:sz w:val="24"/>
                <w:szCs w:val="24"/>
                <w:shd w:val="clear" w:color="auto" w:fill="D1D1D1"/>
              </w:rPr>
              <w:t>Datumi</w:t>
            </w:r>
          </w:p>
        </w:tc>
      </w:tr>
      <w:tr w:rsidR="00A74D15" w:rsidRPr="00A74D15" w14:paraId="60BC3B8C" w14:textId="77777777" w:rsidTr="00C77A3B">
        <w:trPr>
          <w:trHeight w:val="11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ACDD"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64EB" w14:textId="6CF50FA3" w:rsidR="007F7E36" w:rsidRPr="00A74D15" w:rsidRDefault="00BC69B9" w:rsidP="00732144">
            <w:pPr>
              <w:jc w:val="right"/>
              <w:rPr>
                <w:rFonts w:ascii="Times New Roman" w:hAnsi="Times New Roman" w:cs="Times New Roman"/>
                <w:sz w:val="24"/>
                <w:szCs w:val="24"/>
              </w:rPr>
            </w:pPr>
            <w:r w:rsidRPr="00143A8D">
              <w:rPr>
                <w:rFonts w:ascii="Times New Roman" w:hAnsi="Times New Roman" w:cs="Times New Roman"/>
                <w:position w:val="-2"/>
                <w:sz w:val="24"/>
                <w:szCs w:val="24"/>
              </w:rPr>
              <w:t xml:space="preserve">do </w:t>
            </w:r>
            <w:r w:rsidR="0039672E" w:rsidRPr="00143A8D">
              <w:rPr>
                <w:rFonts w:ascii="Times New Roman" w:hAnsi="Times New Roman" w:cs="Times New Roman"/>
                <w:position w:val="-2"/>
                <w:sz w:val="24"/>
                <w:szCs w:val="24"/>
              </w:rPr>
              <w:t>24</w:t>
            </w:r>
            <w:r w:rsidR="00A74D15" w:rsidRPr="00143A8D">
              <w:rPr>
                <w:rFonts w:ascii="Times New Roman" w:hAnsi="Times New Roman" w:cs="Times New Roman"/>
                <w:position w:val="-2"/>
                <w:sz w:val="24"/>
                <w:szCs w:val="24"/>
              </w:rPr>
              <w:t>.</w:t>
            </w:r>
            <w:r w:rsidR="00BA40F5" w:rsidRPr="00143A8D">
              <w:rPr>
                <w:rFonts w:ascii="Times New Roman" w:hAnsi="Times New Roman" w:cs="Times New Roman"/>
                <w:position w:val="-2"/>
                <w:sz w:val="24"/>
                <w:szCs w:val="24"/>
              </w:rPr>
              <w:t xml:space="preserve"> </w:t>
            </w:r>
            <w:r w:rsidR="0039672E">
              <w:rPr>
                <w:rFonts w:ascii="Times New Roman" w:hAnsi="Times New Roman" w:cs="Times New Roman"/>
                <w:position w:val="-2"/>
                <w:sz w:val="24"/>
                <w:szCs w:val="24"/>
              </w:rPr>
              <w:t>6</w:t>
            </w:r>
            <w:r w:rsidRPr="00A74D15">
              <w:rPr>
                <w:rFonts w:ascii="Times New Roman" w:hAnsi="Times New Roman" w:cs="Times New Roman"/>
                <w:position w:val="-2"/>
                <w:sz w:val="24"/>
                <w:szCs w:val="24"/>
              </w:rPr>
              <w:t>.</w:t>
            </w:r>
            <w:r w:rsidR="00BA40F5" w:rsidRPr="00A74D15">
              <w:rPr>
                <w:rFonts w:ascii="Times New Roman" w:hAnsi="Times New Roman" w:cs="Times New Roman"/>
                <w:position w:val="-2"/>
                <w:sz w:val="24"/>
                <w:szCs w:val="24"/>
              </w:rPr>
              <w:t xml:space="preserve"> </w:t>
            </w:r>
            <w:r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663756">
              <w:rPr>
                <w:rFonts w:ascii="Times New Roman" w:hAnsi="Times New Roman" w:cs="Times New Roman"/>
                <w:position w:val="-2"/>
                <w:sz w:val="24"/>
                <w:szCs w:val="24"/>
              </w:rPr>
              <w:t>5</w:t>
            </w:r>
            <w:r w:rsidRPr="00A74D15">
              <w:rPr>
                <w:rFonts w:ascii="Times New Roman" w:hAnsi="Times New Roman" w:cs="Times New Roman"/>
                <w:position w:val="-2"/>
                <w:sz w:val="24"/>
                <w:szCs w:val="24"/>
              </w:rPr>
              <w:t xml:space="preserve"> do </w:t>
            </w:r>
            <w:r w:rsidR="00824342" w:rsidRPr="00A74D15">
              <w:rPr>
                <w:rFonts w:ascii="Times New Roman" w:hAnsi="Times New Roman" w:cs="Times New Roman"/>
                <w:position w:val="-2"/>
                <w:sz w:val="24"/>
                <w:szCs w:val="24"/>
              </w:rPr>
              <w:t>9</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32B134EB"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232"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E710" w14:textId="4B287F35" w:rsidR="007F7E36" w:rsidRPr="00A74D15" w:rsidRDefault="00BC69B9" w:rsidP="00D57972">
            <w:pPr>
              <w:jc w:val="right"/>
              <w:rPr>
                <w:rFonts w:ascii="Times New Roman" w:hAnsi="Times New Roman" w:cs="Times New Roman"/>
                <w:sz w:val="24"/>
                <w:szCs w:val="24"/>
              </w:rPr>
            </w:pPr>
            <w:r w:rsidRPr="00A74D15">
              <w:rPr>
                <w:rFonts w:ascii="Times New Roman" w:hAnsi="Times New Roman" w:cs="Times New Roman"/>
                <w:position w:val="-2"/>
                <w:sz w:val="24"/>
                <w:szCs w:val="24"/>
              </w:rPr>
              <w:t xml:space="preserve">do </w:t>
            </w:r>
            <w:r w:rsidR="0039672E">
              <w:rPr>
                <w:rFonts w:ascii="Times New Roman" w:hAnsi="Times New Roman" w:cs="Times New Roman"/>
                <w:position w:val="-2"/>
                <w:sz w:val="24"/>
                <w:szCs w:val="24"/>
              </w:rPr>
              <w:t xml:space="preserve">10. </w:t>
            </w:r>
            <w:r w:rsidR="009127D4">
              <w:rPr>
                <w:rFonts w:ascii="Times New Roman" w:hAnsi="Times New Roman" w:cs="Times New Roman"/>
                <w:position w:val="-2"/>
                <w:sz w:val="24"/>
                <w:szCs w:val="24"/>
              </w:rPr>
              <w:t>7.</w:t>
            </w:r>
            <w:r w:rsidR="00452D0F" w:rsidRPr="00A74D15">
              <w:rPr>
                <w:rFonts w:ascii="Times New Roman" w:hAnsi="Times New Roman" w:cs="Times New Roman"/>
                <w:position w:val="-2"/>
                <w:sz w:val="24"/>
                <w:szCs w:val="24"/>
              </w:rPr>
              <w:t xml:space="preserve"> </w:t>
            </w:r>
            <w:r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663756">
              <w:rPr>
                <w:rFonts w:ascii="Times New Roman" w:hAnsi="Times New Roman" w:cs="Times New Roman"/>
                <w:position w:val="-2"/>
                <w:sz w:val="24"/>
                <w:szCs w:val="24"/>
              </w:rPr>
              <w:t>5</w:t>
            </w:r>
            <w:r w:rsidRPr="00A74D15">
              <w:rPr>
                <w:rFonts w:ascii="Times New Roman" w:hAnsi="Times New Roman" w:cs="Times New Roman"/>
                <w:position w:val="-2"/>
                <w:sz w:val="24"/>
                <w:szCs w:val="24"/>
              </w:rPr>
              <w:t xml:space="preserve"> do </w:t>
            </w:r>
            <w:r w:rsidR="00EA4094" w:rsidRPr="00A74D15">
              <w:rPr>
                <w:rFonts w:ascii="Times New Roman" w:hAnsi="Times New Roman" w:cs="Times New Roman"/>
                <w:position w:val="-2"/>
                <w:sz w:val="24"/>
                <w:szCs w:val="24"/>
              </w:rPr>
              <w:t>1</w:t>
            </w:r>
            <w:r w:rsidR="00D57972" w:rsidRPr="00A74D15">
              <w:rPr>
                <w:rFonts w:ascii="Times New Roman" w:hAnsi="Times New Roman" w:cs="Times New Roman"/>
                <w:position w:val="-2"/>
                <w:sz w:val="24"/>
                <w:szCs w:val="24"/>
              </w:rPr>
              <w:t>2</w:t>
            </w:r>
            <w:r w:rsidR="0068133F" w:rsidRPr="00A74D15">
              <w:rPr>
                <w:rFonts w:ascii="Times New Roman" w:hAnsi="Times New Roman" w:cs="Times New Roman"/>
                <w:position w:val="-2"/>
                <w:sz w:val="24"/>
                <w:szCs w:val="24"/>
              </w:rPr>
              <w:t>.</w:t>
            </w:r>
            <w:r w:rsidRPr="00A74D15">
              <w:rPr>
                <w:rFonts w:ascii="Times New Roman" w:hAnsi="Times New Roman" w:cs="Times New Roman"/>
                <w:position w:val="-2"/>
                <w:sz w:val="24"/>
                <w:szCs w:val="24"/>
              </w:rPr>
              <w:t>00</w:t>
            </w:r>
            <w:r w:rsidR="00FE58B8" w:rsidRPr="00A74D15">
              <w:rPr>
                <w:rFonts w:ascii="Times New Roman" w:hAnsi="Times New Roman" w:cs="Times New Roman"/>
                <w:position w:val="-2"/>
                <w:sz w:val="24"/>
                <w:szCs w:val="24"/>
              </w:rPr>
              <w:t xml:space="preserve"> ure</w:t>
            </w:r>
          </w:p>
        </w:tc>
      </w:tr>
      <w:tr w:rsidR="00A74D15" w:rsidRPr="00A74D15" w14:paraId="7C7174A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E89F" w14:textId="77777777" w:rsidR="007F7E36" w:rsidRPr="00A74D15" w:rsidRDefault="00BC69B9">
            <w:pPr>
              <w:rPr>
                <w:rFonts w:ascii="Times New Roman" w:hAnsi="Times New Roman" w:cs="Times New Roman"/>
                <w:sz w:val="24"/>
                <w:szCs w:val="24"/>
              </w:rPr>
            </w:pPr>
            <w:r w:rsidRPr="00A74D15">
              <w:rPr>
                <w:rFonts w:ascii="Times New Roman" w:hAnsi="Times New Roman" w:cs="Times New Roman"/>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0005" w14:textId="581B2763" w:rsidR="007F7E36" w:rsidRPr="00A74D15" w:rsidRDefault="0039672E" w:rsidP="00D57972">
            <w:pPr>
              <w:jc w:val="right"/>
              <w:rPr>
                <w:rFonts w:ascii="Times New Roman" w:hAnsi="Times New Roman" w:cs="Times New Roman"/>
                <w:sz w:val="24"/>
                <w:szCs w:val="24"/>
              </w:rPr>
            </w:pPr>
            <w:r>
              <w:rPr>
                <w:rFonts w:ascii="Times New Roman" w:hAnsi="Times New Roman" w:cs="Times New Roman"/>
                <w:position w:val="-2"/>
                <w:sz w:val="24"/>
                <w:szCs w:val="24"/>
              </w:rPr>
              <w:t>10.</w:t>
            </w:r>
            <w:r w:rsidR="009127D4">
              <w:rPr>
                <w:rFonts w:ascii="Times New Roman" w:hAnsi="Times New Roman" w:cs="Times New Roman"/>
                <w:position w:val="-2"/>
                <w:sz w:val="24"/>
                <w:szCs w:val="24"/>
              </w:rPr>
              <w:t xml:space="preserve"> 7.</w:t>
            </w:r>
            <w:r w:rsidR="00FE58B8" w:rsidRPr="00A74D15">
              <w:rPr>
                <w:rFonts w:ascii="Times New Roman" w:hAnsi="Times New Roman" w:cs="Times New Roman"/>
                <w:position w:val="-2"/>
                <w:sz w:val="24"/>
                <w:szCs w:val="24"/>
              </w:rPr>
              <w:t xml:space="preserve"> </w:t>
            </w:r>
            <w:r w:rsidR="00BC69B9" w:rsidRPr="00A74D15">
              <w:rPr>
                <w:rFonts w:ascii="Times New Roman" w:hAnsi="Times New Roman" w:cs="Times New Roman"/>
                <w:position w:val="-2"/>
                <w:sz w:val="24"/>
                <w:szCs w:val="24"/>
              </w:rPr>
              <w:t>20</w:t>
            </w:r>
            <w:r w:rsidR="00B803CE" w:rsidRPr="00A74D15">
              <w:rPr>
                <w:rFonts w:ascii="Times New Roman" w:hAnsi="Times New Roman" w:cs="Times New Roman"/>
                <w:position w:val="-2"/>
                <w:sz w:val="24"/>
                <w:szCs w:val="24"/>
              </w:rPr>
              <w:t>2</w:t>
            </w:r>
            <w:r w:rsidR="00663756">
              <w:rPr>
                <w:rFonts w:ascii="Times New Roman" w:hAnsi="Times New Roman" w:cs="Times New Roman"/>
                <w:position w:val="-2"/>
                <w:sz w:val="24"/>
                <w:szCs w:val="24"/>
              </w:rPr>
              <w:t>5</w:t>
            </w:r>
            <w:r w:rsidR="00BC69B9" w:rsidRPr="00A74D15">
              <w:rPr>
                <w:rFonts w:ascii="Times New Roman" w:hAnsi="Times New Roman" w:cs="Times New Roman"/>
                <w:position w:val="-2"/>
                <w:sz w:val="24"/>
                <w:szCs w:val="24"/>
              </w:rPr>
              <w:t xml:space="preserve"> ob 1</w:t>
            </w:r>
            <w:r w:rsidR="00824342" w:rsidRPr="00A74D15">
              <w:rPr>
                <w:rFonts w:ascii="Times New Roman" w:hAnsi="Times New Roman" w:cs="Times New Roman"/>
                <w:position w:val="-2"/>
                <w:sz w:val="24"/>
                <w:szCs w:val="24"/>
              </w:rPr>
              <w:t>3</w:t>
            </w:r>
            <w:r w:rsidR="0068133F" w:rsidRPr="00A74D15">
              <w:rPr>
                <w:rFonts w:ascii="Times New Roman" w:hAnsi="Times New Roman" w:cs="Times New Roman"/>
                <w:position w:val="-2"/>
                <w:sz w:val="24"/>
                <w:szCs w:val="24"/>
              </w:rPr>
              <w:t>.</w:t>
            </w:r>
            <w:r w:rsidR="00D57972" w:rsidRPr="00A74D15">
              <w:rPr>
                <w:rFonts w:ascii="Times New Roman" w:hAnsi="Times New Roman" w:cs="Times New Roman"/>
                <w:position w:val="-2"/>
                <w:sz w:val="24"/>
                <w:szCs w:val="24"/>
              </w:rPr>
              <w:t>0</w:t>
            </w:r>
            <w:r w:rsidR="00824342" w:rsidRPr="00A74D15">
              <w:rPr>
                <w:rFonts w:ascii="Times New Roman" w:hAnsi="Times New Roman" w:cs="Times New Roman"/>
                <w:position w:val="-2"/>
                <w:sz w:val="24"/>
                <w:szCs w:val="24"/>
              </w:rPr>
              <w:t>0</w:t>
            </w:r>
            <w:r w:rsidR="00FE58B8" w:rsidRPr="00A74D15">
              <w:rPr>
                <w:rFonts w:ascii="Times New Roman" w:hAnsi="Times New Roman" w:cs="Times New Roman"/>
                <w:position w:val="-2"/>
                <w:sz w:val="24"/>
                <w:szCs w:val="24"/>
              </w:rPr>
              <w:t xml:space="preserve"> uri</w:t>
            </w:r>
          </w:p>
        </w:tc>
      </w:tr>
    </w:tbl>
    <w:p w14:paraId="27949398"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KONTAKTNA OSEBA</w:t>
      </w:r>
    </w:p>
    <w:p w14:paraId="01AB9FAB" w14:textId="77777777" w:rsidR="0068133F" w:rsidRDefault="0068133F" w:rsidP="0068133F">
      <w:pPr>
        <w:pStyle w:val="Paragraf"/>
        <w:spacing w:before="0" w:after="0" w:line="240" w:lineRule="auto"/>
        <w:rPr>
          <w:rFonts w:ascii="Times New Roman" w:hAnsi="Times New Roman" w:cs="Times New Roman"/>
          <w:sz w:val="24"/>
          <w:szCs w:val="24"/>
        </w:rPr>
      </w:pPr>
    </w:p>
    <w:p w14:paraId="11AA89CC" w14:textId="77777777" w:rsidR="00900485" w:rsidRDefault="00BC69B9" w:rsidP="0068133F">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sidR="00FE58B8">
        <w:rPr>
          <w:rFonts w:ascii="Times New Roman" w:hAnsi="Times New Roman" w:cs="Times New Roman"/>
          <w:sz w:val="24"/>
          <w:szCs w:val="24"/>
        </w:rPr>
        <w:t>Lilijana Koser</w:t>
      </w:r>
      <w:r w:rsidR="00900485">
        <w:rPr>
          <w:rFonts w:ascii="Times New Roman" w:hAnsi="Times New Roman" w:cs="Times New Roman"/>
          <w:sz w:val="24"/>
          <w:szCs w:val="24"/>
        </w:rPr>
        <w:t>, e</w:t>
      </w:r>
      <w:r w:rsidRPr="00FE58B8">
        <w:rPr>
          <w:rFonts w:ascii="Times New Roman" w:hAnsi="Times New Roman" w:cs="Times New Roman"/>
          <w:sz w:val="24"/>
          <w:szCs w:val="24"/>
        </w:rPr>
        <w:t xml:space="preserve">-poštni naslov: </w:t>
      </w:r>
      <w:hyperlink r:id="rId9" w:history="1">
        <w:r w:rsidR="00900485" w:rsidRPr="00200620">
          <w:rPr>
            <w:rStyle w:val="Hiperpovezava"/>
            <w:rFonts w:ascii="Times New Roman" w:hAnsi="Times New Roman" w:cs="Times New Roman"/>
            <w:sz w:val="24"/>
            <w:szCs w:val="24"/>
          </w:rPr>
          <w:t>lilijana.koser@ljutomer.si,</w:t>
        </w:r>
      </w:hyperlink>
      <w:r w:rsidR="00900485">
        <w:rPr>
          <w:rFonts w:ascii="Times New Roman" w:hAnsi="Times New Roman" w:cs="Times New Roman"/>
          <w:sz w:val="24"/>
          <w:szCs w:val="24"/>
        </w:rPr>
        <w:t xml:space="preserve"> </w:t>
      </w:r>
    </w:p>
    <w:p w14:paraId="6C85C091" w14:textId="125C6971" w:rsidR="00820B19" w:rsidRPr="00FE58B8" w:rsidRDefault="00C970EE" w:rsidP="00900485">
      <w:pPr>
        <w:pStyle w:val="Paragraf"/>
        <w:spacing w:before="0" w:after="0" w:line="240" w:lineRule="auto"/>
        <w:rPr>
          <w:rFonts w:ascii="Times New Roman" w:hAnsi="Times New Roman" w:cs="Times New Roman"/>
          <w:sz w:val="24"/>
          <w:szCs w:val="24"/>
        </w:rPr>
      </w:pPr>
      <w:r>
        <w:rPr>
          <w:rFonts w:ascii="Times New Roman" w:hAnsi="Times New Roman" w:cs="Times New Roman"/>
          <w:sz w:val="24"/>
          <w:szCs w:val="24"/>
        </w:rPr>
        <w:t>t</w:t>
      </w:r>
      <w:r w:rsidR="00BC69B9" w:rsidRPr="00FE58B8">
        <w:rPr>
          <w:rFonts w:ascii="Times New Roman" w:hAnsi="Times New Roman" w:cs="Times New Roman"/>
          <w:sz w:val="24"/>
          <w:szCs w:val="24"/>
        </w:rPr>
        <w:t xml:space="preserve">elefonska št: 02 </w:t>
      </w:r>
      <w:r w:rsidR="00FE58B8">
        <w:rPr>
          <w:rFonts w:ascii="Times New Roman" w:hAnsi="Times New Roman" w:cs="Times New Roman"/>
          <w:sz w:val="24"/>
          <w:szCs w:val="24"/>
        </w:rPr>
        <w:t xml:space="preserve">584 90 </w:t>
      </w:r>
      <w:r w:rsidR="00435FDC">
        <w:rPr>
          <w:rFonts w:ascii="Times New Roman" w:hAnsi="Times New Roman" w:cs="Times New Roman"/>
          <w:sz w:val="24"/>
          <w:szCs w:val="24"/>
        </w:rPr>
        <w:t xml:space="preserve">66 </w:t>
      </w:r>
      <w:r w:rsidR="00604F38">
        <w:rPr>
          <w:rFonts w:ascii="Times New Roman" w:hAnsi="Times New Roman" w:cs="Times New Roman"/>
          <w:sz w:val="24"/>
          <w:szCs w:val="24"/>
        </w:rPr>
        <w:t>(ali</w:t>
      </w:r>
      <w:r w:rsidR="00435FDC">
        <w:rPr>
          <w:rFonts w:ascii="Times New Roman" w:hAnsi="Times New Roman" w:cs="Times New Roman"/>
          <w:sz w:val="24"/>
          <w:szCs w:val="24"/>
        </w:rPr>
        <w:t xml:space="preserve"> Karmen Lah</w:t>
      </w:r>
      <w:r w:rsidR="00604F38">
        <w:rPr>
          <w:rFonts w:ascii="Times New Roman" w:hAnsi="Times New Roman" w:cs="Times New Roman"/>
          <w:sz w:val="24"/>
          <w:szCs w:val="24"/>
        </w:rPr>
        <w:t>, telefonska št. 02 584 90 5</w:t>
      </w:r>
      <w:r w:rsidR="00435FDC">
        <w:rPr>
          <w:rFonts w:ascii="Times New Roman" w:hAnsi="Times New Roman" w:cs="Times New Roman"/>
          <w:sz w:val="24"/>
          <w:szCs w:val="24"/>
        </w:rPr>
        <w:t>4</w:t>
      </w:r>
      <w:r w:rsidR="00604F38">
        <w:rPr>
          <w:rFonts w:ascii="Times New Roman" w:hAnsi="Times New Roman" w:cs="Times New Roman"/>
          <w:sz w:val="24"/>
          <w:szCs w:val="24"/>
        </w:rPr>
        <w:t>)</w:t>
      </w:r>
    </w:p>
    <w:p w14:paraId="623979C1" w14:textId="77777777" w:rsidR="007F7E36" w:rsidRPr="00FE58B8" w:rsidRDefault="00BC69B9" w:rsidP="00900485">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200BD59" w14:textId="7DF0030B" w:rsidR="00820B19" w:rsidRPr="00FE58B8" w:rsidRDefault="00BC69B9"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PREDLOŽITV</w:t>
      </w:r>
      <w:r w:rsidR="00F21EDD">
        <w:rPr>
          <w:rFonts w:ascii="Times New Roman" w:hAnsi="Times New Roman" w:cs="Times New Roman"/>
          <w:color w:val="FFFFFF" w:themeColor="background1"/>
          <w:sz w:val="24"/>
          <w:szCs w:val="24"/>
        </w:rPr>
        <w:t>E</w:t>
      </w:r>
      <w:r w:rsidRPr="00FE58B8">
        <w:rPr>
          <w:rFonts w:ascii="Times New Roman" w:hAnsi="Times New Roman" w:cs="Times New Roman"/>
          <w:color w:val="FFFFFF" w:themeColor="background1"/>
          <w:sz w:val="24"/>
          <w:szCs w:val="24"/>
        </w:rPr>
        <w:t xml:space="preserve"> PONUDB</w:t>
      </w:r>
    </w:p>
    <w:p w14:paraId="02D1A778" w14:textId="77777777" w:rsidR="0068133F" w:rsidRDefault="0068133F" w:rsidP="0068133F">
      <w:pPr>
        <w:spacing w:after="0" w:line="240" w:lineRule="auto"/>
        <w:jc w:val="both"/>
        <w:rPr>
          <w:rFonts w:ascii="Times New Roman" w:hAnsi="Times New Roman" w:cs="Times New Roman"/>
          <w:sz w:val="24"/>
          <w:szCs w:val="24"/>
        </w:rPr>
      </w:pPr>
    </w:p>
    <w:p w14:paraId="58531FF1" w14:textId="77777777" w:rsidR="00824342" w:rsidRPr="00DA5D8A" w:rsidRDefault="00824342" w:rsidP="00824342">
      <w:pPr>
        <w:spacing w:after="0" w:line="240" w:lineRule="auto"/>
        <w:jc w:val="both"/>
        <w:rPr>
          <w:rFonts w:ascii="Times New Roman" w:hAnsi="Times New Roman" w:cs="Times New Roman"/>
          <w:sz w:val="24"/>
          <w:szCs w:val="24"/>
        </w:rPr>
      </w:pPr>
      <w:r w:rsidRPr="00DA5D8A">
        <w:rPr>
          <w:rFonts w:ascii="Times New Roman" w:hAnsi="Times New Roman" w:cs="Times New Roman"/>
          <w:sz w:val="24"/>
          <w:szCs w:val="24"/>
        </w:rPr>
        <w:t xml:space="preserve">Ponudnik odda ponudbo do </w:t>
      </w:r>
      <w:r w:rsidRPr="00DA5D8A">
        <w:rPr>
          <w:rFonts w:ascii="Times New Roman" w:hAnsi="Times New Roman" w:cs="Times New Roman"/>
          <w:b/>
          <w:sz w:val="24"/>
          <w:szCs w:val="24"/>
        </w:rPr>
        <w:t>roka za predložitev ponudb</w:t>
      </w:r>
      <w:r w:rsidRPr="00DA5D8A">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856"/>
      </w:tblGrid>
      <w:tr w:rsidR="00824342" w:rsidRPr="00DA5D8A" w14:paraId="1848A4EB" w14:textId="77777777" w:rsidTr="00C6056D">
        <w:tc>
          <w:tcPr>
            <w:tcW w:w="0" w:type="auto"/>
            <w:tcMar>
              <w:top w:w="0" w:type="auto"/>
              <w:bottom w:w="0" w:type="auto"/>
            </w:tcMar>
          </w:tcPr>
          <w:p w14:paraId="07FD378C" w14:textId="77777777" w:rsidR="00824342" w:rsidRPr="00DA5D8A" w:rsidRDefault="00824342" w:rsidP="00824342">
            <w:pPr>
              <w:numPr>
                <w:ilvl w:val="0"/>
                <w:numId w:val="32"/>
              </w:numPr>
              <w:rPr>
                <w:rFonts w:ascii="Times New Roman" w:hAnsi="Times New Roman" w:cs="Times New Roman"/>
                <w:color w:val="000000"/>
                <w:sz w:val="24"/>
                <w:szCs w:val="24"/>
              </w:rPr>
            </w:pPr>
            <w:r w:rsidRPr="00DA5D8A">
              <w:rPr>
                <w:rFonts w:ascii="Times New Roman" w:hAnsi="Times New Roman" w:cs="Times New Roman"/>
                <w:color w:val="000000"/>
                <w:sz w:val="24"/>
                <w:szCs w:val="24"/>
              </w:rPr>
              <w:t>elektronska oddaja na URL: https://ejn.gov.si/eJN2</w:t>
            </w:r>
          </w:p>
        </w:tc>
      </w:tr>
      <w:tr w:rsidR="008C4ED0" w:rsidRPr="00DA5D8A" w14:paraId="2D1EF122" w14:textId="77777777" w:rsidTr="00C6056D">
        <w:tc>
          <w:tcPr>
            <w:tcW w:w="0" w:type="auto"/>
            <w:tcMar>
              <w:top w:w="0" w:type="auto"/>
              <w:bottom w:w="0" w:type="auto"/>
            </w:tcMar>
          </w:tcPr>
          <w:p w14:paraId="160DDE89" w14:textId="77777777" w:rsidR="008C4ED0" w:rsidRPr="00DA5D8A" w:rsidRDefault="008C4ED0" w:rsidP="008C4ED0">
            <w:pPr>
              <w:ind w:left="720"/>
              <w:rPr>
                <w:rFonts w:ascii="Times New Roman" w:hAnsi="Times New Roman" w:cs="Times New Roman"/>
                <w:color w:val="000000"/>
                <w:sz w:val="24"/>
                <w:szCs w:val="24"/>
              </w:rPr>
            </w:pPr>
          </w:p>
        </w:tc>
      </w:tr>
    </w:tbl>
    <w:p w14:paraId="35EB818C" w14:textId="51396BA7" w:rsidR="00824342" w:rsidRDefault="00824342" w:rsidP="00824342">
      <w:pPr>
        <w:pStyle w:val="Glava"/>
        <w:jc w:val="both"/>
        <w:rPr>
          <w:rFonts w:ascii="Times New Roman" w:hAnsi="Times New Roman" w:cs="Times New Roman"/>
          <w:sz w:val="24"/>
          <w:szCs w:val="24"/>
        </w:rPr>
      </w:pPr>
      <w:r w:rsidRPr="00DA5D8A">
        <w:rPr>
          <w:rFonts w:ascii="Times New Roman" w:hAnsi="Times New Roman" w:cs="Times New Roman"/>
          <w:color w:val="000000"/>
          <w:sz w:val="24"/>
          <w:szCs w:val="24"/>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0" w:history="1">
        <w:r w:rsidRPr="00520D36">
          <w:rPr>
            <w:rStyle w:val="Hiperpovezava"/>
            <w:rFonts w:ascii="Times New Roman" w:hAnsi="Times New Roman" w:cs="Times New Roman"/>
            <w:sz w:val="24"/>
            <w:szCs w:val="24"/>
          </w:rPr>
          <w:t>http://www.djn.mju.gov.si/ejn-pogosta-vprasanja</w:t>
        </w:r>
      </w:hyperlink>
      <w:r>
        <w:rPr>
          <w:rFonts w:ascii="Times New Roman" w:hAnsi="Times New Roman" w:cs="Times New Roman"/>
          <w:color w:val="000000"/>
          <w:sz w:val="24"/>
          <w:szCs w:val="24"/>
        </w:rPr>
        <w:t xml:space="preserve"> </w:t>
      </w:r>
      <w:r w:rsidRPr="00DA5D8A">
        <w:rPr>
          <w:rFonts w:ascii="Times New Roman" w:hAnsi="Times New Roman" w:cs="Times New Roman"/>
          <w:color w:val="000000"/>
          <w:sz w:val="24"/>
          <w:szCs w:val="24"/>
        </w:rPr>
        <w:t xml:space="preserve">in spletni strani </w:t>
      </w:r>
      <w:hyperlink r:id="rId11" w:history="1">
        <w:r w:rsidRPr="00520D36">
          <w:rPr>
            <w:rStyle w:val="Hiperpovezava"/>
            <w:rFonts w:ascii="Times New Roman" w:hAnsi="Times New Roman" w:cs="Times New Roman"/>
            <w:sz w:val="24"/>
            <w:szCs w:val="24"/>
          </w:rPr>
          <w:t>https://ejn.gov.si/</w:t>
        </w:r>
      </w:hyperlink>
      <w:r w:rsidRPr="00DA5D8A">
        <w:rPr>
          <w:rFonts w:ascii="Times New Roman" w:hAnsi="Times New Roman" w:cs="Times New Roman"/>
          <w:color w:val="000000"/>
          <w:sz w:val="24"/>
          <w:szCs w:val="24"/>
        </w:rPr>
        <w:t>. Odgovornost ponudnika je, da si zagotovi vse potrebno za pravočasno elektronsko oddajo ponudbe.</w:t>
      </w:r>
      <w:r w:rsidR="00CE1F77">
        <w:rPr>
          <w:rFonts w:ascii="Times New Roman" w:hAnsi="Times New Roman" w:cs="Times New Roman"/>
          <w:color w:val="000000"/>
          <w:sz w:val="24"/>
          <w:szCs w:val="24"/>
        </w:rPr>
        <w:t xml:space="preserve"> </w:t>
      </w: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699163" w14:textId="77777777" w:rsidR="00D7384F" w:rsidRDefault="00D7384F" w:rsidP="00D7384F">
      <w:pPr>
        <w:spacing w:after="0" w:line="240" w:lineRule="auto"/>
        <w:jc w:val="both"/>
        <w:rPr>
          <w:rFonts w:ascii="Times New Roman" w:hAnsi="Times New Roman" w:cs="Times New Roman"/>
          <w:color w:val="000000"/>
          <w:sz w:val="24"/>
          <w:szCs w:val="24"/>
        </w:rPr>
      </w:pPr>
    </w:p>
    <w:p w14:paraId="511AD29A" w14:textId="49B37A59" w:rsidR="00D7384F" w:rsidRDefault="00D7384F" w:rsidP="00D7384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0D0E50D1" w14:textId="77777777" w:rsidR="00D7384F" w:rsidRPr="004A0E31" w:rsidRDefault="00D7384F" w:rsidP="00D7384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V izogib kasnejšim težavam si shranite potrdilo o oddani ponudbi s pravilno navedenim datumom in časom oddaje ponudbe preko spletne aplikacije.</w:t>
      </w:r>
      <w:r>
        <w:rPr>
          <w:rFonts w:ascii="Times New Roman" w:hAnsi="Times New Roman" w:cs="Times New Roman"/>
          <w:color w:val="000000"/>
          <w:sz w:val="24"/>
          <w:szCs w:val="24"/>
        </w:rPr>
        <w:t xml:space="preserve"> </w:t>
      </w:r>
    </w:p>
    <w:p w14:paraId="793F0BF5" w14:textId="77777777" w:rsidR="00D7384F" w:rsidRDefault="00D7384F" w:rsidP="00D7384F">
      <w:pPr>
        <w:pStyle w:val="Glava"/>
        <w:jc w:val="both"/>
        <w:rPr>
          <w:rFonts w:ascii="Times New Roman" w:hAnsi="Times New Roman" w:cs="Times New Roman"/>
          <w:sz w:val="24"/>
          <w:szCs w:val="24"/>
        </w:rPr>
      </w:pPr>
    </w:p>
    <w:p w14:paraId="02BAB264"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5A4785" w14:textId="77777777" w:rsidR="00D7384F" w:rsidRDefault="00D7384F" w:rsidP="00D7384F">
      <w:pPr>
        <w:pStyle w:val="Glava"/>
        <w:jc w:val="both"/>
        <w:rPr>
          <w:rFonts w:ascii="Times New Roman" w:hAnsi="Times New Roman" w:cs="Times New Roman"/>
          <w:sz w:val="24"/>
          <w:szCs w:val="24"/>
        </w:rPr>
      </w:pPr>
    </w:p>
    <w:p w14:paraId="5576A511"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43A74F4C"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elektronsko komunikacijsko sredstvo, ki ga uporablja naročnik, ne deluje v zadnjih 60 </w:t>
      </w:r>
    </w:p>
    <w:p w14:paraId="0499F373"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minutah pred iztekom roka, ki je določen za oddajo prijav ali ponudb;</w:t>
      </w:r>
    </w:p>
    <w:p w14:paraId="211D3847"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kandidat ali ponudnik  naročnika o tem nemudoma obvesti, vendar najpozneje 30 minut po </w:t>
      </w:r>
    </w:p>
    <w:p w14:paraId="7904C9CA" w14:textId="26BD0F2B"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roku za oddajo prijav ali ponudb</w:t>
      </w:r>
      <w:r w:rsidR="0097027D">
        <w:rPr>
          <w:rFonts w:ascii="Times New Roman" w:hAnsi="Times New Roman" w:cs="Times New Roman"/>
          <w:sz w:val="24"/>
          <w:szCs w:val="24"/>
        </w:rPr>
        <w:t>;</w:t>
      </w:r>
    </w:p>
    <w:p w14:paraId="7BD81CC8" w14:textId="77777777" w:rsidR="0097027D" w:rsidRDefault="0097027D" w:rsidP="00D7384F">
      <w:pPr>
        <w:pStyle w:val="Glava"/>
        <w:jc w:val="both"/>
        <w:rPr>
          <w:rFonts w:ascii="Times New Roman" w:hAnsi="Times New Roman" w:cs="Times New Roman"/>
          <w:sz w:val="24"/>
          <w:szCs w:val="24"/>
        </w:rPr>
      </w:pPr>
    </w:p>
    <w:p w14:paraId="47BE4DF5"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lastRenderedPageBreak/>
        <w:t xml:space="preserve">- upravitelj elektronskega komunikacijskega sredstva, ki ga uporablja naročnik, nedelovanje </w:t>
      </w:r>
    </w:p>
    <w:p w14:paraId="6AC18858"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xml:space="preserve">   potrdi naročniku;</w:t>
      </w:r>
    </w:p>
    <w:p w14:paraId="1D9877BB" w14:textId="77777777"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kandidatu ali ponudniku ni uspelo oddati prijave oziroma ponudbe;</w:t>
      </w:r>
    </w:p>
    <w:p w14:paraId="7D35F9A7" w14:textId="2CD51054" w:rsidR="00D7384F" w:rsidRDefault="00D7384F" w:rsidP="00D7384F">
      <w:pPr>
        <w:pStyle w:val="Glava"/>
        <w:jc w:val="both"/>
        <w:rPr>
          <w:rFonts w:ascii="Times New Roman" w:hAnsi="Times New Roman" w:cs="Times New Roman"/>
          <w:sz w:val="24"/>
          <w:szCs w:val="24"/>
        </w:rPr>
      </w:pPr>
      <w:r>
        <w:rPr>
          <w:rFonts w:ascii="Times New Roman" w:hAnsi="Times New Roman" w:cs="Times New Roman"/>
          <w:sz w:val="24"/>
          <w:szCs w:val="24"/>
        </w:rPr>
        <w:t>- odpiranje prejetih prijav ali ponudb se še ni izvedelo</w:t>
      </w:r>
      <w:r w:rsidR="0097027D">
        <w:rPr>
          <w:rFonts w:ascii="Times New Roman" w:hAnsi="Times New Roman" w:cs="Times New Roman"/>
          <w:sz w:val="24"/>
          <w:szCs w:val="24"/>
        </w:rPr>
        <w:t>.</w:t>
      </w:r>
    </w:p>
    <w:p w14:paraId="67703539" w14:textId="77777777" w:rsidR="00D7384F" w:rsidRDefault="00D7384F" w:rsidP="00D7384F">
      <w:pPr>
        <w:pStyle w:val="Glava"/>
        <w:jc w:val="both"/>
        <w:rPr>
          <w:rFonts w:ascii="Times New Roman" w:hAnsi="Times New Roman" w:cs="Times New Roman"/>
          <w:sz w:val="24"/>
          <w:szCs w:val="24"/>
        </w:rPr>
      </w:pPr>
    </w:p>
    <w:p w14:paraId="21AC7082" w14:textId="797E8C08" w:rsidR="00824342" w:rsidRDefault="00824342" w:rsidP="008C4ED0">
      <w:pPr>
        <w:pStyle w:val="Glava"/>
        <w:tabs>
          <w:tab w:val="left" w:pos="708"/>
        </w:tabs>
        <w:jc w:val="both"/>
        <w:rPr>
          <w:rFonts w:ascii="Times New Roman" w:hAnsi="Times New Roman" w:cs="Times New Roman"/>
          <w:b/>
          <w:bCs/>
          <w:sz w:val="24"/>
          <w:szCs w:val="24"/>
          <w:u w:val="single"/>
        </w:rPr>
      </w:pPr>
      <w:r>
        <w:rPr>
          <w:rFonts w:ascii="Times New Roman" w:hAnsi="Times New Roman" w:cs="Times New Roman"/>
          <w:b/>
          <w:bCs/>
          <w:sz w:val="24"/>
          <w:szCs w:val="24"/>
          <w:u w:val="single"/>
        </w:rPr>
        <w:t>Dodatna navodila ponudnikom:</w:t>
      </w:r>
    </w:p>
    <w:p w14:paraId="06CEFF3A" w14:textId="77777777" w:rsidR="008C4ED0" w:rsidRPr="008C4ED0" w:rsidRDefault="008C4ED0" w:rsidP="008C4ED0">
      <w:pPr>
        <w:pStyle w:val="Glava"/>
        <w:tabs>
          <w:tab w:val="left" w:pos="708"/>
        </w:tabs>
        <w:jc w:val="both"/>
        <w:rPr>
          <w:rFonts w:ascii="Times New Roman" w:hAnsi="Times New Roman" w:cs="Times New Roman"/>
          <w:b/>
          <w:bCs/>
          <w:sz w:val="24"/>
          <w:szCs w:val="24"/>
          <w:u w:val="single"/>
        </w:rPr>
      </w:pPr>
    </w:p>
    <w:p w14:paraId="6F64E392" w14:textId="77777777" w:rsidR="00824342" w:rsidRPr="009F2C35" w:rsidRDefault="00824342" w:rsidP="00824342">
      <w:pPr>
        <w:pStyle w:val="Glava"/>
        <w:tabs>
          <w:tab w:val="left" w:pos="708"/>
        </w:tabs>
        <w:jc w:val="both"/>
        <w:rPr>
          <w:rFonts w:ascii="Times New Roman" w:hAnsi="Times New Roman" w:cs="Times New Roman"/>
          <w:bCs/>
          <w:sz w:val="24"/>
          <w:szCs w:val="24"/>
        </w:rPr>
      </w:pPr>
      <w:r w:rsidRPr="009F2C35">
        <w:rPr>
          <w:rFonts w:ascii="Times New Roman" w:hAnsi="Times New Roman" w:cs="Times New Roman"/>
          <w:bCs/>
          <w:sz w:val="24"/>
          <w:szCs w:val="24"/>
        </w:rPr>
        <w:t xml:space="preserve">Ponudnik v informacijskem sistemu e-JN v razdelek </w:t>
      </w:r>
      <w:r w:rsidRPr="009F2C35">
        <w:rPr>
          <w:rFonts w:ascii="Times New Roman" w:hAnsi="Times New Roman" w:cs="Times New Roman"/>
          <w:b/>
          <w:bCs/>
          <w:sz w:val="24"/>
          <w:szCs w:val="24"/>
        </w:rPr>
        <w:t>»Predračun«</w:t>
      </w:r>
      <w:r w:rsidRPr="009F2C35">
        <w:rPr>
          <w:rFonts w:ascii="Times New Roman" w:hAnsi="Times New Roman" w:cs="Times New Roman"/>
          <w:bCs/>
          <w:sz w:val="24"/>
          <w:szCs w:val="24"/>
        </w:rPr>
        <w:t xml:space="preserve"> naloži izpolnjen obrazec </w:t>
      </w:r>
      <w:r w:rsidRPr="009F2C35">
        <w:rPr>
          <w:rFonts w:ascii="Times New Roman" w:hAnsi="Times New Roman" w:cs="Times New Roman"/>
          <w:b/>
          <w:bCs/>
          <w:sz w:val="24"/>
          <w:szCs w:val="24"/>
        </w:rPr>
        <w:t>»Ponudba (Obrazec št. 1a)«</w:t>
      </w:r>
      <w:r w:rsidRPr="009F2C35">
        <w:rPr>
          <w:rFonts w:ascii="Times New Roman" w:hAnsi="Times New Roman" w:cs="Times New Roman"/>
          <w:bCs/>
          <w:sz w:val="24"/>
          <w:szCs w:val="24"/>
        </w:rPr>
        <w:t xml:space="preserve"> v *.pdf datoteki, ki bo dostopen na javnem odpiranju ponudb.</w:t>
      </w:r>
    </w:p>
    <w:p w14:paraId="0C7B48A9" w14:textId="77777777" w:rsidR="00824342" w:rsidRPr="009F2C35" w:rsidRDefault="00824342" w:rsidP="00824342">
      <w:pPr>
        <w:pStyle w:val="Glava"/>
        <w:tabs>
          <w:tab w:val="left" w:pos="708"/>
        </w:tabs>
        <w:jc w:val="both"/>
        <w:rPr>
          <w:rFonts w:ascii="Times New Roman" w:hAnsi="Times New Roman" w:cs="Times New Roman"/>
          <w:b/>
          <w:bCs/>
          <w:sz w:val="24"/>
          <w:szCs w:val="24"/>
        </w:rPr>
      </w:pPr>
      <w:r w:rsidRPr="009F2C35">
        <w:rPr>
          <w:rFonts w:ascii="Times New Roman" w:hAnsi="Times New Roman" w:cs="Times New Roman"/>
          <w:bCs/>
          <w:sz w:val="24"/>
          <w:szCs w:val="24"/>
        </w:rPr>
        <w:t xml:space="preserve">Obrazec </w:t>
      </w:r>
      <w:r w:rsidRPr="009F2C35">
        <w:rPr>
          <w:rFonts w:ascii="Times New Roman" w:hAnsi="Times New Roman" w:cs="Times New Roman"/>
          <w:b/>
          <w:bCs/>
          <w:sz w:val="24"/>
          <w:szCs w:val="24"/>
        </w:rPr>
        <w:t>»Predračun – rekapitulacija (Obrazec št. 1b)</w:t>
      </w:r>
      <w:r w:rsidRPr="009F2C35">
        <w:rPr>
          <w:rFonts w:ascii="Times New Roman" w:hAnsi="Times New Roman" w:cs="Times New Roman"/>
          <w:bCs/>
          <w:sz w:val="24"/>
          <w:szCs w:val="24"/>
        </w:rPr>
        <w:t xml:space="preserve"> se, vključno z ostalo zahtevano ponudbeno dokumentacijo, naloži v razdelek </w:t>
      </w:r>
      <w:r w:rsidRPr="009F2C35">
        <w:rPr>
          <w:rFonts w:ascii="Times New Roman" w:hAnsi="Times New Roman" w:cs="Times New Roman"/>
          <w:b/>
          <w:bCs/>
          <w:sz w:val="24"/>
          <w:szCs w:val="24"/>
        </w:rPr>
        <w:t>»Drugi dokumenti«.</w:t>
      </w:r>
    </w:p>
    <w:p w14:paraId="709F2F2B" w14:textId="77777777" w:rsidR="00824342" w:rsidRPr="009F2C35" w:rsidRDefault="00824342" w:rsidP="00824342">
      <w:pPr>
        <w:pStyle w:val="Glava"/>
        <w:tabs>
          <w:tab w:val="left" w:pos="708"/>
        </w:tabs>
        <w:jc w:val="both"/>
        <w:rPr>
          <w:rFonts w:ascii="Times New Roman" w:hAnsi="Times New Roman" w:cs="Times New Roman"/>
          <w:b/>
          <w:bCs/>
          <w:sz w:val="24"/>
          <w:szCs w:val="24"/>
        </w:rPr>
      </w:pPr>
    </w:p>
    <w:p w14:paraId="54E5A4AD" w14:textId="3D01042B" w:rsidR="00824342" w:rsidRDefault="00824342" w:rsidP="00824342">
      <w:pPr>
        <w:pStyle w:val="Glava"/>
        <w:tabs>
          <w:tab w:val="left" w:pos="708"/>
        </w:tabs>
        <w:jc w:val="both"/>
        <w:rPr>
          <w:rFonts w:ascii="Times New Roman" w:hAnsi="Times New Roman" w:cs="Times New Roman"/>
          <w:b/>
          <w:bCs/>
          <w:sz w:val="24"/>
          <w:szCs w:val="24"/>
        </w:rPr>
      </w:pPr>
      <w:r>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Pr>
          <w:rFonts w:ascii="Times New Roman" w:hAnsi="Times New Roman" w:cs="Times New Roman"/>
          <w:b/>
          <w:bCs/>
          <w:sz w:val="24"/>
          <w:szCs w:val="24"/>
        </w:rPr>
        <w:t xml:space="preserve"> </w:t>
      </w:r>
    </w:p>
    <w:p w14:paraId="681A76D5"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ODPIRANJE PONUDB</w:t>
      </w:r>
    </w:p>
    <w:p w14:paraId="5A4DB44D" w14:textId="77777777" w:rsidR="00AE56C3" w:rsidRDefault="00AE56C3" w:rsidP="00AE56C3">
      <w:pPr>
        <w:spacing w:after="0" w:line="240" w:lineRule="auto"/>
        <w:jc w:val="both"/>
        <w:rPr>
          <w:rFonts w:ascii="Times New Roman" w:hAnsi="Times New Roman" w:cs="Times New Roman"/>
          <w:sz w:val="24"/>
          <w:szCs w:val="24"/>
        </w:rPr>
      </w:pPr>
    </w:p>
    <w:p w14:paraId="66DA1BC8" w14:textId="77777777" w:rsidR="00314230" w:rsidRDefault="00314230" w:rsidP="00314230">
      <w:pPr>
        <w:pStyle w:val="Glava"/>
        <w:jc w:val="both"/>
        <w:rPr>
          <w:rStyle w:val="Hiperpovezava"/>
        </w:rPr>
      </w:pPr>
      <w:r>
        <w:rPr>
          <w:rFonts w:ascii="Times New Roman" w:hAnsi="Times New Roman" w:cs="Times New Roman"/>
          <w:sz w:val="24"/>
          <w:szCs w:val="24"/>
        </w:rPr>
        <w:t>Odpiranje ponudb bo potekalo avtomatično v informacijskem sistemu e-JN</w:t>
      </w:r>
      <w:r>
        <w:rPr>
          <w:rFonts w:ascii="Times New Roman" w:hAnsi="Times New Roman" w:cs="Times New Roman"/>
          <w:b/>
          <w:sz w:val="24"/>
          <w:szCs w:val="24"/>
        </w:rPr>
        <w:t xml:space="preserve"> </w:t>
      </w:r>
      <w:r>
        <w:rPr>
          <w:rFonts w:ascii="Times New Roman" w:hAnsi="Times New Roman" w:cs="Times New Roman"/>
          <w:sz w:val="24"/>
          <w:szCs w:val="24"/>
        </w:rPr>
        <w:t>na spletnem</w:t>
      </w:r>
      <w:r>
        <w:rPr>
          <w:rFonts w:ascii="Times New Roman" w:hAnsi="Times New Roman" w:cs="Times New Roman"/>
          <w:b/>
          <w:sz w:val="24"/>
          <w:szCs w:val="24"/>
        </w:rPr>
        <w:t xml:space="preserve"> </w:t>
      </w:r>
      <w:r>
        <w:rPr>
          <w:rFonts w:ascii="Times New Roman" w:hAnsi="Times New Roman" w:cs="Times New Roman"/>
          <w:sz w:val="24"/>
          <w:szCs w:val="24"/>
        </w:rPr>
        <w:t xml:space="preserve">naslovu: </w:t>
      </w:r>
      <w:r w:rsidRPr="0094770D">
        <w:rPr>
          <w:rFonts w:ascii="Times New Roman" w:hAnsi="Times New Roman" w:cs="Times New Roman"/>
          <w:b/>
          <w:bCs/>
          <w:sz w:val="24"/>
          <w:szCs w:val="24"/>
        </w:rPr>
        <w:t>Spletna aplikacija e-Oddaja</w:t>
      </w:r>
    </w:p>
    <w:p w14:paraId="5868AB89" w14:textId="77777777" w:rsidR="00314230" w:rsidRDefault="00314230" w:rsidP="00314230">
      <w:pPr>
        <w:spacing w:before="225" w:after="225"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si lahko prenesejo zapisnik o odpiranju ponudb in ponudbene predračune iz informacijskega sistema e-</w:t>
      </w:r>
      <w:r>
        <w:rPr>
          <w:rFonts w:ascii="Times New Roman" w:hAnsi="Times New Roman" w:cs="Times New Roman"/>
          <w:color w:val="000000"/>
          <w:sz w:val="24"/>
          <w:szCs w:val="24"/>
        </w:rPr>
        <w:t>JN</w:t>
      </w:r>
      <w:r w:rsidRPr="00DA5D8A">
        <w:rPr>
          <w:rFonts w:ascii="Times New Roman" w:hAnsi="Times New Roman" w:cs="Times New Roman"/>
          <w:color w:val="000000"/>
          <w:sz w:val="24"/>
          <w:szCs w:val="24"/>
        </w:rPr>
        <w:t xml:space="preserve">. </w:t>
      </w:r>
    </w:p>
    <w:p w14:paraId="4289857B" w14:textId="77777777" w:rsidR="00314230" w:rsidRPr="00DA5D8A" w:rsidRDefault="00314230" w:rsidP="00314230">
      <w:pPr>
        <w:spacing w:before="225" w:after="225" w:line="240" w:lineRule="auto"/>
        <w:jc w:val="both"/>
        <w:rPr>
          <w:rStyle w:val="Hiperpovezava"/>
          <w:rFonts w:ascii="Times New Roman" w:hAnsi="Times New Roman" w:cs="Times New Roman"/>
          <w:color w:val="auto"/>
          <w:sz w:val="24"/>
          <w:szCs w:val="24"/>
          <w:u w:val="none"/>
        </w:rPr>
      </w:pPr>
      <w:r w:rsidRPr="00DA5D8A">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58549A00" w14:textId="77777777" w:rsidR="00AE56C3" w:rsidRPr="00FE58B8"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40A4C76B" w14:textId="77777777" w:rsidR="00AE56C3" w:rsidRDefault="00AE56C3" w:rsidP="00AE56C3">
      <w:pPr>
        <w:pStyle w:val="Paragraf"/>
        <w:spacing w:before="0" w:after="0" w:line="240" w:lineRule="auto"/>
        <w:jc w:val="both"/>
        <w:rPr>
          <w:rFonts w:ascii="Times New Roman" w:hAnsi="Times New Roman" w:cs="Times New Roman"/>
          <w:sz w:val="24"/>
          <w:szCs w:val="24"/>
        </w:rPr>
      </w:pPr>
    </w:p>
    <w:p w14:paraId="0C833069" w14:textId="5CDE287E" w:rsidR="00AE56C3" w:rsidRDefault="00AE56C3" w:rsidP="00AE56C3">
      <w:pPr>
        <w:pStyle w:val="Paragraf"/>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Razpisna dokumentacija je brezplačna.</w:t>
      </w:r>
    </w:p>
    <w:p w14:paraId="51C45824" w14:textId="77777777" w:rsidR="008C4ED0" w:rsidRDefault="008C4ED0" w:rsidP="00AE56C3">
      <w:pPr>
        <w:pStyle w:val="Paragraf"/>
        <w:spacing w:before="0" w:after="0" w:line="240" w:lineRule="auto"/>
        <w:jc w:val="both"/>
        <w:rPr>
          <w:rFonts w:ascii="Times New Roman" w:hAnsi="Times New Roman" w:cs="Times New Roman"/>
          <w:sz w:val="24"/>
          <w:szCs w:val="24"/>
        </w:rPr>
      </w:pPr>
    </w:p>
    <w:p w14:paraId="33538B68" w14:textId="77777777" w:rsidR="006C2589" w:rsidRDefault="006C2589" w:rsidP="006C258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sistemu e-JN, saj pojasnila in spremembe predstavljajo sestavni del razpisne dokumentacije.</w:t>
      </w:r>
    </w:p>
    <w:p w14:paraId="2C43B2D6" w14:textId="77777777" w:rsidR="00AE56C3" w:rsidRPr="00FE58B8" w:rsidRDefault="00AE56C3" w:rsidP="00AE56C3">
      <w:pPr>
        <w:spacing w:after="0" w:line="240" w:lineRule="auto"/>
        <w:jc w:val="both"/>
        <w:rPr>
          <w:rFonts w:ascii="Times New Roman" w:hAnsi="Times New Roman" w:cs="Times New Roman"/>
          <w:sz w:val="24"/>
          <w:szCs w:val="24"/>
        </w:rPr>
      </w:pPr>
    </w:p>
    <w:p w14:paraId="3C309774" w14:textId="77777777" w:rsidR="00AE56C3" w:rsidRDefault="00AE56C3" w:rsidP="00AE56C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AE56C3" w:rsidRPr="00FE58B8" w14:paraId="3E745721" w14:textId="77777777" w:rsidTr="0041479D">
        <w:tc>
          <w:tcPr>
            <w:tcW w:w="0" w:type="auto"/>
            <w:tcMar>
              <w:top w:w="0" w:type="auto"/>
              <w:bottom w:w="0" w:type="auto"/>
            </w:tcMar>
          </w:tcPr>
          <w:p w14:paraId="2F2F2392" w14:textId="77777777" w:rsidR="00AE56C3" w:rsidRPr="00FE58B8" w:rsidRDefault="00AE56C3" w:rsidP="0041479D">
            <w:pPr>
              <w:rPr>
                <w:rFonts w:ascii="Times New Roman" w:hAnsi="Times New Roman" w:cs="Times New Roman"/>
                <w:color w:val="000000"/>
                <w:sz w:val="24"/>
                <w:szCs w:val="24"/>
              </w:rPr>
            </w:pPr>
          </w:p>
        </w:tc>
      </w:tr>
    </w:tbl>
    <w:p w14:paraId="103F6495" w14:textId="74764C45" w:rsidR="00AE56C3"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Način postavljanja zahtev za pojasnila: Portal javnih naročil</w:t>
      </w:r>
    </w:p>
    <w:p w14:paraId="7958E22F" w14:textId="77777777" w:rsidR="008C4ED0" w:rsidRPr="005B799A" w:rsidRDefault="008C4ED0" w:rsidP="008C4ED0">
      <w:pPr>
        <w:spacing w:after="0" w:line="240" w:lineRule="auto"/>
        <w:jc w:val="both"/>
        <w:rPr>
          <w:rFonts w:ascii="Times New Roman" w:hAnsi="Times New Roman" w:cs="Times New Roman"/>
          <w:color w:val="000000"/>
          <w:sz w:val="24"/>
          <w:szCs w:val="24"/>
        </w:rPr>
      </w:pPr>
    </w:p>
    <w:p w14:paraId="39E15EDA" w14:textId="77777777" w:rsidR="006C2589"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lastRenderedPageBreak/>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234E4B1B" w14:textId="77777777" w:rsidR="00753D12" w:rsidRDefault="00753D12" w:rsidP="008C4ED0">
      <w:pPr>
        <w:spacing w:after="0" w:line="240" w:lineRule="auto"/>
        <w:jc w:val="both"/>
        <w:rPr>
          <w:rFonts w:ascii="Times New Roman" w:hAnsi="Times New Roman" w:cs="Times New Roman"/>
          <w:color w:val="000000"/>
          <w:sz w:val="24"/>
          <w:szCs w:val="24"/>
        </w:rPr>
      </w:pPr>
    </w:p>
    <w:p w14:paraId="5927950A" w14:textId="343D9747" w:rsidR="00D57972" w:rsidRDefault="00AE56C3" w:rsidP="008C4ED0">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r w:rsidR="008C4ED0">
        <w:rPr>
          <w:rFonts w:ascii="Times New Roman" w:hAnsi="Times New Roman" w:cs="Times New Roman"/>
          <w:color w:val="000000"/>
          <w:sz w:val="24"/>
          <w:szCs w:val="24"/>
        </w:rPr>
        <w:t>.</w:t>
      </w:r>
    </w:p>
    <w:p w14:paraId="6B0D0FEC" w14:textId="6F28BF7A" w:rsidR="008C4ED0" w:rsidRDefault="008C4ED0" w:rsidP="008C4ED0">
      <w:pPr>
        <w:spacing w:after="0" w:line="240" w:lineRule="auto"/>
        <w:jc w:val="both"/>
        <w:rPr>
          <w:rFonts w:ascii="Times New Roman" w:hAnsi="Times New Roman" w:cs="Times New Roman"/>
          <w:color w:val="000000"/>
          <w:sz w:val="24"/>
          <w:szCs w:val="24"/>
        </w:rPr>
      </w:pPr>
    </w:p>
    <w:p w14:paraId="6792C5DD" w14:textId="77777777" w:rsidR="00753D12" w:rsidRDefault="00753D12" w:rsidP="008C4ED0">
      <w:pPr>
        <w:spacing w:after="0" w:line="240" w:lineRule="auto"/>
        <w:jc w:val="both"/>
        <w:rPr>
          <w:rFonts w:ascii="Times New Roman" w:hAnsi="Times New Roman" w:cs="Times New Roman"/>
          <w:color w:val="000000"/>
          <w:sz w:val="24"/>
          <w:szCs w:val="24"/>
        </w:rPr>
      </w:pPr>
    </w:p>
    <w:p w14:paraId="09469725" w14:textId="77777777" w:rsidR="008C4ED0" w:rsidRPr="008C4ED0" w:rsidRDefault="008C4ED0" w:rsidP="008C4ED0">
      <w:pPr>
        <w:spacing w:after="0" w:line="240" w:lineRule="auto"/>
        <w:jc w:val="both"/>
        <w:rPr>
          <w:rFonts w:ascii="Times New Roman" w:hAnsi="Times New Roman" w:cs="Times New Roman"/>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4"/>
      </w:tblGrid>
      <w:tr w:rsidR="00820B19" w:rsidRPr="00FE58B8" w14:paraId="26EC918D" w14:textId="77777777" w:rsidTr="00820B19">
        <w:trPr>
          <w:cantSplit/>
        </w:trPr>
        <w:tc>
          <w:tcPr>
            <w:tcW w:w="4643" w:type="dxa"/>
          </w:tcPr>
          <w:p w14:paraId="3CF025F0" w14:textId="006C0289" w:rsidR="00F535AE" w:rsidRDefault="00787ABA" w:rsidP="00D57972">
            <w:pPr>
              <w:rPr>
                <w:rFonts w:ascii="Times New Roman" w:hAnsi="Times New Roman" w:cs="Times New Roman"/>
                <w:sz w:val="24"/>
                <w:szCs w:val="24"/>
              </w:rPr>
            </w:pPr>
            <w:r>
              <w:rPr>
                <w:rFonts w:ascii="Times New Roman" w:hAnsi="Times New Roman" w:cs="Times New Roman"/>
                <w:sz w:val="24"/>
                <w:szCs w:val="24"/>
              </w:rPr>
              <w:t>Številka: 430-</w:t>
            </w:r>
            <w:r w:rsidR="00BA0736">
              <w:rPr>
                <w:rFonts w:ascii="Times New Roman" w:hAnsi="Times New Roman" w:cs="Times New Roman"/>
                <w:sz w:val="24"/>
                <w:szCs w:val="24"/>
              </w:rPr>
              <w:t>7</w:t>
            </w:r>
            <w:r>
              <w:rPr>
                <w:rFonts w:ascii="Times New Roman" w:hAnsi="Times New Roman" w:cs="Times New Roman"/>
                <w:sz w:val="24"/>
                <w:szCs w:val="24"/>
              </w:rPr>
              <w:t>/20</w:t>
            </w:r>
            <w:r w:rsidR="00F535AE">
              <w:rPr>
                <w:rFonts w:ascii="Times New Roman" w:hAnsi="Times New Roman" w:cs="Times New Roman"/>
                <w:sz w:val="24"/>
                <w:szCs w:val="24"/>
              </w:rPr>
              <w:t>2</w:t>
            </w:r>
            <w:r w:rsidR="00546F3F">
              <w:rPr>
                <w:rFonts w:ascii="Times New Roman" w:hAnsi="Times New Roman" w:cs="Times New Roman"/>
                <w:sz w:val="24"/>
                <w:szCs w:val="24"/>
              </w:rPr>
              <w:t>5</w:t>
            </w:r>
            <w:r>
              <w:rPr>
                <w:rFonts w:ascii="Times New Roman" w:hAnsi="Times New Roman" w:cs="Times New Roman"/>
                <w:sz w:val="24"/>
                <w:szCs w:val="24"/>
              </w:rPr>
              <w:t>-4</w:t>
            </w:r>
            <w:r w:rsidR="00704A0E">
              <w:rPr>
                <w:rFonts w:ascii="Times New Roman" w:hAnsi="Times New Roman" w:cs="Times New Roman"/>
                <w:sz w:val="24"/>
                <w:szCs w:val="24"/>
              </w:rPr>
              <w:t>202</w:t>
            </w:r>
            <w:r>
              <w:rPr>
                <w:rFonts w:ascii="Times New Roman" w:hAnsi="Times New Roman" w:cs="Times New Roman"/>
                <w:sz w:val="24"/>
                <w:szCs w:val="24"/>
              </w:rPr>
              <w:t>-</w:t>
            </w:r>
            <w:r w:rsidR="00D317A7">
              <w:rPr>
                <w:rFonts w:ascii="Times New Roman" w:hAnsi="Times New Roman" w:cs="Times New Roman"/>
                <w:sz w:val="24"/>
                <w:szCs w:val="24"/>
              </w:rPr>
              <w:t>JR-S</w:t>
            </w:r>
            <w:r>
              <w:rPr>
                <w:rFonts w:ascii="Times New Roman" w:hAnsi="Times New Roman" w:cs="Times New Roman"/>
                <w:sz w:val="24"/>
                <w:szCs w:val="24"/>
              </w:rPr>
              <w:t>/</w:t>
            </w:r>
            <w:r w:rsidR="00BA0736">
              <w:rPr>
                <w:rFonts w:ascii="Times New Roman" w:hAnsi="Times New Roman" w:cs="Times New Roman"/>
                <w:sz w:val="24"/>
                <w:szCs w:val="24"/>
              </w:rPr>
              <w:t>1</w:t>
            </w:r>
          </w:p>
          <w:p w14:paraId="5E8D8CC1" w14:textId="7692DEAC" w:rsidR="007F7E36" w:rsidRDefault="00787ABA" w:rsidP="00D57972">
            <w:pPr>
              <w:rPr>
                <w:rFonts w:ascii="Times New Roman" w:hAnsi="Times New Roman" w:cs="Times New Roman"/>
                <w:sz w:val="24"/>
                <w:szCs w:val="24"/>
              </w:rPr>
            </w:pPr>
            <w:r>
              <w:rPr>
                <w:rFonts w:ascii="Times New Roman" w:hAnsi="Times New Roman" w:cs="Times New Roman"/>
                <w:sz w:val="24"/>
                <w:szCs w:val="24"/>
              </w:rPr>
              <w:t>Datum</w:t>
            </w:r>
            <w:r w:rsidR="0068133F">
              <w:rPr>
                <w:rFonts w:ascii="Times New Roman" w:hAnsi="Times New Roman" w:cs="Times New Roman"/>
                <w:sz w:val="24"/>
                <w:szCs w:val="24"/>
              </w:rPr>
              <w:t>:</w:t>
            </w:r>
            <w:r>
              <w:rPr>
                <w:rFonts w:ascii="Times New Roman" w:hAnsi="Times New Roman" w:cs="Times New Roman"/>
                <w:sz w:val="24"/>
                <w:szCs w:val="24"/>
              </w:rPr>
              <w:t xml:space="preserve"> </w:t>
            </w:r>
            <w:r w:rsidR="002E6B92">
              <w:rPr>
                <w:rFonts w:ascii="Times New Roman" w:hAnsi="Times New Roman" w:cs="Times New Roman"/>
                <w:sz w:val="24"/>
                <w:szCs w:val="24"/>
              </w:rPr>
              <w:t xml:space="preserve">  </w:t>
            </w:r>
            <w:r w:rsidR="00753D12">
              <w:rPr>
                <w:rFonts w:ascii="Times New Roman" w:hAnsi="Times New Roman" w:cs="Times New Roman"/>
                <w:sz w:val="24"/>
                <w:szCs w:val="24"/>
              </w:rPr>
              <w:t>9</w:t>
            </w:r>
            <w:r w:rsidR="009127D4">
              <w:rPr>
                <w:rFonts w:ascii="Times New Roman" w:hAnsi="Times New Roman" w:cs="Times New Roman"/>
                <w:sz w:val="24"/>
                <w:szCs w:val="24"/>
              </w:rPr>
              <w:t>. 6.</w:t>
            </w:r>
            <w:r w:rsidR="00F535AE">
              <w:rPr>
                <w:rFonts w:ascii="Times New Roman" w:hAnsi="Times New Roman" w:cs="Times New Roman"/>
                <w:sz w:val="24"/>
                <w:szCs w:val="24"/>
              </w:rPr>
              <w:t xml:space="preserve"> </w:t>
            </w:r>
            <w:r>
              <w:rPr>
                <w:rFonts w:ascii="Times New Roman" w:hAnsi="Times New Roman" w:cs="Times New Roman"/>
                <w:sz w:val="24"/>
                <w:szCs w:val="24"/>
              </w:rPr>
              <w:t>20</w:t>
            </w:r>
            <w:r w:rsidR="00AE56C3">
              <w:rPr>
                <w:rFonts w:ascii="Times New Roman" w:hAnsi="Times New Roman" w:cs="Times New Roman"/>
                <w:sz w:val="24"/>
                <w:szCs w:val="24"/>
              </w:rPr>
              <w:t>2</w:t>
            </w:r>
            <w:r w:rsidR="00546F3F">
              <w:rPr>
                <w:rFonts w:ascii="Times New Roman" w:hAnsi="Times New Roman" w:cs="Times New Roman"/>
                <w:sz w:val="24"/>
                <w:szCs w:val="24"/>
              </w:rPr>
              <w:t>5</w:t>
            </w:r>
          </w:p>
          <w:p w14:paraId="775DA612" w14:textId="77777777" w:rsidR="00D57972" w:rsidRDefault="00D57972" w:rsidP="00D57972">
            <w:pPr>
              <w:rPr>
                <w:rFonts w:ascii="Times New Roman" w:hAnsi="Times New Roman" w:cs="Times New Roman"/>
                <w:sz w:val="24"/>
                <w:szCs w:val="24"/>
              </w:rPr>
            </w:pPr>
          </w:p>
          <w:p w14:paraId="5EB8F833" w14:textId="77777777" w:rsidR="00D57972" w:rsidRDefault="00D57972" w:rsidP="00D57972">
            <w:pPr>
              <w:rPr>
                <w:rFonts w:ascii="Times New Roman" w:hAnsi="Times New Roman" w:cs="Times New Roman"/>
                <w:sz w:val="24"/>
                <w:szCs w:val="24"/>
              </w:rPr>
            </w:pPr>
          </w:p>
          <w:p w14:paraId="79169983" w14:textId="77777777" w:rsidR="00D57972" w:rsidRDefault="00D57972" w:rsidP="00D57972">
            <w:pPr>
              <w:rPr>
                <w:rFonts w:ascii="Times New Roman" w:hAnsi="Times New Roman" w:cs="Times New Roman"/>
                <w:sz w:val="24"/>
                <w:szCs w:val="24"/>
              </w:rPr>
            </w:pPr>
          </w:p>
          <w:p w14:paraId="2FADB2AB" w14:textId="6DC51D46" w:rsidR="00D57972" w:rsidRPr="00FE58B8" w:rsidRDefault="00D57972" w:rsidP="00D57972">
            <w:pPr>
              <w:rPr>
                <w:rFonts w:ascii="Times New Roman" w:hAnsi="Times New Roman" w:cs="Times New Roman"/>
                <w:sz w:val="24"/>
                <w:szCs w:val="24"/>
              </w:rPr>
            </w:pPr>
          </w:p>
        </w:tc>
        <w:tc>
          <w:tcPr>
            <w:tcW w:w="4643" w:type="dxa"/>
          </w:tcPr>
          <w:p w14:paraId="52754EF2" w14:textId="77777777" w:rsidR="00820B19" w:rsidRDefault="00820B19" w:rsidP="0068133F">
            <w:pPr>
              <w:jc w:val="right"/>
              <w:rPr>
                <w:rFonts w:ascii="Times New Roman" w:hAnsi="Times New Roman" w:cs="Times New Roman"/>
                <w:sz w:val="24"/>
                <w:szCs w:val="24"/>
              </w:rPr>
            </w:pPr>
          </w:p>
          <w:p w14:paraId="35AC1D4B" w14:textId="77777777" w:rsidR="00787ABA" w:rsidRPr="00FE58B8" w:rsidRDefault="00787ABA" w:rsidP="0068133F">
            <w:pPr>
              <w:jc w:val="right"/>
              <w:rPr>
                <w:rFonts w:ascii="Times New Roman" w:hAnsi="Times New Roman" w:cs="Times New Roman"/>
                <w:sz w:val="24"/>
                <w:szCs w:val="24"/>
              </w:rPr>
            </w:pPr>
          </w:p>
        </w:tc>
      </w:tr>
    </w:tbl>
    <w:p w14:paraId="4A7740A5" w14:textId="1FC20354" w:rsidR="0002569B" w:rsidRDefault="00787ABA" w:rsidP="0068133F">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68133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569B">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sidR="0002569B">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F6204A">
        <w:rPr>
          <w:rFonts w:ascii="Times New Roman" w:hAnsi="Times New Roman" w:cs="Times New Roman"/>
          <w:sz w:val="24"/>
          <w:szCs w:val="24"/>
        </w:rPr>
        <w:t xml:space="preserve"> </w:t>
      </w:r>
      <w:r w:rsidR="0044056A">
        <w:rPr>
          <w:rFonts w:ascii="Times New Roman" w:hAnsi="Times New Roman" w:cs="Times New Roman"/>
          <w:sz w:val="24"/>
          <w:szCs w:val="24"/>
        </w:rPr>
        <w:t>mag. Olga Karba</w:t>
      </w:r>
    </w:p>
    <w:p w14:paraId="7962783F" w14:textId="3C25ABC5" w:rsidR="00787ABA" w:rsidRDefault="0002569B" w:rsidP="0002569B">
      <w:pPr>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640D9E">
        <w:rPr>
          <w:rFonts w:ascii="Times New Roman" w:hAnsi="Times New Roman" w:cs="Times New Roman"/>
          <w:sz w:val="24"/>
          <w:szCs w:val="24"/>
        </w:rPr>
        <w:t xml:space="preserve">      </w:t>
      </w:r>
      <w:r>
        <w:rPr>
          <w:rFonts w:ascii="Times New Roman" w:hAnsi="Times New Roman" w:cs="Times New Roman"/>
          <w:sz w:val="24"/>
          <w:szCs w:val="24"/>
        </w:rPr>
        <w:t xml:space="preserve">  </w:t>
      </w:r>
      <w:r w:rsidR="0044056A">
        <w:rPr>
          <w:rFonts w:ascii="Times New Roman" w:hAnsi="Times New Roman" w:cs="Times New Roman"/>
          <w:sz w:val="24"/>
          <w:szCs w:val="24"/>
        </w:rPr>
        <w:t xml:space="preserve">         </w:t>
      </w:r>
      <w:r w:rsidR="008775F0">
        <w:rPr>
          <w:rFonts w:ascii="Times New Roman" w:hAnsi="Times New Roman" w:cs="Times New Roman"/>
          <w:sz w:val="24"/>
          <w:szCs w:val="24"/>
        </w:rPr>
        <w:t xml:space="preserve">ŽUPANJA </w:t>
      </w:r>
    </w:p>
    <w:p w14:paraId="3E0101FD" w14:textId="77777777" w:rsidR="00D57972" w:rsidRDefault="00D57972" w:rsidP="0002569B">
      <w:pPr>
        <w:spacing w:after="0" w:line="240" w:lineRule="auto"/>
        <w:ind w:left="4956" w:firstLine="708"/>
        <w:rPr>
          <w:rFonts w:ascii="Times New Roman" w:hAnsi="Times New Roman" w:cs="Times New Roman"/>
          <w:sz w:val="24"/>
          <w:szCs w:val="24"/>
        </w:rPr>
      </w:pPr>
    </w:p>
    <w:p w14:paraId="47B60E9E" w14:textId="6CB74D62" w:rsidR="00D57972" w:rsidRDefault="00D57972" w:rsidP="0002569B">
      <w:pPr>
        <w:spacing w:after="0" w:line="240" w:lineRule="auto"/>
        <w:ind w:left="4956" w:firstLine="708"/>
        <w:rPr>
          <w:rFonts w:ascii="Times New Roman" w:hAnsi="Times New Roman" w:cs="Times New Roman"/>
          <w:sz w:val="24"/>
          <w:szCs w:val="24"/>
        </w:rPr>
      </w:pPr>
    </w:p>
    <w:p w14:paraId="4F20A6A1" w14:textId="32A55C69" w:rsidR="00A74D15" w:rsidRDefault="00A74D15" w:rsidP="0002569B">
      <w:pPr>
        <w:spacing w:after="0" w:line="240" w:lineRule="auto"/>
        <w:ind w:left="4956" w:firstLine="708"/>
        <w:rPr>
          <w:rFonts w:ascii="Times New Roman" w:hAnsi="Times New Roman" w:cs="Times New Roman"/>
          <w:sz w:val="24"/>
          <w:szCs w:val="24"/>
        </w:rPr>
      </w:pPr>
    </w:p>
    <w:p w14:paraId="0CD6ED88" w14:textId="2C633587" w:rsidR="00A74D15" w:rsidRDefault="00A74D15" w:rsidP="0002569B">
      <w:pPr>
        <w:spacing w:after="0" w:line="240" w:lineRule="auto"/>
        <w:ind w:left="4956" w:firstLine="708"/>
        <w:rPr>
          <w:rFonts w:ascii="Times New Roman" w:hAnsi="Times New Roman" w:cs="Times New Roman"/>
          <w:sz w:val="24"/>
          <w:szCs w:val="24"/>
        </w:rPr>
      </w:pPr>
    </w:p>
    <w:p w14:paraId="75093B94" w14:textId="7E3F9E2A" w:rsidR="00A74D15" w:rsidRDefault="00A74D15" w:rsidP="0002569B">
      <w:pPr>
        <w:spacing w:after="0" w:line="240" w:lineRule="auto"/>
        <w:ind w:left="4956" w:firstLine="708"/>
        <w:rPr>
          <w:rFonts w:ascii="Times New Roman" w:hAnsi="Times New Roman" w:cs="Times New Roman"/>
          <w:sz w:val="24"/>
          <w:szCs w:val="24"/>
        </w:rPr>
      </w:pPr>
    </w:p>
    <w:p w14:paraId="69A3A5C5" w14:textId="461B61CA" w:rsidR="00A74D15" w:rsidRDefault="00A74D15" w:rsidP="0002569B">
      <w:pPr>
        <w:spacing w:after="0" w:line="240" w:lineRule="auto"/>
        <w:ind w:left="4956" w:firstLine="708"/>
        <w:rPr>
          <w:rFonts w:ascii="Times New Roman" w:hAnsi="Times New Roman" w:cs="Times New Roman"/>
          <w:sz w:val="24"/>
          <w:szCs w:val="24"/>
        </w:rPr>
      </w:pPr>
    </w:p>
    <w:p w14:paraId="23835974" w14:textId="010B6D2B" w:rsidR="00A74D15" w:rsidRDefault="00A74D15" w:rsidP="0002569B">
      <w:pPr>
        <w:spacing w:after="0" w:line="240" w:lineRule="auto"/>
        <w:ind w:left="4956" w:firstLine="708"/>
        <w:rPr>
          <w:rFonts w:ascii="Times New Roman" w:hAnsi="Times New Roman" w:cs="Times New Roman"/>
          <w:sz w:val="24"/>
          <w:szCs w:val="24"/>
        </w:rPr>
      </w:pPr>
    </w:p>
    <w:p w14:paraId="3FD9626F" w14:textId="77777777" w:rsidR="00603BBB" w:rsidRDefault="00603BBB" w:rsidP="0002569B">
      <w:pPr>
        <w:spacing w:after="0" w:line="240" w:lineRule="auto"/>
        <w:ind w:left="4956" w:firstLine="708"/>
        <w:rPr>
          <w:rFonts w:ascii="Times New Roman" w:hAnsi="Times New Roman" w:cs="Times New Roman"/>
          <w:sz w:val="24"/>
          <w:szCs w:val="24"/>
        </w:rPr>
      </w:pPr>
    </w:p>
    <w:p w14:paraId="130DD15D" w14:textId="77777777" w:rsidR="00603BBB" w:rsidRDefault="00603BBB" w:rsidP="0002569B">
      <w:pPr>
        <w:spacing w:after="0" w:line="240" w:lineRule="auto"/>
        <w:ind w:left="4956" w:firstLine="708"/>
        <w:rPr>
          <w:rFonts w:ascii="Times New Roman" w:hAnsi="Times New Roman" w:cs="Times New Roman"/>
          <w:sz w:val="24"/>
          <w:szCs w:val="24"/>
        </w:rPr>
      </w:pPr>
    </w:p>
    <w:p w14:paraId="0055A96E" w14:textId="77777777" w:rsidR="00603BBB" w:rsidRDefault="00603BBB" w:rsidP="0002569B">
      <w:pPr>
        <w:spacing w:after="0" w:line="240" w:lineRule="auto"/>
        <w:ind w:left="4956" w:firstLine="708"/>
        <w:rPr>
          <w:rFonts w:ascii="Times New Roman" w:hAnsi="Times New Roman" w:cs="Times New Roman"/>
          <w:sz w:val="24"/>
          <w:szCs w:val="24"/>
        </w:rPr>
      </w:pPr>
    </w:p>
    <w:p w14:paraId="60CCA8F7" w14:textId="77777777" w:rsidR="00603BBB" w:rsidRDefault="00603BBB" w:rsidP="0002569B">
      <w:pPr>
        <w:spacing w:after="0" w:line="240" w:lineRule="auto"/>
        <w:ind w:left="4956" w:firstLine="708"/>
        <w:rPr>
          <w:rFonts w:ascii="Times New Roman" w:hAnsi="Times New Roman" w:cs="Times New Roman"/>
          <w:sz w:val="24"/>
          <w:szCs w:val="24"/>
        </w:rPr>
      </w:pPr>
    </w:p>
    <w:p w14:paraId="54C2D854" w14:textId="77777777" w:rsidR="00603BBB" w:rsidRDefault="00603BBB" w:rsidP="0002569B">
      <w:pPr>
        <w:spacing w:after="0" w:line="240" w:lineRule="auto"/>
        <w:ind w:left="4956" w:firstLine="708"/>
        <w:rPr>
          <w:rFonts w:ascii="Times New Roman" w:hAnsi="Times New Roman" w:cs="Times New Roman"/>
          <w:sz w:val="24"/>
          <w:szCs w:val="24"/>
        </w:rPr>
      </w:pPr>
    </w:p>
    <w:p w14:paraId="4B7F594B" w14:textId="77777777" w:rsidR="00603BBB" w:rsidRDefault="00603BBB" w:rsidP="0002569B">
      <w:pPr>
        <w:spacing w:after="0" w:line="240" w:lineRule="auto"/>
        <w:ind w:left="4956" w:firstLine="708"/>
        <w:rPr>
          <w:rFonts w:ascii="Times New Roman" w:hAnsi="Times New Roman" w:cs="Times New Roman"/>
          <w:sz w:val="24"/>
          <w:szCs w:val="24"/>
        </w:rPr>
      </w:pPr>
    </w:p>
    <w:p w14:paraId="3C1CB4F0" w14:textId="77777777" w:rsidR="00603BBB" w:rsidRDefault="00603BBB" w:rsidP="0002569B">
      <w:pPr>
        <w:spacing w:after="0" w:line="240" w:lineRule="auto"/>
        <w:ind w:left="4956" w:firstLine="708"/>
        <w:rPr>
          <w:rFonts w:ascii="Times New Roman" w:hAnsi="Times New Roman" w:cs="Times New Roman"/>
          <w:sz w:val="24"/>
          <w:szCs w:val="24"/>
        </w:rPr>
      </w:pPr>
    </w:p>
    <w:p w14:paraId="6746415B" w14:textId="77777777" w:rsidR="00603BBB" w:rsidRDefault="00603BBB" w:rsidP="0002569B">
      <w:pPr>
        <w:spacing w:after="0" w:line="240" w:lineRule="auto"/>
        <w:ind w:left="4956" w:firstLine="708"/>
        <w:rPr>
          <w:rFonts w:ascii="Times New Roman" w:hAnsi="Times New Roman" w:cs="Times New Roman"/>
          <w:sz w:val="24"/>
          <w:szCs w:val="24"/>
        </w:rPr>
      </w:pPr>
    </w:p>
    <w:p w14:paraId="575C0735" w14:textId="77777777" w:rsidR="00603BBB" w:rsidRDefault="00603BBB" w:rsidP="0002569B">
      <w:pPr>
        <w:spacing w:after="0" w:line="240" w:lineRule="auto"/>
        <w:ind w:left="4956" w:firstLine="708"/>
        <w:rPr>
          <w:rFonts w:ascii="Times New Roman" w:hAnsi="Times New Roman" w:cs="Times New Roman"/>
          <w:sz w:val="24"/>
          <w:szCs w:val="24"/>
        </w:rPr>
      </w:pPr>
    </w:p>
    <w:p w14:paraId="4869312F" w14:textId="77777777" w:rsidR="00603BBB" w:rsidRDefault="00603BBB" w:rsidP="0002569B">
      <w:pPr>
        <w:spacing w:after="0" w:line="240" w:lineRule="auto"/>
        <w:ind w:left="4956" w:firstLine="708"/>
        <w:rPr>
          <w:rFonts w:ascii="Times New Roman" w:hAnsi="Times New Roman" w:cs="Times New Roman"/>
          <w:sz w:val="24"/>
          <w:szCs w:val="24"/>
        </w:rPr>
      </w:pPr>
    </w:p>
    <w:p w14:paraId="79B567BE" w14:textId="77777777" w:rsidR="00603BBB" w:rsidRDefault="00603BBB" w:rsidP="0002569B">
      <w:pPr>
        <w:spacing w:after="0" w:line="240" w:lineRule="auto"/>
        <w:ind w:left="4956" w:firstLine="708"/>
        <w:rPr>
          <w:rFonts w:ascii="Times New Roman" w:hAnsi="Times New Roman" w:cs="Times New Roman"/>
          <w:sz w:val="24"/>
          <w:szCs w:val="24"/>
        </w:rPr>
      </w:pPr>
    </w:p>
    <w:p w14:paraId="74A9CCDB" w14:textId="77777777" w:rsidR="00603BBB" w:rsidRDefault="00603BBB" w:rsidP="0002569B">
      <w:pPr>
        <w:spacing w:after="0" w:line="240" w:lineRule="auto"/>
        <w:ind w:left="4956" w:firstLine="708"/>
        <w:rPr>
          <w:rFonts w:ascii="Times New Roman" w:hAnsi="Times New Roman" w:cs="Times New Roman"/>
          <w:sz w:val="24"/>
          <w:szCs w:val="24"/>
        </w:rPr>
      </w:pPr>
    </w:p>
    <w:p w14:paraId="6D106E35" w14:textId="77777777" w:rsidR="00603BBB" w:rsidRDefault="00603BBB" w:rsidP="0002569B">
      <w:pPr>
        <w:spacing w:after="0" w:line="240" w:lineRule="auto"/>
        <w:ind w:left="4956" w:firstLine="708"/>
        <w:rPr>
          <w:rFonts w:ascii="Times New Roman" w:hAnsi="Times New Roman" w:cs="Times New Roman"/>
          <w:sz w:val="24"/>
          <w:szCs w:val="24"/>
        </w:rPr>
      </w:pPr>
    </w:p>
    <w:p w14:paraId="60D8F9A1" w14:textId="77777777" w:rsidR="00603BBB" w:rsidRDefault="00603BBB" w:rsidP="0002569B">
      <w:pPr>
        <w:spacing w:after="0" w:line="240" w:lineRule="auto"/>
        <w:ind w:left="4956" w:firstLine="708"/>
        <w:rPr>
          <w:rFonts w:ascii="Times New Roman" w:hAnsi="Times New Roman" w:cs="Times New Roman"/>
          <w:sz w:val="24"/>
          <w:szCs w:val="24"/>
        </w:rPr>
      </w:pPr>
    </w:p>
    <w:p w14:paraId="7713CCD4" w14:textId="77777777" w:rsidR="00603BBB" w:rsidRDefault="00603BBB" w:rsidP="0002569B">
      <w:pPr>
        <w:spacing w:after="0" w:line="240" w:lineRule="auto"/>
        <w:ind w:left="4956" w:firstLine="708"/>
        <w:rPr>
          <w:rFonts w:ascii="Times New Roman" w:hAnsi="Times New Roman" w:cs="Times New Roman"/>
          <w:sz w:val="24"/>
          <w:szCs w:val="24"/>
        </w:rPr>
      </w:pPr>
    </w:p>
    <w:p w14:paraId="701FAEB1" w14:textId="77777777" w:rsidR="00603BBB" w:rsidRDefault="00603BBB" w:rsidP="0002569B">
      <w:pPr>
        <w:spacing w:after="0" w:line="240" w:lineRule="auto"/>
        <w:ind w:left="4956" w:firstLine="708"/>
        <w:rPr>
          <w:rFonts w:ascii="Times New Roman" w:hAnsi="Times New Roman" w:cs="Times New Roman"/>
          <w:sz w:val="24"/>
          <w:szCs w:val="24"/>
        </w:rPr>
      </w:pPr>
    </w:p>
    <w:p w14:paraId="11EF727B" w14:textId="77777777" w:rsidR="00603BBB" w:rsidRDefault="00603BBB" w:rsidP="0002569B">
      <w:pPr>
        <w:spacing w:after="0" w:line="240" w:lineRule="auto"/>
        <w:ind w:left="4956" w:firstLine="708"/>
        <w:rPr>
          <w:rFonts w:ascii="Times New Roman" w:hAnsi="Times New Roman" w:cs="Times New Roman"/>
          <w:sz w:val="24"/>
          <w:szCs w:val="24"/>
        </w:rPr>
      </w:pPr>
    </w:p>
    <w:p w14:paraId="0198500A" w14:textId="77777777" w:rsidR="00603BBB" w:rsidRDefault="00603BBB" w:rsidP="0002569B">
      <w:pPr>
        <w:spacing w:after="0" w:line="240" w:lineRule="auto"/>
        <w:ind w:left="4956" w:firstLine="708"/>
        <w:rPr>
          <w:rFonts w:ascii="Times New Roman" w:hAnsi="Times New Roman" w:cs="Times New Roman"/>
          <w:sz w:val="24"/>
          <w:szCs w:val="24"/>
        </w:rPr>
      </w:pPr>
    </w:p>
    <w:p w14:paraId="7035A68A" w14:textId="77777777" w:rsidR="00603BBB" w:rsidRDefault="00603BBB" w:rsidP="0002569B">
      <w:pPr>
        <w:spacing w:after="0" w:line="240" w:lineRule="auto"/>
        <w:ind w:left="4956" w:firstLine="708"/>
        <w:rPr>
          <w:rFonts w:ascii="Times New Roman" w:hAnsi="Times New Roman" w:cs="Times New Roman"/>
          <w:sz w:val="24"/>
          <w:szCs w:val="24"/>
        </w:rPr>
      </w:pPr>
    </w:p>
    <w:p w14:paraId="02846746" w14:textId="77777777" w:rsidR="00603BBB" w:rsidRDefault="00603BBB" w:rsidP="0002569B">
      <w:pPr>
        <w:spacing w:after="0" w:line="240" w:lineRule="auto"/>
        <w:ind w:left="4956" w:firstLine="708"/>
        <w:rPr>
          <w:rFonts w:ascii="Times New Roman" w:hAnsi="Times New Roman" w:cs="Times New Roman"/>
          <w:sz w:val="24"/>
          <w:szCs w:val="24"/>
        </w:rPr>
      </w:pPr>
    </w:p>
    <w:p w14:paraId="768B0727" w14:textId="77777777" w:rsidR="00603BBB" w:rsidRDefault="00603BBB" w:rsidP="0002569B">
      <w:pPr>
        <w:spacing w:after="0" w:line="240" w:lineRule="auto"/>
        <w:ind w:left="4956" w:firstLine="708"/>
        <w:rPr>
          <w:rFonts w:ascii="Times New Roman" w:hAnsi="Times New Roman" w:cs="Times New Roman"/>
          <w:sz w:val="24"/>
          <w:szCs w:val="24"/>
        </w:rPr>
      </w:pPr>
    </w:p>
    <w:p w14:paraId="29F8AC0F" w14:textId="77777777" w:rsidR="00603BBB" w:rsidRDefault="00603BBB" w:rsidP="0002569B">
      <w:pPr>
        <w:spacing w:after="0" w:line="240" w:lineRule="auto"/>
        <w:ind w:left="4956" w:firstLine="708"/>
        <w:rPr>
          <w:rFonts w:ascii="Times New Roman" w:hAnsi="Times New Roman" w:cs="Times New Roman"/>
          <w:sz w:val="24"/>
          <w:szCs w:val="24"/>
        </w:rPr>
      </w:pPr>
    </w:p>
    <w:p w14:paraId="090CD185" w14:textId="77777777" w:rsidR="00603BBB" w:rsidRDefault="00603BBB" w:rsidP="0002569B">
      <w:pPr>
        <w:spacing w:after="0" w:line="240" w:lineRule="auto"/>
        <w:ind w:left="4956" w:firstLine="708"/>
        <w:rPr>
          <w:rFonts w:ascii="Times New Roman" w:hAnsi="Times New Roman" w:cs="Times New Roman"/>
          <w:sz w:val="24"/>
          <w:szCs w:val="24"/>
        </w:rPr>
      </w:pPr>
    </w:p>
    <w:p w14:paraId="6E7A2DAF" w14:textId="3736D516" w:rsidR="00820B19" w:rsidRPr="00FE58B8" w:rsidRDefault="00EA4094"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14:paraId="6037728E"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14371A1F" w14:textId="77777777" w:rsidTr="0041479D">
        <w:tc>
          <w:tcPr>
            <w:tcW w:w="0" w:type="auto"/>
            <w:shd w:val="clear" w:color="auto" w:fill="000000"/>
            <w:tcMar>
              <w:top w:w="150" w:type="dxa"/>
              <w:bottom w:w="150" w:type="dxa"/>
            </w:tcMar>
            <w:vAlign w:val="center"/>
          </w:tcPr>
          <w:p w14:paraId="7D893805"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20F1C5F2"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Navodila so namenjena za pomoč pri pripravi ponudbe. Prosimo, da poskrbite, da bo ponudba sestavljena v skladu s temi navodili. </w:t>
      </w:r>
    </w:p>
    <w:p w14:paraId="76438E9B"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18C2CB45"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3FCCC65" w14:textId="77777777" w:rsidR="00AE56C3" w:rsidRPr="00AB19F7"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AE56C3" w:rsidRPr="00FE58B8" w14:paraId="0C4321DC" w14:textId="77777777" w:rsidTr="0041479D">
        <w:tc>
          <w:tcPr>
            <w:tcW w:w="0" w:type="auto"/>
            <w:shd w:val="clear" w:color="auto" w:fill="000000"/>
            <w:tcMar>
              <w:top w:w="150" w:type="dxa"/>
              <w:bottom w:w="150" w:type="dxa"/>
            </w:tcMar>
            <w:vAlign w:val="center"/>
          </w:tcPr>
          <w:p w14:paraId="1439E642"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0676AB0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56C3" w:rsidRPr="00E0239C" w14:paraId="6FFA131E" w14:textId="77777777" w:rsidTr="0041479D">
        <w:tc>
          <w:tcPr>
            <w:tcW w:w="0" w:type="auto"/>
            <w:hideMark/>
          </w:tcPr>
          <w:p w14:paraId="3882F71C"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Zakon o javnem naročanju - ZJN-3 (Uradni list RS št. 91/15, 14/18, 121/21, 10/22, 74/22 – odl. US, 100/22 – ZNUZSZS, 28/23 in 88/23 -ZOPNN-F),</w:t>
            </w:r>
          </w:p>
          <w:p w14:paraId="134EB0AF"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Zakon o pravnem varstvu v postopkih javnega naročanja (Uradni list RS št. 43/2011, 60/2011 - ZTP-D, 63/2013, 90/2014 - ZDU-1I, 60/2017 in 72/2019),</w:t>
            </w:r>
          </w:p>
          <w:p w14:paraId="4CDCF64D"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 xml:space="preserve">Zakon o javnih financah (Uradni list RS, št. 11/11 -UPB, 14/13 - popr., 101/13, 55/15 - ZFisP, 71/17 - ZIPRS1819, 13/18 in 195/20 – odl. US, </w:t>
            </w:r>
            <w:hyperlink r:id="rId12" w:tgtFrame="_blank" w:tooltip="Zakon o spremembah in dopolnitvah Zakona o državni upravi" w:history="1">
              <w:r w:rsidRPr="001B4E1B">
                <w:rPr>
                  <w:rStyle w:val="Hiperpovezava"/>
                  <w:rFonts w:ascii="Times New Roman" w:hAnsi="Times New Roman" w:cs="Times New Roman"/>
                  <w:color w:val="auto"/>
                  <w:sz w:val="24"/>
                  <w:szCs w:val="24"/>
                  <w:u w:val="none"/>
                  <w:shd w:val="clear" w:color="auto" w:fill="FFFFFF"/>
                </w:rPr>
                <w:t>18/23</w:t>
              </w:r>
            </w:hyperlink>
            <w:r w:rsidRPr="001B4E1B">
              <w:rPr>
                <w:rFonts w:ascii="Times New Roman" w:hAnsi="Times New Roman" w:cs="Times New Roman"/>
                <w:sz w:val="24"/>
                <w:szCs w:val="24"/>
                <w:shd w:val="clear" w:color="auto" w:fill="FFFFFF"/>
              </w:rPr>
              <w:t> – ZDU-1O in </w:t>
            </w:r>
            <w:hyperlink r:id="rId13" w:tgtFrame="_blank" w:tooltip="Zakon o spremembah in dopolnitvah Zakona o javnih financah" w:history="1">
              <w:r w:rsidRPr="001B4E1B">
                <w:rPr>
                  <w:rStyle w:val="Hiperpovezava"/>
                  <w:rFonts w:ascii="Times New Roman" w:hAnsi="Times New Roman" w:cs="Times New Roman"/>
                  <w:color w:val="auto"/>
                  <w:sz w:val="24"/>
                  <w:szCs w:val="24"/>
                  <w:u w:val="none"/>
                  <w:shd w:val="clear" w:color="auto" w:fill="FFFFFF"/>
                </w:rPr>
                <w:t>76/23</w:t>
              </w:r>
            </w:hyperlink>
            <w:r w:rsidRPr="001B4E1B">
              <w:rPr>
                <w:rFonts w:ascii="Times New Roman" w:hAnsi="Times New Roman" w:cs="Times New Roman"/>
                <w:sz w:val="24"/>
                <w:szCs w:val="24"/>
                <w:shd w:val="clear" w:color="auto" w:fill="FFFFFF"/>
              </w:rPr>
              <w:t>),</w:t>
            </w:r>
          </w:p>
          <w:p w14:paraId="53E1C1D0" w14:textId="77777777" w:rsidR="006C2589" w:rsidRPr="001B4E1B"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 xml:space="preserve">Zakon o integriteti in preprečevanju korupcije (Uradni list RS št. 69/2011 - uradno prečiščeno besedilo, 158/2020, </w:t>
            </w:r>
            <w:hyperlink r:id="rId14" w:tgtFrame="_blank" w:tooltip="Zakon o debirokratizaciji" w:history="1">
              <w:r w:rsidRPr="001B4E1B">
                <w:rPr>
                  <w:rStyle w:val="Hiperpovezava"/>
                  <w:rFonts w:ascii="Times New Roman" w:hAnsi="Times New Roman" w:cs="Times New Roman"/>
                  <w:color w:val="auto"/>
                  <w:sz w:val="24"/>
                  <w:szCs w:val="24"/>
                  <w:u w:val="none"/>
                  <w:shd w:val="clear" w:color="auto" w:fill="FFFFFF"/>
                </w:rPr>
                <w:t>3/22</w:t>
              </w:r>
            </w:hyperlink>
            <w:r w:rsidRPr="001B4E1B">
              <w:rPr>
                <w:rFonts w:ascii="Times New Roman" w:hAnsi="Times New Roman" w:cs="Times New Roman"/>
                <w:sz w:val="24"/>
                <w:szCs w:val="24"/>
                <w:shd w:val="clear" w:color="auto" w:fill="FFFFFF"/>
              </w:rPr>
              <w:t> – ZDeb in </w:t>
            </w:r>
            <w:hyperlink r:id="rId15" w:tgtFrame="_blank" w:tooltip="Zakon o zaščiti prijaviteljev" w:history="1">
              <w:r w:rsidRPr="001B4E1B">
                <w:rPr>
                  <w:rStyle w:val="Hiperpovezava"/>
                  <w:rFonts w:ascii="Times New Roman" w:hAnsi="Times New Roman" w:cs="Times New Roman"/>
                  <w:color w:val="auto"/>
                  <w:sz w:val="24"/>
                  <w:szCs w:val="24"/>
                  <w:u w:val="none"/>
                  <w:shd w:val="clear" w:color="auto" w:fill="FFFFFF"/>
                </w:rPr>
                <w:t>16/23</w:t>
              </w:r>
            </w:hyperlink>
            <w:r w:rsidRPr="001B4E1B">
              <w:rPr>
                <w:rFonts w:ascii="Times New Roman" w:hAnsi="Times New Roman" w:cs="Times New Roman"/>
                <w:sz w:val="24"/>
                <w:szCs w:val="24"/>
                <w:shd w:val="clear" w:color="auto" w:fill="FFFFFF"/>
              </w:rPr>
              <w:t> – ZZPri),</w:t>
            </w:r>
          </w:p>
          <w:p w14:paraId="16D51A3D" w14:textId="77777777" w:rsidR="006C2589" w:rsidRDefault="006C2589" w:rsidP="006C2589">
            <w:pPr>
              <w:numPr>
                <w:ilvl w:val="0"/>
                <w:numId w:val="2"/>
              </w:numPr>
              <w:ind w:left="360"/>
              <w:rPr>
                <w:rFonts w:ascii="Times New Roman" w:hAnsi="Times New Roman" w:cs="Times New Roman"/>
                <w:sz w:val="24"/>
                <w:szCs w:val="24"/>
              </w:rPr>
            </w:pPr>
            <w:r w:rsidRPr="001B4E1B">
              <w:rPr>
                <w:rFonts w:ascii="Times New Roman" w:hAnsi="Times New Roman" w:cs="Times New Roman"/>
                <w:sz w:val="24"/>
                <w:szCs w:val="24"/>
              </w:rPr>
              <w:t>Uredba o finančnih zavarovanjih pri javnem naročanju (Uradni list RS št. 27/2016),</w:t>
            </w:r>
          </w:p>
          <w:p w14:paraId="4A48778D" w14:textId="17F8BE7B" w:rsidR="00892C41" w:rsidRDefault="006C2589" w:rsidP="006C2589">
            <w:pPr>
              <w:numPr>
                <w:ilvl w:val="0"/>
                <w:numId w:val="2"/>
              </w:numPr>
              <w:ind w:left="360"/>
              <w:rPr>
                <w:rFonts w:ascii="Times New Roman" w:hAnsi="Times New Roman" w:cs="Times New Roman"/>
                <w:sz w:val="24"/>
                <w:szCs w:val="24"/>
              </w:rPr>
            </w:pPr>
            <w:r w:rsidRPr="006C2589">
              <w:rPr>
                <w:rFonts w:ascii="Times New Roman" w:hAnsi="Times New Roman" w:cs="Times New Roman"/>
                <w:sz w:val="24"/>
                <w:szCs w:val="24"/>
              </w:rPr>
              <w:t>Obligacijski zakonik (Uradni list RS, št. 97/2007 - uradno prečiščeno besedilo in 64/2016 – odl.US in 20/2018 – OROZ631)</w:t>
            </w:r>
            <w:r>
              <w:rPr>
                <w:rFonts w:ascii="Times New Roman" w:hAnsi="Times New Roman" w:cs="Times New Roman"/>
                <w:sz w:val="24"/>
                <w:szCs w:val="24"/>
              </w:rPr>
              <w:t>,</w:t>
            </w:r>
          </w:p>
          <w:p w14:paraId="2AFE26F7" w14:textId="68C39481" w:rsidR="00AE56C3" w:rsidRPr="008D35A6"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Zakon o prevozih v cestnem prometu (</w:t>
            </w:r>
            <w:r w:rsidR="008D35A6" w:rsidRPr="008D35A6">
              <w:rPr>
                <w:rFonts w:ascii="Times New Roman" w:hAnsi="Times New Roman" w:cs="Times New Roman"/>
                <w:sz w:val="24"/>
                <w:szCs w:val="24"/>
              </w:rPr>
              <w:t>Uradni list RS, št. 6/16 – uradno prečiščeno besedilo, 67/19, 94/21, 54/22 – ZUJPP, 105/22 – ZZNŠPP, 18/23 – ZDU-1O, 23/24 in 21/25</w:t>
            </w:r>
            <w:r w:rsidRPr="008D35A6">
              <w:rPr>
                <w:rFonts w:ascii="Times New Roman" w:hAnsi="Times New Roman" w:cs="Times New Roman"/>
                <w:sz w:val="24"/>
                <w:szCs w:val="24"/>
              </w:rPr>
              <w:t>),</w:t>
            </w:r>
          </w:p>
          <w:p w14:paraId="73299A55" w14:textId="4B78862C" w:rsidR="00AE56C3" w:rsidRPr="008D35A6"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 xml:space="preserve">Zakon o motornih vozilih (Ur. l. RS št. </w:t>
            </w:r>
            <w:r w:rsidR="0097746A" w:rsidRPr="008D35A6">
              <w:rPr>
                <w:rFonts w:ascii="Times New Roman" w:hAnsi="Times New Roman" w:cs="Times New Roman"/>
                <w:sz w:val="24"/>
                <w:szCs w:val="24"/>
              </w:rPr>
              <w:t>75/17</w:t>
            </w:r>
            <w:r w:rsidRPr="008D35A6">
              <w:rPr>
                <w:rFonts w:ascii="Times New Roman" w:hAnsi="Times New Roman" w:cs="Times New Roman"/>
                <w:sz w:val="24"/>
                <w:szCs w:val="24"/>
              </w:rPr>
              <w:t xml:space="preserve"> in</w:t>
            </w:r>
            <w:r w:rsidR="0097746A" w:rsidRPr="008D35A6">
              <w:rPr>
                <w:rFonts w:ascii="Times New Roman" w:hAnsi="Times New Roman" w:cs="Times New Roman"/>
                <w:sz w:val="24"/>
                <w:szCs w:val="24"/>
              </w:rPr>
              <w:t xml:space="preserve"> 92/20-ZPrCP-E</w:t>
            </w:r>
            <w:r w:rsidRPr="008D35A6">
              <w:rPr>
                <w:rFonts w:ascii="Times New Roman" w:hAnsi="Times New Roman" w:cs="Times New Roman"/>
                <w:sz w:val="24"/>
                <w:szCs w:val="24"/>
              </w:rPr>
              <w:t>),</w:t>
            </w:r>
          </w:p>
          <w:p w14:paraId="1E12AF75" w14:textId="46D0E511" w:rsidR="00AE56C3" w:rsidRPr="00247CE4" w:rsidRDefault="00AE56C3" w:rsidP="00AE56C3">
            <w:pPr>
              <w:numPr>
                <w:ilvl w:val="0"/>
                <w:numId w:val="2"/>
              </w:numPr>
              <w:ind w:left="360"/>
              <w:rPr>
                <w:rFonts w:ascii="Times New Roman" w:hAnsi="Times New Roman" w:cs="Times New Roman"/>
                <w:sz w:val="24"/>
                <w:szCs w:val="24"/>
              </w:rPr>
            </w:pPr>
            <w:r w:rsidRPr="008D35A6">
              <w:rPr>
                <w:rFonts w:ascii="Times New Roman" w:hAnsi="Times New Roman" w:cs="Times New Roman"/>
                <w:sz w:val="24"/>
                <w:szCs w:val="24"/>
              </w:rPr>
              <w:t xml:space="preserve">Zakon o voznikih </w:t>
            </w:r>
            <w:r w:rsidR="008D35A6" w:rsidRPr="008D35A6">
              <w:rPr>
                <w:rFonts w:ascii="Times New Roman" w:hAnsi="Times New Roman" w:cs="Times New Roman"/>
                <w:sz w:val="24"/>
                <w:szCs w:val="24"/>
              </w:rPr>
              <w:t xml:space="preserve">(ZVoz-1) </w:t>
            </w:r>
            <w:r w:rsidRPr="008D35A6">
              <w:rPr>
                <w:rFonts w:ascii="Times New Roman" w:hAnsi="Times New Roman" w:cs="Times New Roman"/>
                <w:sz w:val="24"/>
                <w:szCs w:val="24"/>
              </w:rPr>
              <w:t>(</w:t>
            </w:r>
            <w:r w:rsidR="008D35A6" w:rsidRPr="008D35A6">
              <w:rPr>
                <w:rFonts w:ascii="Times New Roman" w:hAnsi="Times New Roman" w:cs="Times New Roman"/>
                <w:sz w:val="24"/>
                <w:szCs w:val="24"/>
              </w:rPr>
              <w:t xml:space="preserve">Uradni list RS, št. 92/22 – uradno prečiščeno besedilo in </w:t>
            </w:r>
            <w:r w:rsidR="008D35A6" w:rsidRPr="00247CE4">
              <w:rPr>
                <w:rFonts w:ascii="Times New Roman" w:hAnsi="Times New Roman" w:cs="Times New Roman"/>
                <w:sz w:val="24"/>
                <w:szCs w:val="24"/>
              </w:rPr>
              <w:t>153/22</w:t>
            </w:r>
            <w:r w:rsidRPr="00247CE4">
              <w:rPr>
                <w:rFonts w:ascii="Times New Roman" w:hAnsi="Times New Roman" w:cs="Times New Roman"/>
                <w:sz w:val="24"/>
                <w:szCs w:val="24"/>
              </w:rPr>
              <w:t>),</w:t>
            </w:r>
          </w:p>
          <w:p w14:paraId="4DE1E9A7" w14:textId="2B165879" w:rsidR="00AE56C3" w:rsidRPr="00247CE4" w:rsidRDefault="00AE56C3" w:rsidP="00AE56C3">
            <w:pPr>
              <w:numPr>
                <w:ilvl w:val="0"/>
                <w:numId w:val="2"/>
              </w:numPr>
              <w:ind w:left="360"/>
              <w:rPr>
                <w:rFonts w:ascii="Times New Roman" w:hAnsi="Times New Roman" w:cs="Times New Roman"/>
                <w:sz w:val="24"/>
                <w:szCs w:val="24"/>
              </w:rPr>
            </w:pPr>
            <w:r w:rsidRPr="00247CE4">
              <w:rPr>
                <w:rFonts w:ascii="Times New Roman" w:hAnsi="Times New Roman" w:cs="Times New Roman"/>
                <w:sz w:val="24"/>
                <w:szCs w:val="24"/>
              </w:rPr>
              <w:t>Pravilnik o delih in opremi vozil (</w:t>
            </w:r>
            <w:r w:rsidR="00247CE4" w:rsidRPr="00247CE4">
              <w:rPr>
                <w:rFonts w:ascii="Times New Roman" w:hAnsi="Times New Roman" w:cs="Times New Roman"/>
                <w:sz w:val="24"/>
                <w:szCs w:val="24"/>
              </w:rPr>
              <w:t>Uradni list RS, št. 16/22 in 58/22),</w:t>
            </w:r>
          </w:p>
          <w:p w14:paraId="6ECD96D0" w14:textId="002B0D6D" w:rsidR="00AE56C3" w:rsidRPr="00247CE4" w:rsidRDefault="00AE56C3" w:rsidP="00AE56C3">
            <w:pPr>
              <w:numPr>
                <w:ilvl w:val="0"/>
                <w:numId w:val="2"/>
              </w:numPr>
              <w:ind w:left="360"/>
              <w:rPr>
                <w:rFonts w:ascii="Times New Roman" w:hAnsi="Times New Roman" w:cs="Times New Roman"/>
                <w:sz w:val="24"/>
                <w:szCs w:val="24"/>
              </w:rPr>
            </w:pPr>
            <w:r w:rsidRPr="00247CE4">
              <w:rPr>
                <w:rFonts w:ascii="Times New Roman" w:hAnsi="Times New Roman" w:cs="Times New Roman"/>
                <w:sz w:val="24"/>
                <w:szCs w:val="24"/>
              </w:rPr>
              <w:t>Pravilnik o licencah za opravljanje prevozov v cestnem prometu (Ur. l. RS št. 67/07</w:t>
            </w:r>
            <w:r w:rsidR="0097746A" w:rsidRPr="00247CE4">
              <w:rPr>
                <w:rFonts w:ascii="Times New Roman" w:hAnsi="Times New Roman" w:cs="Times New Roman"/>
                <w:sz w:val="24"/>
                <w:szCs w:val="24"/>
              </w:rPr>
              <w:t xml:space="preserve"> in 102/20</w:t>
            </w:r>
            <w:r w:rsidRPr="00247CE4">
              <w:rPr>
                <w:rFonts w:ascii="Times New Roman" w:hAnsi="Times New Roman" w:cs="Times New Roman"/>
                <w:sz w:val="24"/>
                <w:szCs w:val="24"/>
              </w:rPr>
              <w:t>) ter</w:t>
            </w:r>
          </w:p>
          <w:p w14:paraId="56EA277F" w14:textId="7819F01E" w:rsidR="00AE56C3" w:rsidRPr="00230AB4" w:rsidRDefault="00AE56C3" w:rsidP="00230AB4">
            <w:pPr>
              <w:numPr>
                <w:ilvl w:val="0"/>
                <w:numId w:val="2"/>
              </w:numPr>
              <w:ind w:left="360"/>
              <w:rPr>
                <w:rFonts w:ascii="Times New Roman" w:hAnsi="Times New Roman" w:cs="Times New Roman"/>
                <w:sz w:val="24"/>
                <w:szCs w:val="24"/>
              </w:rPr>
            </w:pPr>
            <w:r w:rsidRPr="00265828">
              <w:rPr>
                <w:rFonts w:ascii="Times New Roman" w:hAnsi="Times New Roman" w:cs="Times New Roman"/>
                <w:color w:val="000000"/>
                <w:sz w:val="24"/>
                <w:szCs w:val="24"/>
              </w:rPr>
              <w:t>vsa ostala veljavna zakonodaja, ki velja v Republiki Sloveniji in ureja zadevno področj</w:t>
            </w:r>
            <w:r w:rsidR="00230AB4">
              <w:rPr>
                <w:rFonts w:ascii="Times New Roman" w:hAnsi="Times New Roman" w:cs="Times New Roman"/>
                <w:color w:val="000000"/>
                <w:sz w:val="24"/>
                <w:szCs w:val="24"/>
              </w:rPr>
              <w:t>e.</w:t>
            </w:r>
          </w:p>
        </w:tc>
      </w:tr>
    </w:tbl>
    <w:p w14:paraId="2DEE6179" w14:textId="77777777" w:rsidR="00892C41" w:rsidRDefault="00892C41" w:rsidP="00C6056D">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D1E24CB" w14:textId="77777777" w:rsidR="00892C41" w:rsidRPr="006F6D3F" w:rsidRDefault="00892C41" w:rsidP="00C6056D">
      <w:pPr>
        <w:spacing w:before="225" w:after="225" w:line="240" w:lineRule="auto"/>
        <w:jc w:val="both"/>
        <w:rPr>
          <w:rFonts w:ascii="Times New Roman" w:hAnsi="Times New Roman" w:cs="Times New Roman"/>
          <w:sz w:val="24"/>
          <w:szCs w:val="24"/>
        </w:rPr>
      </w:pPr>
      <w:r w:rsidRPr="00904D4D">
        <w:rPr>
          <w:rFonts w:ascii="Times New Roman" w:hAnsi="Times New Roman" w:cs="Times New Roman"/>
          <w:sz w:val="24"/>
          <w:szCs w:val="24"/>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6F6D3F">
        <w:rPr>
          <w:rFonts w:ascii="Times New Roman" w:hAnsi="Times New Roman" w:cs="Times New Roman"/>
          <w:sz w:val="24"/>
          <w:szCs w:val="24"/>
        </w:rPr>
        <w:t>dejstvih, ima to za posledico nepravilnost ponudbe oziroma ničnost pogodbe.</w:t>
      </w:r>
    </w:p>
    <w:p w14:paraId="742A7AD7" w14:textId="77777777" w:rsidR="00050524" w:rsidRPr="00E92638" w:rsidRDefault="00050524" w:rsidP="00892C41">
      <w:pPr>
        <w:pStyle w:val="Glava"/>
        <w:numPr>
          <w:ilvl w:val="12"/>
          <w:numId w:val="0"/>
        </w:numPr>
        <w:tabs>
          <w:tab w:val="clear" w:pos="4536"/>
          <w:tab w:val="clear" w:pos="9072"/>
        </w:tabs>
        <w:jc w:val="both"/>
        <w:rPr>
          <w:rFonts w:ascii="Times New Roman" w:hAnsi="Times New Roman" w:cs="Times New Roman"/>
          <w:sz w:val="24"/>
          <w:szCs w:val="24"/>
        </w:rPr>
      </w:pPr>
    </w:p>
    <w:tbl>
      <w:tblPr>
        <w:tblStyle w:val="NormalTablePHPDOCX"/>
        <w:tblW w:w="3997" w:type="pct"/>
        <w:tblInd w:w="108" w:type="dxa"/>
        <w:tblLook w:val="04A0" w:firstRow="1" w:lastRow="0" w:firstColumn="1" w:lastColumn="0" w:noHBand="0" w:noVBand="1"/>
      </w:tblPr>
      <w:tblGrid>
        <w:gridCol w:w="7251"/>
      </w:tblGrid>
      <w:tr w:rsidR="00AE56C3" w:rsidRPr="00FE58B8" w14:paraId="0AABDE4C" w14:textId="77777777" w:rsidTr="0041479D">
        <w:trPr>
          <w:trHeight w:val="383"/>
        </w:trPr>
        <w:tc>
          <w:tcPr>
            <w:tcW w:w="0" w:type="auto"/>
            <w:shd w:val="clear" w:color="auto" w:fill="000000"/>
            <w:tcMar>
              <w:top w:w="150" w:type="dxa"/>
              <w:bottom w:w="150" w:type="dxa"/>
            </w:tcMar>
            <w:vAlign w:val="center"/>
          </w:tcPr>
          <w:p w14:paraId="72B0FB76"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7E7BC9F8" w14:textId="77777777" w:rsidR="00AE56C3" w:rsidRPr="004D0B7E"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Razpisna dokumentacija je pripravljena v slovenskem jeziku. Ponudbe se oddajo v </w:t>
      </w:r>
      <w:r w:rsidRPr="004D0B7E">
        <w:rPr>
          <w:rFonts w:ascii="Times New Roman" w:hAnsi="Times New Roman" w:cs="Times New Roman"/>
          <w:color w:val="000000"/>
          <w:sz w:val="24"/>
          <w:szCs w:val="24"/>
        </w:rPr>
        <w:t>slovenskem jeziku.</w:t>
      </w:r>
    </w:p>
    <w:p w14:paraId="6E00306B"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184E667E"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Potrdila tujih organov se predložijo v izvirniku, ki mu je priložen prevod v slovenski jezik.</w:t>
      </w:r>
    </w:p>
    <w:p w14:paraId="12BEBFBA" w14:textId="77777777" w:rsidR="00AE56C3" w:rsidRPr="004D0B7E" w:rsidRDefault="00AE56C3" w:rsidP="00AE56C3">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ACDEEC7" w14:textId="4E228331" w:rsidR="00AE56C3" w:rsidRDefault="00AE56C3" w:rsidP="00AE56C3">
      <w:pPr>
        <w:spacing w:before="225" w:after="225" w:line="240" w:lineRule="auto"/>
        <w:jc w:val="both"/>
        <w:rPr>
          <w:rFonts w:ascii="Times New Roman" w:hAnsi="Times New Roman" w:cs="Times New Roman"/>
          <w:color w:val="000000"/>
          <w:sz w:val="24"/>
          <w:szCs w:val="24"/>
        </w:rPr>
      </w:pPr>
      <w:r w:rsidRPr="004D0B7E">
        <w:rPr>
          <w:rFonts w:ascii="Times New Roman" w:hAnsi="Times New Roman" w:cs="Times New Roman"/>
          <w:color w:val="000000"/>
          <w:sz w:val="24"/>
          <w:szCs w:val="24"/>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56C3" w:rsidRPr="00FE58B8" w14:paraId="167778E7" w14:textId="77777777" w:rsidTr="0041479D">
        <w:tc>
          <w:tcPr>
            <w:tcW w:w="0" w:type="auto"/>
            <w:shd w:val="clear" w:color="auto" w:fill="000000"/>
            <w:tcMar>
              <w:top w:w="150" w:type="dxa"/>
              <w:bottom w:w="150" w:type="dxa"/>
            </w:tcMar>
            <w:vAlign w:val="center"/>
          </w:tcPr>
          <w:p w14:paraId="094E289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4. Skupna ponudba</w:t>
            </w:r>
          </w:p>
        </w:tc>
      </w:tr>
    </w:tbl>
    <w:p w14:paraId="0066062C" w14:textId="77777777" w:rsidR="00AE56C3" w:rsidRDefault="00AE56C3" w:rsidP="00AE56C3">
      <w:pPr>
        <w:spacing w:after="0" w:line="240" w:lineRule="auto"/>
        <w:jc w:val="both"/>
        <w:rPr>
          <w:rFonts w:ascii="Times New Roman" w:hAnsi="Times New Roman" w:cs="Times New Roman"/>
          <w:color w:val="000000"/>
          <w:sz w:val="24"/>
          <w:szCs w:val="24"/>
        </w:rPr>
      </w:pPr>
    </w:p>
    <w:p w14:paraId="650767B3" w14:textId="77777777" w:rsidR="00AE56C3" w:rsidRDefault="00AE56C3" w:rsidP="00AE56C3">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56C3" w14:paraId="20A8A1C8" w14:textId="77777777" w:rsidTr="0041479D">
        <w:tc>
          <w:tcPr>
            <w:tcW w:w="0" w:type="auto"/>
            <w:hideMark/>
          </w:tcPr>
          <w:p w14:paraId="68223430"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imenovanje nosilca posla pri izvedbi javnega naročila,</w:t>
            </w:r>
          </w:p>
          <w:p w14:paraId="03390ED3"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3EFA7205"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obseg posla (natančna navedba vrste in obsega del), ki ga bo opravil posamezni gospodarski subjekt v skupni ponudbi prevzel in odgovornosti posameznega gospodarskega subjekta v skupni ponudbi,</w:t>
            </w:r>
          </w:p>
          <w:p w14:paraId="28F4FA98"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93E5C5A"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s plačilnimi pogoji iz razpisne dokumentacije, in</w:t>
            </w:r>
          </w:p>
          <w:p w14:paraId="4869DF4E" w14:textId="77777777" w:rsidR="00AE56C3" w:rsidRDefault="00AE56C3" w:rsidP="0041479D">
            <w:pPr>
              <w:numPr>
                <w:ilvl w:val="0"/>
                <w:numId w:val="4"/>
              </w:numPr>
              <w:jc w:val="both"/>
              <w:rPr>
                <w:rFonts w:ascii="Times New Roman" w:hAnsi="Times New Roman" w:cs="Times New Roman"/>
                <w:color w:val="000000"/>
                <w:sz w:val="24"/>
                <w:szCs w:val="24"/>
              </w:rPr>
            </w:pPr>
            <w:r>
              <w:rPr>
                <w:rFonts w:ascii="Times New Roman" w:hAnsi="Times New Roman" w:cs="Times New Roman"/>
                <w:color w:val="000000"/>
                <w:sz w:val="24"/>
                <w:szCs w:val="24"/>
              </w:rPr>
              <w:t>navedba, da gospodarski subjekti odgovarjajo naročniku neomejeno solidarno za izvedbo celotnega naročila.</w:t>
            </w:r>
          </w:p>
        </w:tc>
      </w:tr>
    </w:tbl>
    <w:p w14:paraId="00534576"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59C5E24"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Izpolnjevanje pogojev za sodelovanje, kot jih opredeljuje 76. člen ZJN-3, se, če ni pri </w:t>
      </w:r>
      <w:r w:rsidRPr="00A66AF2">
        <w:rPr>
          <w:rFonts w:ascii="Times New Roman" w:hAnsi="Times New Roman" w:cs="Times New Roman"/>
          <w:color w:val="000000"/>
          <w:sz w:val="24"/>
          <w:szCs w:val="24"/>
        </w:rPr>
        <w:t>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56C3" w:rsidRPr="00A66AF2" w14:paraId="2DA41447" w14:textId="77777777" w:rsidTr="0041479D">
        <w:tc>
          <w:tcPr>
            <w:tcW w:w="0" w:type="auto"/>
            <w:shd w:val="clear" w:color="auto" w:fill="000000"/>
            <w:tcMar>
              <w:top w:w="150" w:type="dxa"/>
              <w:bottom w:w="150" w:type="dxa"/>
            </w:tcMar>
            <w:vAlign w:val="center"/>
          </w:tcPr>
          <w:p w14:paraId="2AD44D3E" w14:textId="77777777" w:rsidR="00AE56C3" w:rsidRPr="00A66AF2" w:rsidRDefault="00AE56C3" w:rsidP="0041479D">
            <w:pPr>
              <w:rPr>
                <w:rFonts w:ascii="Times New Roman" w:hAnsi="Times New Roman" w:cs="Times New Roman"/>
                <w:sz w:val="24"/>
                <w:szCs w:val="24"/>
              </w:rPr>
            </w:pPr>
            <w:r w:rsidRPr="00A66AF2">
              <w:rPr>
                <w:rFonts w:ascii="Times New Roman" w:hAnsi="Times New Roman" w:cs="Times New Roman"/>
                <w:b/>
                <w:bCs/>
                <w:color w:val="FFFFFF"/>
                <w:position w:val="-2"/>
                <w:sz w:val="24"/>
                <w:szCs w:val="24"/>
                <w:shd w:val="clear" w:color="auto" w:fill="000000"/>
              </w:rPr>
              <w:t>5. ESPD</w:t>
            </w:r>
          </w:p>
        </w:tc>
      </w:tr>
    </w:tbl>
    <w:p w14:paraId="0AAAC229" w14:textId="77777777" w:rsidR="00AE56C3" w:rsidRPr="006715CD" w:rsidRDefault="00AE56C3" w:rsidP="00AE56C3">
      <w:pPr>
        <w:spacing w:after="0" w:line="240" w:lineRule="auto"/>
        <w:jc w:val="both"/>
        <w:rPr>
          <w:rFonts w:ascii="Times New Roman" w:hAnsi="Times New Roman" w:cs="Times New Roman"/>
          <w:sz w:val="24"/>
          <w:szCs w:val="24"/>
        </w:rPr>
      </w:pPr>
    </w:p>
    <w:p w14:paraId="7C61FFE0"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6A23CD2" w14:textId="77777777" w:rsidR="00892C41" w:rsidRPr="006715CD" w:rsidRDefault="00892C41" w:rsidP="00892C41">
      <w:pPr>
        <w:spacing w:after="0" w:line="240" w:lineRule="auto"/>
        <w:jc w:val="both"/>
        <w:rPr>
          <w:rFonts w:ascii="Times New Roman" w:hAnsi="Times New Roman" w:cs="Times New Roman"/>
          <w:sz w:val="24"/>
          <w:szCs w:val="24"/>
        </w:rPr>
      </w:pPr>
    </w:p>
    <w:p w14:paraId="2904154A" w14:textId="77777777" w:rsidR="00892C41" w:rsidRDefault="00892C41" w:rsidP="00892C41">
      <w:pPr>
        <w:spacing w:after="0" w:line="240" w:lineRule="auto"/>
        <w:jc w:val="both"/>
        <w:rPr>
          <w:rFonts w:ascii="Times New Roman" w:hAnsi="Times New Roman" w:cs="Times New Roman"/>
          <w:sz w:val="24"/>
          <w:szCs w:val="24"/>
          <w:lang w:eastAsia="sl-SI"/>
        </w:rPr>
      </w:pPr>
      <w:r w:rsidRPr="006715CD">
        <w:rPr>
          <w:rFonts w:ascii="Times New Roman" w:hAnsi="Times New Roman" w:cs="Times New Roman"/>
          <w:sz w:val="24"/>
          <w:szCs w:val="24"/>
          <w:lang w:eastAsia="sl-SI"/>
        </w:rPr>
        <w:t>Navedbe v ESPD in/ali dokazila, ki ji predloži gospodarski subjekt, morajo biti veljavni.</w:t>
      </w:r>
    </w:p>
    <w:p w14:paraId="1CB178EC" w14:textId="77777777" w:rsidR="00892C41" w:rsidRPr="006715CD" w:rsidRDefault="00892C41" w:rsidP="00892C41">
      <w:pPr>
        <w:spacing w:after="0" w:line="240" w:lineRule="auto"/>
        <w:jc w:val="both"/>
        <w:rPr>
          <w:rFonts w:ascii="Times New Roman" w:hAnsi="Times New Roman" w:cs="Times New Roman"/>
          <w:sz w:val="24"/>
          <w:szCs w:val="24"/>
          <w:lang w:eastAsia="sl-SI"/>
        </w:rPr>
      </w:pPr>
    </w:p>
    <w:p w14:paraId="5F78C2AF" w14:textId="77777777" w:rsidR="00892C41" w:rsidRPr="006715CD"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Gospodarski subjekt naročnikov obrazec ESPD (datoteka XML) uvozi na spletni strani Portala javnih naročil/ESPD: </w:t>
      </w:r>
      <w:hyperlink r:id="rId16" w:history="1">
        <w:r w:rsidRPr="006715CD">
          <w:rPr>
            <w:rStyle w:val="Hiperpovezava"/>
            <w:rFonts w:ascii="Times New Roman" w:hAnsi="Times New Roman" w:cs="Times New Roman"/>
            <w:sz w:val="24"/>
            <w:szCs w:val="24"/>
          </w:rPr>
          <w:t>http://www.enarocanje.si/_ESPD/</w:t>
        </w:r>
      </w:hyperlink>
      <w:r w:rsidRPr="006715CD">
        <w:rPr>
          <w:rFonts w:ascii="Times New Roman" w:hAnsi="Times New Roman" w:cs="Times New Roman"/>
          <w:sz w:val="24"/>
          <w:szCs w:val="24"/>
        </w:rPr>
        <w:t xml:space="preserve"> in v njega neposredno vnese zahtevane podatke.</w:t>
      </w:r>
    </w:p>
    <w:p w14:paraId="36D1A252" w14:textId="77777777" w:rsidR="00892C41" w:rsidRPr="006715CD" w:rsidRDefault="00892C41" w:rsidP="00892C41">
      <w:pPr>
        <w:spacing w:after="0" w:line="240" w:lineRule="auto"/>
        <w:jc w:val="both"/>
        <w:rPr>
          <w:rFonts w:ascii="Times New Roman" w:hAnsi="Times New Roman" w:cs="Times New Roman"/>
          <w:sz w:val="24"/>
          <w:szCs w:val="24"/>
        </w:rPr>
      </w:pPr>
    </w:p>
    <w:p w14:paraId="234CE91A"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973E98" w14:textId="77777777" w:rsidR="00892C41" w:rsidRPr="006715CD" w:rsidRDefault="00892C41" w:rsidP="00892C41">
      <w:pPr>
        <w:spacing w:after="0" w:line="240" w:lineRule="auto"/>
        <w:jc w:val="both"/>
        <w:rPr>
          <w:rFonts w:ascii="Times New Roman" w:hAnsi="Times New Roman" w:cs="Times New Roman"/>
          <w:sz w:val="24"/>
          <w:szCs w:val="24"/>
        </w:rPr>
      </w:pPr>
    </w:p>
    <w:p w14:paraId="3D49373E" w14:textId="77777777" w:rsidR="00892C41" w:rsidRDefault="00892C41" w:rsidP="00892C41">
      <w:pPr>
        <w:spacing w:after="0" w:line="240" w:lineRule="auto"/>
        <w:jc w:val="both"/>
        <w:rPr>
          <w:rFonts w:ascii="Times New Roman" w:hAnsi="Times New Roman" w:cs="Times New Roman"/>
          <w:sz w:val="24"/>
          <w:szCs w:val="24"/>
        </w:rPr>
      </w:pPr>
      <w:bookmarkStart w:id="6" w:name="_Hlk511905322"/>
      <w:r w:rsidRPr="006715CD">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3CD92030" w14:textId="77777777" w:rsidR="00892C41" w:rsidRDefault="00892C41" w:rsidP="00892C41">
      <w:pPr>
        <w:spacing w:after="0" w:line="240" w:lineRule="auto"/>
        <w:jc w:val="both"/>
        <w:rPr>
          <w:rFonts w:ascii="Times New Roman" w:hAnsi="Times New Roman" w:cs="Times New Roman"/>
          <w:sz w:val="24"/>
          <w:szCs w:val="24"/>
        </w:rPr>
      </w:pPr>
    </w:p>
    <w:p w14:paraId="70B4A308"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Ponudnik, ki v sistemu e-JN oddaja ponudbo, naloži elektronsko podpisan ESPD v xml. obliki ali nepodpisan ESPD v xml. obliki, </w:t>
      </w:r>
      <w:bookmarkStart w:id="7" w:name="_Hlk531606225"/>
      <w:r w:rsidRPr="006715CD">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7"/>
      <w:r w:rsidRPr="006715CD">
        <w:rPr>
          <w:rFonts w:ascii="Times New Roman" w:hAnsi="Times New Roman" w:cs="Times New Roman"/>
          <w:sz w:val="24"/>
          <w:szCs w:val="24"/>
        </w:rPr>
        <w:t xml:space="preserve">. </w:t>
      </w:r>
      <w:bookmarkEnd w:id="6"/>
    </w:p>
    <w:p w14:paraId="5CDF62B0" w14:textId="77777777" w:rsidR="00892C41" w:rsidRPr="006715CD" w:rsidRDefault="00892C41" w:rsidP="00892C41">
      <w:pPr>
        <w:spacing w:after="0" w:line="240" w:lineRule="auto"/>
        <w:jc w:val="both"/>
        <w:rPr>
          <w:rFonts w:ascii="Times New Roman" w:hAnsi="Times New Roman" w:cs="Times New Roman"/>
          <w:sz w:val="24"/>
          <w:szCs w:val="24"/>
        </w:rPr>
      </w:pPr>
    </w:p>
    <w:p w14:paraId="00D9F2A7" w14:textId="77777777" w:rsidR="00892C41" w:rsidRDefault="00892C41" w:rsidP="00892C41">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Za ostale sodelujoče ponudnik v razdelek »ESPD – ostali sodelujoči« priloži podpisane ESPD v pdf. obliki, ali v elektronski obliki podpisan xml. </w:t>
      </w:r>
    </w:p>
    <w:p w14:paraId="3120ADD8" w14:textId="77777777" w:rsidR="00AE56C3" w:rsidRDefault="00AE56C3" w:rsidP="00AE56C3">
      <w:pPr>
        <w:spacing w:after="0" w:line="240" w:lineRule="auto"/>
        <w:jc w:val="both"/>
        <w:rPr>
          <w:rFonts w:ascii="Times New Roman" w:hAnsi="Times New Roman" w:cs="Times New Roman"/>
          <w:sz w:val="24"/>
          <w:szCs w:val="24"/>
        </w:rPr>
      </w:pPr>
    </w:p>
    <w:p w14:paraId="0DDE2BF4" w14:textId="77777777" w:rsidR="00362A71" w:rsidRPr="006715CD" w:rsidRDefault="00362A71" w:rsidP="00AE56C3">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750BE2D1" w14:textId="77777777" w:rsidTr="0041479D">
        <w:tc>
          <w:tcPr>
            <w:tcW w:w="0" w:type="auto"/>
            <w:shd w:val="clear" w:color="auto" w:fill="000000"/>
            <w:tcMar>
              <w:top w:w="150" w:type="dxa"/>
              <w:bottom w:w="150" w:type="dxa"/>
            </w:tcMar>
            <w:vAlign w:val="center"/>
          </w:tcPr>
          <w:p w14:paraId="4DBA098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lastRenderedPageBreak/>
              <w:t>6.</w:t>
            </w:r>
            <w:r w:rsidRPr="00FE58B8">
              <w:rPr>
                <w:rFonts w:ascii="Times New Roman" w:hAnsi="Times New Roman" w:cs="Times New Roman"/>
                <w:b/>
                <w:bCs/>
                <w:color w:val="FFFFFF"/>
                <w:position w:val="-2"/>
                <w:sz w:val="24"/>
                <w:szCs w:val="24"/>
                <w:shd w:val="clear" w:color="auto" w:fill="000000"/>
              </w:rPr>
              <w:t xml:space="preserve"> Ponudba s podizvajalci</w:t>
            </w:r>
          </w:p>
        </w:tc>
      </w:tr>
    </w:tbl>
    <w:p w14:paraId="64097245"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5971B521" w14:textId="58C85A2B"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r w:rsidR="00A7477D">
        <w:rPr>
          <w:rFonts w:ascii="Times New Roman" w:hAnsi="Times New Roman" w:cs="Times New Roman"/>
          <w:color w:val="000000"/>
          <w:sz w:val="24"/>
          <w:szCs w:val="24"/>
        </w:rPr>
        <w:t xml:space="preserve"> navesti</w:t>
      </w:r>
      <w:r w:rsidRPr="007F4F6B">
        <w:rPr>
          <w:rFonts w:ascii="Times New Roman" w:hAnsi="Times New Roman" w:cs="Times New Roman"/>
          <w:color w:val="000000"/>
          <w:sz w:val="24"/>
          <w:szCs w:val="24"/>
        </w:rPr>
        <w:t>:</w:t>
      </w:r>
    </w:p>
    <w:tbl>
      <w:tblPr>
        <w:tblStyle w:val="NormalTablePHPDOCX"/>
        <w:tblW w:w="0" w:type="auto"/>
        <w:tblInd w:w="108" w:type="dxa"/>
        <w:tblLook w:val="04A0" w:firstRow="1" w:lastRow="0" w:firstColumn="1" w:lastColumn="0" w:noHBand="0" w:noVBand="1"/>
      </w:tblPr>
      <w:tblGrid>
        <w:gridCol w:w="8962"/>
      </w:tblGrid>
      <w:tr w:rsidR="00AE56C3" w:rsidRPr="007F4F6B" w14:paraId="3510A0EF" w14:textId="77777777" w:rsidTr="0041479D">
        <w:tc>
          <w:tcPr>
            <w:tcW w:w="0" w:type="auto"/>
            <w:tcMar>
              <w:top w:w="0" w:type="auto"/>
              <w:bottom w:w="0" w:type="auto"/>
            </w:tcMar>
          </w:tcPr>
          <w:p w14:paraId="7A3E9AB0" w14:textId="3B4C43EE"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vse podizvajalce ter vsak del javnega naročila, ki ga namerava oddati v podizvajanje,</w:t>
            </w:r>
          </w:p>
          <w:p w14:paraId="4EC13AC3"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14:paraId="65F8292C"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izpolnjene ESPD teh podizvajalcev v skladu z 79. členom ZJN-3 ter</w:t>
            </w:r>
          </w:p>
          <w:p w14:paraId="7C50711F" w14:textId="77777777" w:rsidR="00AE56C3" w:rsidRPr="007F4F6B" w:rsidRDefault="00AE56C3" w:rsidP="0041479D">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59FAAF3D" w14:textId="2861E4EC"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1219CC4"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187CA5F" w14:textId="77777777" w:rsidR="00AE56C3" w:rsidRPr="007F4F6B" w:rsidRDefault="00AE56C3" w:rsidP="00AE56C3">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DEA4BF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06FE9D0"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 kolikor podizvajalec v skladu z 2. in 3. odstavkom 94. člena ZJN-3, zahteva neposredno plačilo, se šteje, da je neposredno plačilo podizvajalcu obvezno, kar sta dolžan upoštevati naročnik in glavni izvajalec.</w:t>
      </w:r>
    </w:p>
    <w:p w14:paraId="2069B02C"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E56C3" w:rsidRPr="00FE58B8" w14:paraId="40E8A533" w14:textId="77777777" w:rsidTr="0041479D">
        <w:tc>
          <w:tcPr>
            <w:tcW w:w="0" w:type="auto"/>
            <w:tcMar>
              <w:top w:w="0" w:type="auto"/>
              <w:bottom w:w="0" w:type="auto"/>
            </w:tcMar>
          </w:tcPr>
          <w:p w14:paraId="11985923"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1CA03C54"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4A372739" w14:textId="77777777" w:rsidR="00AE56C3" w:rsidRPr="00FE58B8" w:rsidRDefault="00AE56C3" w:rsidP="0041479D">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3D49AAE7" w14:textId="77777777" w:rsidR="00955B60" w:rsidRPr="004D0B7E" w:rsidRDefault="00955B60" w:rsidP="00955B60">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AE56C3" w:rsidRPr="00FE58B8" w14:paraId="6467F3EF" w14:textId="77777777" w:rsidTr="0041479D">
        <w:trPr>
          <w:trHeight w:val="365"/>
        </w:trPr>
        <w:tc>
          <w:tcPr>
            <w:tcW w:w="0" w:type="auto"/>
            <w:shd w:val="clear" w:color="auto" w:fill="000000"/>
            <w:tcMar>
              <w:top w:w="150" w:type="dxa"/>
              <w:bottom w:w="150" w:type="dxa"/>
            </w:tcMar>
            <w:vAlign w:val="center"/>
          </w:tcPr>
          <w:p w14:paraId="51592832"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7</w:t>
            </w:r>
            <w:r w:rsidRPr="00FE58B8">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16343495" w14:textId="77777777" w:rsidR="000D44DD" w:rsidRDefault="000D44DD" w:rsidP="000D44DD">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lahko skladno z določili 90. člena ZJN-3 ustavi postopek oddaje javnega naročila, zavrne vse ponudbe ali odstopi od izvedbe javnega naročila.</w:t>
      </w:r>
    </w:p>
    <w:p w14:paraId="6C2AA44C" w14:textId="70CE1ACA" w:rsidR="00892C41" w:rsidRDefault="00892C41" w:rsidP="00892C41">
      <w:pPr>
        <w:pStyle w:val="Glava"/>
        <w:jc w:val="both"/>
        <w:rPr>
          <w:rFonts w:ascii="Times New Roman" w:hAnsi="Times New Roman" w:cs="Times New Roman"/>
          <w:sz w:val="24"/>
          <w:szCs w:val="24"/>
        </w:rPr>
      </w:pPr>
      <w:r w:rsidRPr="009A467B">
        <w:rPr>
          <w:rFonts w:ascii="Times New Roman" w:hAnsi="Times New Roman" w:cs="Times New Roman"/>
          <w:sz w:val="24"/>
          <w:szCs w:val="24"/>
        </w:rPr>
        <w:t>V primeru zavrnitve katerekoli ali vseh ponudb ali v primeru prekinitve postopka, ali v primeru da naročnik po pravnomočnosti odločitve do sklenitve pogodbe odstopi od izvedbe javnega naročila, ponudniki nimajo pravice do povrnitve katerihkoli stroškov.</w:t>
      </w:r>
    </w:p>
    <w:p w14:paraId="2DE6AB73" w14:textId="77777777" w:rsidR="00892C41" w:rsidRPr="009A467B" w:rsidRDefault="00892C41" w:rsidP="00892C41">
      <w:pPr>
        <w:pStyle w:val="Glava"/>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AE56C3" w:rsidRPr="00FE58B8" w14:paraId="0D53B990" w14:textId="77777777" w:rsidTr="0041479D">
        <w:tc>
          <w:tcPr>
            <w:tcW w:w="0" w:type="auto"/>
            <w:shd w:val="clear" w:color="auto" w:fill="000000"/>
            <w:tcMar>
              <w:top w:w="150" w:type="dxa"/>
              <w:bottom w:w="150" w:type="dxa"/>
            </w:tcMar>
            <w:vAlign w:val="center"/>
          </w:tcPr>
          <w:p w14:paraId="16AD3194"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8</w:t>
            </w:r>
            <w:r w:rsidRPr="00FE58B8">
              <w:rPr>
                <w:rFonts w:ascii="Times New Roman" w:hAnsi="Times New Roman" w:cs="Times New Roman"/>
                <w:b/>
                <w:bCs/>
                <w:color w:val="FFFFFF"/>
                <w:position w:val="-2"/>
                <w:sz w:val="24"/>
                <w:szCs w:val="24"/>
                <w:shd w:val="clear" w:color="auto" w:fill="000000"/>
              </w:rPr>
              <w:t>. Zmanjšanje obsega naročila</w:t>
            </w:r>
          </w:p>
        </w:tc>
      </w:tr>
    </w:tbl>
    <w:p w14:paraId="1CADD953" w14:textId="785E7CD3"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 xml:space="preserve">Naročnik si pridržuje pravico, da zmanjša obseg razpisanih del, ne da bi zato moral navajati posebne razloge. </w:t>
      </w:r>
      <w:r w:rsidR="000D44DD">
        <w:rPr>
          <w:rFonts w:ascii="Times New Roman" w:hAnsi="Times New Roman" w:cs="Times New Roman"/>
          <w:sz w:val="24"/>
          <w:szCs w:val="24"/>
        </w:rPr>
        <w:t>Ponudniki morajo to dejstvo upoštevati pri sestavi svojih ponudb.</w:t>
      </w:r>
    </w:p>
    <w:p w14:paraId="54770B6F" w14:textId="77777777" w:rsidR="00892C41" w:rsidRPr="00892C41" w:rsidRDefault="00892C41" w:rsidP="00C6056D">
      <w:pPr>
        <w:spacing w:before="225" w:after="225" w:line="240" w:lineRule="auto"/>
        <w:jc w:val="both"/>
        <w:rPr>
          <w:rFonts w:ascii="Times New Roman" w:hAnsi="Times New Roman" w:cs="Times New Roman"/>
          <w:sz w:val="24"/>
          <w:szCs w:val="24"/>
        </w:rPr>
      </w:pPr>
      <w:r w:rsidRPr="00892C41">
        <w:rPr>
          <w:rFonts w:ascii="Times New Roman" w:hAnsi="Times New Roman" w:cs="Times New Roman"/>
          <w:sz w:val="24"/>
          <w:szCs w:val="24"/>
        </w:rPr>
        <w:t>Prav tako si naročnik pridržuje pravico, da v primeru naravne ali druge hujše nesreče, epidemije ali drugih izrednih okoliščin, zmanjša obseg razpisanih del in posledično tudi plačil stroškov teh storitev.</w:t>
      </w:r>
    </w:p>
    <w:p w14:paraId="75FE89B2" w14:textId="77777777" w:rsidR="00892C41" w:rsidRDefault="00892C41" w:rsidP="00892C41">
      <w:pPr>
        <w:spacing w:before="225" w:after="225" w:line="240" w:lineRule="auto"/>
        <w:jc w:val="both"/>
        <w:rPr>
          <w:rFonts w:ascii="Times New Roman" w:hAnsi="Times New Roman" w:cs="Times New Roman"/>
          <w:color w:val="000000"/>
          <w:sz w:val="24"/>
          <w:szCs w:val="24"/>
        </w:rPr>
      </w:pPr>
      <w:r w:rsidRPr="00892C41">
        <w:rPr>
          <w:rFonts w:ascii="Times New Roman" w:hAnsi="Times New Roman" w:cs="Times New Roman"/>
          <w:sz w:val="24"/>
          <w:szCs w:val="24"/>
        </w:rPr>
        <w:t xml:space="preserve">Ponudnik z oddajo ponudbe potrjuje, da je z navedenim dejstvom seznanjen in nima pravice </w:t>
      </w:r>
      <w:r w:rsidRPr="00FE58B8">
        <w:rPr>
          <w:rFonts w:ascii="Times New Roman" w:hAnsi="Times New Roman" w:cs="Times New Roman"/>
          <w:color w:val="000000"/>
          <w:sz w:val="24"/>
          <w:szCs w:val="24"/>
        </w:rPr>
        <w:t>do uveljavljanja odškodnine v primeru, da se naročnik odloči za zmanjšanje obsega razpisanih del. Izbrani ponudnik nima pravice do kakršnihkoli zahtevkov iz naslova neoddanega dela javnega naročila.</w:t>
      </w:r>
    </w:p>
    <w:tbl>
      <w:tblPr>
        <w:tblStyle w:val="NormalTablePHPDOCX"/>
        <w:tblW w:w="4896" w:type="pct"/>
        <w:tblInd w:w="108" w:type="dxa"/>
        <w:tblLook w:val="04A0" w:firstRow="1" w:lastRow="0" w:firstColumn="1" w:lastColumn="0" w:noHBand="0" w:noVBand="1"/>
      </w:tblPr>
      <w:tblGrid>
        <w:gridCol w:w="8881"/>
      </w:tblGrid>
      <w:tr w:rsidR="00AE56C3" w:rsidRPr="00FE58B8" w14:paraId="40E3B848" w14:textId="77777777" w:rsidTr="0041479D">
        <w:trPr>
          <w:trHeight w:val="293"/>
        </w:trPr>
        <w:tc>
          <w:tcPr>
            <w:tcW w:w="0" w:type="auto"/>
            <w:shd w:val="clear" w:color="auto" w:fill="000000"/>
            <w:tcMar>
              <w:top w:w="150" w:type="dxa"/>
              <w:bottom w:w="150" w:type="dxa"/>
            </w:tcMar>
            <w:vAlign w:val="center"/>
          </w:tcPr>
          <w:p w14:paraId="2E7E5DDD"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9</w:t>
            </w:r>
            <w:r w:rsidRPr="00FE58B8">
              <w:rPr>
                <w:rFonts w:ascii="Times New Roman" w:hAnsi="Times New Roman" w:cs="Times New Roman"/>
                <w:b/>
                <w:bCs/>
                <w:color w:val="FFFFFF"/>
                <w:position w:val="-2"/>
                <w:sz w:val="24"/>
                <w:szCs w:val="24"/>
                <w:shd w:val="clear" w:color="auto" w:fill="000000"/>
              </w:rPr>
              <w:t>. Dopolnjevanje, spreminjanje ter pojasnjevanje ponudb</w:t>
            </w:r>
          </w:p>
        </w:tc>
      </w:tr>
    </w:tbl>
    <w:p w14:paraId="186A33DB"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primeru dopolnjevanja ter pojasnjevanja ponudbe ravnal skladno z določili 89. člena ZJN-3.</w:t>
      </w:r>
    </w:p>
    <w:p w14:paraId="3D541075"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081F4F" w14:textId="77777777" w:rsidR="00AB1C1D" w:rsidRPr="00FE58B8" w:rsidRDefault="00AB1C1D" w:rsidP="00AB1C1D">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w:t>
      </w:r>
      <w:r w:rsidRPr="00FE58B8">
        <w:rPr>
          <w:rFonts w:ascii="Times New Roman" w:hAnsi="Times New Roman" w:cs="Times New Roman"/>
          <w:color w:val="000000"/>
          <w:sz w:val="24"/>
          <w:szCs w:val="24"/>
        </w:rPr>
        <w:lastRenderedPageBreak/>
        <w:t>informacije ali dokumentacije, bo naročnik gospodarski subjekt izključil iz nadaljnjega ocenjevanja.</w:t>
      </w:r>
      <w:r>
        <w:rPr>
          <w:rFonts w:ascii="Times New Roman" w:hAnsi="Times New Roman" w:cs="Times New Roman"/>
          <w:color w:val="000000"/>
          <w:sz w:val="24"/>
          <w:szCs w:val="24"/>
        </w:rPr>
        <w:t xml:space="preserve"> Očitne ali nebistvene napake naročnik lahko spregleda.</w:t>
      </w:r>
    </w:p>
    <w:p w14:paraId="1BA60C7E" w14:textId="77777777" w:rsidR="00AB1C1D" w:rsidRPr="00FE58B8" w:rsidRDefault="00AB1C1D" w:rsidP="00AB1C1D">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B1C1D" w:rsidRPr="00FE58B8" w14:paraId="03B120D2" w14:textId="77777777" w:rsidTr="00C6056D">
        <w:tc>
          <w:tcPr>
            <w:tcW w:w="0" w:type="auto"/>
            <w:tcMar>
              <w:top w:w="0" w:type="auto"/>
              <w:bottom w:w="0" w:type="auto"/>
            </w:tcMar>
          </w:tcPr>
          <w:p w14:paraId="4C39FBBD" w14:textId="77777777" w:rsidR="00AB1C1D" w:rsidRPr="00FE58B8"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člena </w:t>
            </w:r>
            <w:r>
              <w:rPr>
                <w:rFonts w:ascii="Times New Roman" w:hAnsi="Times New Roman" w:cs="Times New Roman"/>
                <w:color w:val="000000"/>
                <w:sz w:val="24"/>
                <w:szCs w:val="24"/>
              </w:rPr>
              <w:t>in</w:t>
            </w:r>
          </w:p>
          <w:p w14:paraId="677B63D0" w14:textId="77777777" w:rsidR="00AB1C1D" w:rsidRPr="009D4712" w:rsidRDefault="00AB1C1D" w:rsidP="00AB1C1D">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r>
              <w:rPr>
                <w:rFonts w:ascii="Times New Roman" w:hAnsi="Times New Roman" w:cs="Times New Roman"/>
                <w:color w:val="000000"/>
                <w:sz w:val="24"/>
                <w:szCs w:val="24"/>
              </w:rPr>
              <w:t>.</w:t>
            </w:r>
          </w:p>
        </w:tc>
      </w:tr>
    </w:tbl>
    <w:p w14:paraId="3D44CE3D" w14:textId="77777777" w:rsidR="00AB1C1D" w:rsidRPr="007A4F83" w:rsidRDefault="00AB1C1D" w:rsidP="00AB1C1D">
      <w:pPr>
        <w:spacing w:before="225" w:after="225" w:line="240" w:lineRule="auto"/>
        <w:jc w:val="both"/>
        <w:rPr>
          <w:rFonts w:ascii="Times New Roman" w:hAnsi="Times New Roman" w:cs="Times New Roman"/>
          <w:sz w:val="24"/>
          <w:szCs w:val="24"/>
        </w:rPr>
      </w:pPr>
      <w:r w:rsidRPr="007A4F83">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3A8CB9C" w14:textId="77777777" w:rsidR="00AB1C1D" w:rsidRPr="009A467B" w:rsidRDefault="00AB1C1D" w:rsidP="00AB1C1D">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bCs/>
          <w:color w:val="000000"/>
          <w:sz w:val="24"/>
          <w:szCs w:val="24"/>
        </w:rPr>
        <w:t>V primeru, da ponudniki v razpisni dokumentaciji ugotovijo napake v prednastavljenih formulah za izračune ponudbenih cen, naj o tem čim prej obvestijo naročnika.</w:t>
      </w:r>
      <w:r w:rsidRPr="0078539F">
        <w:rPr>
          <w:rFonts w:ascii="Times New Roman" w:hAnsi="Times New Roman" w:cs="Times New Roman"/>
          <w:color w:val="000000"/>
          <w:sz w:val="24"/>
          <w:szCs w:val="24"/>
        </w:rPr>
        <w:t xml:space="preserve"> </w:t>
      </w:r>
      <w:r w:rsidRPr="007A4F83">
        <w:rPr>
          <w:rFonts w:ascii="Times New Roman" w:hAnsi="Times New Roman" w:cs="Times New Roman"/>
          <w:color w:val="000000"/>
          <w:sz w:val="24"/>
          <w:szCs w:val="24"/>
        </w:rPr>
        <w:t>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AE56C3" w:rsidRPr="00FE58B8" w14:paraId="3BDDB100" w14:textId="77777777" w:rsidTr="0041479D">
        <w:trPr>
          <w:trHeight w:val="260"/>
        </w:trPr>
        <w:tc>
          <w:tcPr>
            <w:tcW w:w="0" w:type="auto"/>
            <w:shd w:val="clear" w:color="auto" w:fill="000000"/>
            <w:tcMar>
              <w:top w:w="150" w:type="dxa"/>
              <w:bottom w:w="150" w:type="dxa"/>
            </w:tcMar>
            <w:vAlign w:val="center"/>
          </w:tcPr>
          <w:p w14:paraId="5E27E7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42DC112F" w14:textId="77777777" w:rsidR="00AE56C3" w:rsidRPr="00013007"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color w:val="000000"/>
          <w:sz w:val="24"/>
          <w:szCs w:val="24"/>
        </w:rPr>
        <w:t xml:space="preserve">Po sprejemu odločitve o oddaji naročila bo naročnik slednjo </w:t>
      </w:r>
      <w:r w:rsidRPr="00013007">
        <w:rPr>
          <w:rFonts w:ascii="Times New Roman" w:hAnsi="Times New Roman" w:cs="Times New Roman"/>
          <w:bCs/>
          <w:color w:val="000000"/>
          <w:sz w:val="24"/>
          <w:szCs w:val="24"/>
          <w:u w:val="single"/>
        </w:rPr>
        <w:t>objavil na portalu javnih naročil</w:t>
      </w:r>
      <w:r w:rsidRPr="0001300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013007">
        <w:rPr>
          <w:rFonts w:ascii="Times New Roman" w:hAnsi="Times New Roman" w:cs="Times New Roman"/>
          <w:bCs/>
          <w:color w:val="000000"/>
          <w:sz w:val="24"/>
          <w:szCs w:val="24"/>
          <w:u w:val="single"/>
        </w:rPr>
        <w:t>Odločitev se šteje za vročeno z dnem objave na portalu javnih naročil. </w:t>
      </w:r>
    </w:p>
    <w:p w14:paraId="0F8C1D28" w14:textId="77777777" w:rsidR="00AE56C3" w:rsidRPr="0078539F" w:rsidRDefault="00AE56C3" w:rsidP="00AE56C3">
      <w:pPr>
        <w:spacing w:before="225" w:after="225" w:line="240" w:lineRule="auto"/>
        <w:jc w:val="both"/>
        <w:rPr>
          <w:rFonts w:ascii="Times New Roman" w:hAnsi="Times New Roman" w:cs="Times New Roman"/>
          <w:sz w:val="24"/>
          <w:szCs w:val="24"/>
        </w:rPr>
      </w:pPr>
      <w:r w:rsidRPr="0078539F">
        <w:rPr>
          <w:rFonts w:ascii="Times New Roman" w:hAnsi="Times New Roman" w:cs="Times New Roman"/>
          <w:bCs/>
          <w:color w:val="000000"/>
          <w:sz w:val="24"/>
          <w:szCs w:val="24"/>
        </w:rPr>
        <w:t>Ponudnike opozarjamo, da so sami dolžni spremljati objave odločitev na portalu javnih naročil.</w:t>
      </w:r>
    </w:p>
    <w:p w14:paraId="0D473C49" w14:textId="77777777" w:rsidR="00AE56C3" w:rsidRDefault="00AE56C3" w:rsidP="00AE56C3">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AE56C3" w:rsidRPr="00FE58B8" w14:paraId="3C7D6396" w14:textId="77777777" w:rsidTr="0041479D">
        <w:trPr>
          <w:trHeight w:val="336"/>
        </w:trPr>
        <w:tc>
          <w:tcPr>
            <w:tcW w:w="0" w:type="auto"/>
            <w:shd w:val="clear" w:color="auto" w:fill="000000"/>
            <w:tcMar>
              <w:top w:w="150" w:type="dxa"/>
              <w:bottom w:w="150" w:type="dxa"/>
            </w:tcMar>
            <w:vAlign w:val="center"/>
          </w:tcPr>
          <w:p w14:paraId="00E06B34"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14:paraId="31624617"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2227A212" w14:textId="77777777" w:rsidR="00AE56C3" w:rsidRDefault="00AE56C3" w:rsidP="00AE56C3">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E6DCD8C" w14:textId="77777777" w:rsidR="00D72DCD" w:rsidRPr="00FB4D80" w:rsidRDefault="00D72DCD" w:rsidP="00D72DCD">
      <w:pPr>
        <w:spacing w:before="225" w:after="225" w:line="240" w:lineRule="auto"/>
        <w:jc w:val="both"/>
        <w:rPr>
          <w:rFonts w:ascii="Times New Roman" w:hAnsi="Times New Roman" w:cs="Times New Roman"/>
          <w:sz w:val="24"/>
          <w:szCs w:val="24"/>
        </w:rPr>
      </w:pPr>
      <w:r w:rsidRPr="00FB4D80">
        <w:rPr>
          <w:rFonts w:ascii="Times New Roman" w:hAnsi="Times New Roman" w:cs="Times New Roman"/>
          <w:color w:val="000000"/>
          <w:sz w:val="24"/>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w:t>
      </w:r>
      <w:r w:rsidRPr="00FB4D80">
        <w:rPr>
          <w:rFonts w:ascii="Times New Roman" w:hAnsi="Times New Roman" w:cs="Times New Roman"/>
          <w:color w:val="000000"/>
          <w:sz w:val="24"/>
          <w:szCs w:val="24"/>
        </w:rPr>
        <w:lastRenderedPageBreak/>
        <w:t>ponudnika zahteva povračilo vse morebitno dodatno nastale škode zaradi takšnega ravnanja izbranega ponudnika. Naročnik si pridržuje tudi pravico sodno iztožiti podpis pogodbe, če bi bilo to naročniku v interesu.</w:t>
      </w:r>
    </w:p>
    <w:p w14:paraId="65814B7A"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Pr>
          <w:rFonts w:ascii="Times New Roman" w:hAnsi="Times New Roman" w:cs="Times New Roman"/>
          <w:color w:val="000000"/>
          <w:sz w:val="24"/>
          <w:szCs w:val="24"/>
        </w:rPr>
        <w:t>s 95. členom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AE56C3" w:rsidRPr="00FE58B8" w14:paraId="379E8AB4" w14:textId="77777777" w:rsidTr="0041479D">
        <w:tc>
          <w:tcPr>
            <w:tcW w:w="0" w:type="auto"/>
            <w:tcMar>
              <w:top w:w="0" w:type="auto"/>
              <w:bottom w:w="0" w:type="auto"/>
            </w:tcMar>
          </w:tcPr>
          <w:p w14:paraId="2C397757"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3A40D49" w14:textId="77777777" w:rsidR="00AE56C3" w:rsidRPr="00FE58B8" w:rsidRDefault="00AE56C3" w:rsidP="0041479D">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AE56C3" w:rsidRPr="00FE58B8" w14:paraId="1AF06045" w14:textId="77777777" w:rsidTr="0041479D">
        <w:tc>
          <w:tcPr>
            <w:tcW w:w="0" w:type="auto"/>
            <w:tcMar>
              <w:top w:w="0" w:type="auto"/>
              <w:bottom w:w="0" w:type="auto"/>
            </w:tcMar>
          </w:tcPr>
          <w:p w14:paraId="583BE56B"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 mogoča iz ekonomskih ali tehničnih razlogov, kot so zahteve glede zamenljivosti ali interoperabilnosti z obstoječo opremo, storitvami ali inštalacijami, naročenimi v okviru prvotnega javnega naročila, ter</w:t>
            </w:r>
          </w:p>
          <w:p w14:paraId="0CDD2566" w14:textId="77777777" w:rsidR="00AE56C3" w:rsidRPr="00FE58B8" w:rsidRDefault="00AE56C3" w:rsidP="00AE56C3">
            <w:pPr>
              <w:numPr>
                <w:ilvl w:val="0"/>
                <w:numId w:val="2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AE56C3" w:rsidRPr="00FE58B8" w14:paraId="11C62B5F" w14:textId="77777777" w:rsidTr="0041479D">
        <w:tc>
          <w:tcPr>
            <w:tcW w:w="0" w:type="auto"/>
            <w:tcMar>
              <w:top w:w="0" w:type="auto"/>
              <w:bottom w:w="0" w:type="auto"/>
            </w:tcMar>
          </w:tcPr>
          <w:p w14:paraId="12AA02F9"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1F40BE03" w14:textId="77777777" w:rsidR="00AE56C3" w:rsidRPr="00FE58B8" w:rsidRDefault="00AE56C3" w:rsidP="0041479D">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AE56C3" w:rsidRPr="00FE58B8" w14:paraId="549B5F43" w14:textId="77777777" w:rsidTr="0041479D">
        <w:tc>
          <w:tcPr>
            <w:tcW w:w="0" w:type="auto"/>
            <w:tcMar>
              <w:top w:w="0" w:type="auto"/>
              <w:bottom w:w="0" w:type="auto"/>
            </w:tcMar>
          </w:tcPr>
          <w:p w14:paraId="7A7A8A6A"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4A1CF978" w14:textId="77777777" w:rsidR="00AE56C3" w:rsidRPr="001F6FC8" w:rsidRDefault="00AE56C3" w:rsidP="00AE56C3">
            <w:pPr>
              <w:pStyle w:val="Odstavekseznama"/>
              <w:numPr>
                <w:ilvl w:val="0"/>
                <w:numId w:val="21"/>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AE56C3" w:rsidRPr="00FE58B8" w14:paraId="5DFDEEA1" w14:textId="77777777" w:rsidTr="0041479D">
        <w:tc>
          <w:tcPr>
            <w:tcW w:w="0" w:type="auto"/>
            <w:tcMar>
              <w:top w:w="0" w:type="auto"/>
              <w:bottom w:w="0" w:type="auto"/>
            </w:tcMar>
          </w:tcPr>
          <w:p w14:paraId="67A2720B" w14:textId="77777777" w:rsidR="00AE56C3" w:rsidRPr="00FE58B8" w:rsidRDefault="00AE56C3" w:rsidP="0041479D">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71B88022" w14:textId="77777777" w:rsidR="00AE56C3" w:rsidRPr="00FE58B8" w:rsidRDefault="00AE56C3" w:rsidP="00AE56C3">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E189CE6" w14:textId="77777777" w:rsidR="00AE56C3" w:rsidRPr="00FE58B8" w:rsidRDefault="00AE56C3" w:rsidP="00AE56C3">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E56C3" w:rsidRPr="00FE58B8" w14:paraId="5D0D1A0D" w14:textId="77777777" w:rsidTr="0041479D">
        <w:tc>
          <w:tcPr>
            <w:tcW w:w="0" w:type="auto"/>
            <w:tcMar>
              <w:top w:w="0" w:type="auto"/>
              <w:bottom w:w="0" w:type="auto"/>
            </w:tcMar>
          </w:tcPr>
          <w:p w14:paraId="214809D6"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3AE07E5"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2671BC07" w14:textId="77777777" w:rsidR="00AE56C3" w:rsidRPr="00FE58B8"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zaradi spremembe je znatno razširjen obseg pogodbe o izvedbi javnega naročila;</w:t>
            </w:r>
          </w:p>
          <w:p w14:paraId="7447183B" w14:textId="77777777" w:rsidR="00AE56C3" w:rsidRDefault="00AE56C3" w:rsidP="0041479D">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14:paraId="66797868" w14:textId="77777777" w:rsidR="00AE56C3" w:rsidRPr="00FE58B8" w:rsidRDefault="00AE56C3" w:rsidP="0041479D">
            <w:pPr>
              <w:ind w:left="720"/>
              <w:jc w:val="both"/>
              <w:rPr>
                <w:rFonts w:ascii="Times New Roman" w:hAnsi="Times New Roman" w:cs="Times New Roman"/>
                <w:color w:val="000000"/>
                <w:sz w:val="24"/>
                <w:szCs w:val="24"/>
              </w:rPr>
            </w:pPr>
          </w:p>
        </w:tc>
      </w:tr>
      <w:tr w:rsidR="00AE56C3" w:rsidRPr="00FE58B8" w14:paraId="45FAACD1" w14:textId="77777777" w:rsidTr="0041479D">
        <w:tc>
          <w:tcPr>
            <w:tcW w:w="0" w:type="auto"/>
            <w:shd w:val="clear" w:color="auto" w:fill="000000"/>
            <w:tcMar>
              <w:top w:w="150" w:type="dxa"/>
              <w:bottom w:w="150" w:type="dxa"/>
            </w:tcMar>
            <w:vAlign w:val="center"/>
          </w:tcPr>
          <w:p w14:paraId="5AAD509E"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12. Zaupnost ponudbene dokumentacije</w:t>
            </w:r>
          </w:p>
        </w:tc>
      </w:tr>
    </w:tbl>
    <w:p w14:paraId="3CC4AB96"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5FF77547"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35B1230" w14:textId="77777777" w:rsidR="00AE56C3" w:rsidRPr="001460EF" w:rsidRDefault="00AE56C3" w:rsidP="00AE56C3">
      <w:pPr>
        <w:spacing w:after="0"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E56C3" w:rsidRPr="001460EF" w14:paraId="414CF244" w14:textId="77777777" w:rsidTr="0041479D">
        <w:tc>
          <w:tcPr>
            <w:tcW w:w="0" w:type="auto"/>
            <w:tcMar>
              <w:top w:w="0" w:type="auto"/>
              <w:bottom w:w="0" w:type="auto"/>
            </w:tcMar>
          </w:tcPr>
          <w:p w14:paraId="47D59CC5"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je skrivnost, ki ni splošno znana ali lahko dosegljiva osebam v krogih, ki se običajno ukvarjajo s to vrsto informacij;</w:t>
            </w:r>
          </w:p>
          <w:p w14:paraId="68EC0988"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ima tržno vrednost;</w:t>
            </w:r>
          </w:p>
          <w:p w14:paraId="423689B0" w14:textId="77777777" w:rsidR="00AE56C3" w:rsidRPr="001460EF" w:rsidRDefault="00AE56C3" w:rsidP="00AE56C3">
            <w:pPr>
              <w:numPr>
                <w:ilvl w:val="0"/>
                <w:numId w:val="33"/>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imetnik poslovne skrivnosti je v danih okoliščinah razumno ukrepal, da jo ohrani kot skrivnost.</w:t>
            </w:r>
          </w:p>
        </w:tc>
      </w:tr>
    </w:tbl>
    <w:p w14:paraId="3FF6DF9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CEB6E60" w14:textId="77777777" w:rsidR="00AE56C3" w:rsidRPr="001460EF" w:rsidRDefault="00AE56C3" w:rsidP="00AE56C3">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EF65B9F" w14:textId="00F8B41C" w:rsidR="00AE56C3" w:rsidRDefault="00AE56C3" w:rsidP="00AE56C3">
      <w:pPr>
        <w:spacing w:before="225" w:after="225" w:line="240" w:lineRule="auto"/>
        <w:jc w:val="both"/>
        <w:rPr>
          <w:rFonts w:ascii="Times New Roman" w:hAnsi="Times New Roman" w:cs="Times New Roman"/>
          <w:color w:val="000000"/>
          <w:sz w:val="24"/>
          <w:szCs w:val="24"/>
        </w:rPr>
      </w:pPr>
      <w:r w:rsidRPr="001460EF">
        <w:rPr>
          <w:rFonts w:ascii="Times New Roman" w:hAnsi="Times New Roman" w:cs="Times New Roman"/>
          <w:color w:val="000000"/>
          <w:sz w:val="24"/>
          <w:szCs w:val="24"/>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756" w:type="pct"/>
        <w:tblInd w:w="108" w:type="dxa"/>
        <w:tblLook w:val="04A0" w:firstRow="1" w:lastRow="0" w:firstColumn="1" w:lastColumn="0" w:noHBand="0" w:noVBand="1"/>
      </w:tblPr>
      <w:tblGrid>
        <w:gridCol w:w="4999"/>
      </w:tblGrid>
      <w:tr w:rsidR="00AE56C3" w:rsidRPr="00FE58B8" w14:paraId="544D31CE" w14:textId="77777777" w:rsidTr="0041479D">
        <w:trPr>
          <w:trHeight w:val="387"/>
        </w:trPr>
        <w:tc>
          <w:tcPr>
            <w:tcW w:w="0" w:type="auto"/>
            <w:shd w:val="clear" w:color="auto" w:fill="000000"/>
            <w:tcMar>
              <w:top w:w="150" w:type="dxa"/>
              <w:bottom w:w="150" w:type="dxa"/>
            </w:tcMar>
            <w:vAlign w:val="center"/>
          </w:tcPr>
          <w:p w14:paraId="7C25E19D" w14:textId="77777777" w:rsidR="00AE56C3" w:rsidRPr="00FE58B8" w:rsidRDefault="00AE56C3" w:rsidP="0041479D">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14:paraId="307C89B9" w14:textId="77777777" w:rsidR="00AE56C3" w:rsidRDefault="00AE56C3" w:rsidP="00AE56C3">
      <w:pPr>
        <w:spacing w:after="0" w:line="240" w:lineRule="auto"/>
        <w:jc w:val="both"/>
        <w:rPr>
          <w:rFonts w:ascii="Times New Roman" w:hAnsi="Times New Roman" w:cs="Times New Roman"/>
          <w:color w:val="000000"/>
          <w:sz w:val="24"/>
          <w:szCs w:val="24"/>
        </w:rPr>
      </w:pPr>
    </w:p>
    <w:p w14:paraId="34BC4889" w14:textId="77777777" w:rsidR="00AE56C3" w:rsidRPr="009E15DB" w:rsidRDefault="00AE56C3" w:rsidP="00AE56C3">
      <w:pPr>
        <w:spacing w:after="0"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AE56C3" w:rsidRPr="009E15DB" w14:paraId="79D379DC" w14:textId="77777777" w:rsidTr="0041479D">
        <w:tc>
          <w:tcPr>
            <w:tcW w:w="0" w:type="auto"/>
            <w:tcMar>
              <w:top w:w="0" w:type="auto"/>
              <w:bottom w:w="0" w:type="auto"/>
            </w:tcMar>
          </w:tcPr>
          <w:p w14:paraId="363790CD"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so vsi dokumenti na mestih, kjer je to označeno, podpisani s strani pooblaščene osebe in žigosani z žigom ponudnika,</w:t>
            </w:r>
          </w:p>
          <w:p w14:paraId="0CBAEAEF" w14:textId="77777777" w:rsidR="00AE56C3" w:rsidRPr="009E15DB" w:rsidRDefault="00AE56C3" w:rsidP="00AE56C3">
            <w:pPr>
              <w:numPr>
                <w:ilvl w:val="0"/>
                <w:numId w:val="34"/>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ponudnik morebitne popravke opremi z žigom in podpisom svoje pooblaščene osebe.</w:t>
            </w:r>
          </w:p>
        </w:tc>
      </w:tr>
    </w:tbl>
    <w:p w14:paraId="40F6DF1D"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DA2E7B"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2360172" w14:textId="77777777" w:rsidR="00AE56C3" w:rsidRPr="009E15DB"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0CE24750"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w:t>
      </w:r>
      <w:r w:rsidRPr="000017F7">
        <w:rPr>
          <w:rFonts w:ascii="Times New Roman" w:hAnsi="Times New Roman" w:cs="Times New Roman"/>
          <w:color w:val="000000"/>
          <w:sz w:val="24"/>
          <w:szCs w:val="24"/>
        </w:rPr>
        <w:t>državi te osebe ali v državi, v kateri ima sedež gospodarski subjekt</w:t>
      </w:r>
      <w:r w:rsidRPr="000017F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AE56C3" w:rsidRPr="000017F7" w14:paraId="41261C20" w14:textId="77777777" w:rsidTr="0041479D">
        <w:tc>
          <w:tcPr>
            <w:tcW w:w="0" w:type="auto"/>
            <w:shd w:val="clear" w:color="auto" w:fill="000000"/>
            <w:tcMar>
              <w:top w:w="150" w:type="dxa"/>
              <w:bottom w:w="150" w:type="dxa"/>
            </w:tcMar>
            <w:vAlign w:val="center"/>
          </w:tcPr>
          <w:p w14:paraId="5FD673D2" w14:textId="77777777" w:rsidR="00AE56C3" w:rsidRPr="007948C2" w:rsidRDefault="00AE56C3" w:rsidP="0041479D">
            <w:pPr>
              <w:rPr>
                <w:rFonts w:ascii="Times New Roman" w:hAnsi="Times New Roman" w:cs="Times New Roman"/>
                <w:b/>
                <w:sz w:val="24"/>
                <w:szCs w:val="24"/>
              </w:rPr>
            </w:pPr>
            <w:r w:rsidRPr="007948C2">
              <w:rPr>
                <w:rFonts w:ascii="Times New Roman" w:hAnsi="Times New Roman" w:cs="Times New Roman"/>
                <w:b/>
                <w:bCs/>
                <w:color w:val="FFFFFF"/>
                <w:position w:val="-2"/>
                <w:sz w:val="24"/>
                <w:szCs w:val="24"/>
                <w:shd w:val="clear" w:color="auto" w:fill="000000"/>
              </w:rPr>
              <w:t>14. Ponudbena cena in plačilni pogoji</w:t>
            </w:r>
          </w:p>
        </w:tc>
      </w:tr>
    </w:tbl>
    <w:p w14:paraId="6E11D37C" w14:textId="77777777" w:rsidR="00AE56C3" w:rsidRPr="00797CFE"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797CFE">
        <w:rPr>
          <w:rFonts w:ascii="Times New Roman" w:hAnsi="Times New Roman" w:cs="Times New Roman"/>
          <w:sz w:val="24"/>
          <w:szCs w:val="24"/>
        </w:rPr>
        <w:t>predmetom javnega naročila.</w:t>
      </w:r>
    </w:p>
    <w:p w14:paraId="3CEB3069" w14:textId="13D70BFB" w:rsidR="00AE56C3" w:rsidRPr="00797CFE" w:rsidRDefault="00AE56C3" w:rsidP="00AE56C3">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w:t>
      </w:r>
      <w:r w:rsidR="0071737D" w:rsidRPr="00797CFE">
        <w:rPr>
          <w:rFonts w:ascii="Times New Roman" w:hAnsi="Times New Roman" w:cs="Times New Roman"/>
          <w:sz w:val="24"/>
          <w:szCs w:val="24"/>
        </w:rPr>
        <w:t xml:space="preserve"> za obdobje prvega šolskega leta (202</w:t>
      </w:r>
      <w:r w:rsidR="00851062">
        <w:rPr>
          <w:rFonts w:ascii="Times New Roman" w:hAnsi="Times New Roman" w:cs="Times New Roman"/>
          <w:sz w:val="24"/>
          <w:szCs w:val="24"/>
        </w:rPr>
        <w:t>5</w:t>
      </w:r>
      <w:r w:rsidR="0071737D" w:rsidRPr="00797CFE">
        <w:rPr>
          <w:rFonts w:ascii="Times New Roman" w:hAnsi="Times New Roman" w:cs="Times New Roman"/>
          <w:sz w:val="24"/>
          <w:szCs w:val="24"/>
        </w:rPr>
        <w:t>/202</w:t>
      </w:r>
      <w:r w:rsidR="00851062">
        <w:rPr>
          <w:rFonts w:ascii="Times New Roman" w:hAnsi="Times New Roman" w:cs="Times New Roman"/>
          <w:sz w:val="24"/>
          <w:szCs w:val="24"/>
        </w:rPr>
        <w:t>6</w:t>
      </w:r>
      <w:r w:rsidR="0071737D" w:rsidRPr="00797CFE">
        <w:rPr>
          <w:rFonts w:ascii="Times New Roman" w:hAnsi="Times New Roman" w:cs="Times New Roman"/>
          <w:sz w:val="24"/>
          <w:szCs w:val="24"/>
        </w:rPr>
        <w:t>)</w:t>
      </w:r>
      <w:r w:rsidR="004B18B0" w:rsidRPr="00797CFE">
        <w:rPr>
          <w:rFonts w:ascii="Times New Roman" w:hAnsi="Times New Roman" w:cs="Times New Roman"/>
          <w:sz w:val="24"/>
          <w:szCs w:val="24"/>
        </w:rPr>
        <w:t>, v tem obdobju se pogodbeni stranki odrekata spremenljivosti cene vezano na 655. in 656. Obligacijskega zakonika - OZ</w:t>
      </w:r>
      <w:r w:rsidR="0071737D" w:rsidRPr="00797CFE">
        <w:rPr>
          <w:rFonts w:ascii="Times New Roman" w:hAnsi="Times New Roman" w:cs="Times New Roman"/>
          <w:sz w:val="24"/>
          <w:szCs w:val="24"/>
        </w:rPr>
        <w:t>.</w:t>
      </w:r>
    </w:p>
    <w:p w14:paraId="1A58AD20" w14:textId="736F2B47" w:rsidR="00324137" w:rsidRPr="00797CFE" w:rsidRDefault="004B18B0" w:rsidP="00797CFE">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se bo izvajalcu oziroma</w:t>
      </w:r>
      <w:r w:rsidR="00797CFE" w:rsidRPr="00797CFE">
        <w:rPr>
          <w:rFonts w:ascii="Times New Roman" w:hAnsi="Times New Roman" w:cs="Times New Roman"/>
          <w:sz w:val="24"/>
          <w:szCs w:val="24"/>
        </w:rPr>
        <w:t xml:space="preserve"> </w:t>
      </w:r>
      <w:r w:rsidRPr="00797CFE">
        <w:rPr>
          <w:rFonts w:ascii="Times New Roman" w:hAnsi="Times New Roman" w:cs="Times New Roman"/>
          <w:sz w:val="24"/>
          <w:szCs w:val="24"/>
        </w:rPr>
        <w:t>naročniku  priznala valorizacija cen v skladu z določili Pr</w:t>
      </w:r>
      <w:r w:rsidR="00797CFE" w:rsidRPr="00797CFE">
        <w:rPr>
          <w:rFonts w:ascii="Times New Roman" w:hAnsi="Times New Roman" w:cs="Times New Roman"/>
          <w:sz w:val="24"/>
          <w:szCs w:val="24"/>
        </w:rPr>
        <w:t>avilnika o načinih valorizacije denarnih obveznosti, ki jih v večletnih pogodba dogovarjajo pravne osebe javnega sektorja (Ur.l. RS št. 1/04), z upoštevanjem indeksa razlik v ceni, ki ga uradno objavi Statistični urad RS in na način kot to določa prej citirani Pravilnik ter</w:t>
      </w:r>
      <w:r w:rsidR="00324137" w:rsidRPr="00797CFE">
        <w:rPr>
          <w:rFonts w:ascii="Times New Roman" w:hAnsi="Times New Roman"/>
          <w:sz w:val="24"/>
          <w:szCs w:val="24"/>
        </w:rPr>
        <w:t xml:space="preserve"> </w:t>
      </w:r>
      <w:r w:rsidR="00797CFE" w:rsidRPr="00797CFE">
        <w:rPr>
          <w:rFonts w:ascii="Times New Roman" w:hAnsi="Times New Roman"/>
          <w:sz w:val="24"/>
          <w:szCs w:val="24"/>
        </w:rPr>
        <w:t>po predhodnem soglasju s strani naročnika, vendar največ enkrat letno. Spremembo cene bosta naročnik in prevoznik dogovorila in uredila z aneksom k osnovni pogodbi.</w:t>
      </w:r>
    </w:p>
    <w:p w14:paraId="0ADC470C" w14:textId="3845EE0E" w:rsidR="00797CFE" w:rsidRPr="00797CFE" w:rsidRDefault="00797CFE" w:rsidP="00797CFE">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7A4FA044"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5BC452B4" w14:textId="77777777" w:rsidR="00AE56C3" w:rsidRPr="00821838" w:rsidRDefault="00AE56C3" w:rsidP="00AE56C3">
      <w:pPr>
        <w:pStyle w:val="Telobesedila"/>
        <w:ind w:right="72"/>
        <w:rPr>
          <w:b/>
          <w:bCs/>
        </w:rPr>
      </w:pPr>
      <w:r w:rsidRPr="000017F7">
        <w:rPr>
          <w:color w:val="000000"/>
        </w:rPr>
        <w:t>Izvajalec izstavi račun v elektronski obliki (eRačun) preko spletnega portala UJPnet. Kot uradni prejem računa se šteje datum vnosa računa v sistem UJPnet.</w:t>
      </w:r>
      <w:r>
        <w:rPr>
          <w:color w:val="000000"/>
        </w:rPr>
        <w:t xml:space="preserve"> </w:t>
      </w:r>
      <w:r w:rsidRPr="00E91224">
        <w:rPr>
          <w:bCs/>
        </w:rPr>
        <w:t xml:space="preserve">Naročnik se zavezuje, da </w:t>
      </w:r>
      <w:r w:rsidRPr="00E91224">
        <w:rPr>
          <w:bCs/>
        </w:rPr>
        <w:lastRenderedPageBreak/>
        <w:t xml:space="preserve">bo </w:t>
      </w:r>
      <w:r>
        <w:rPr>
          <w:bCs/>
        </w:rPr>
        <w:t xml:space="preserve">račune oziroma </w:t>
      </w:r>
      <w:r w:rsidRPr="00E91224">
        <w:rPr>
          <w:bCs/>
        </w:rPr>
        <w:t xml:space="preserve">začasne mesečne situacije, predhodno potrjene s strani nadzornega organa, plačal izvajalcu del </w:t>
      </w:r>
      <w:r w:rsidRPr="001F47CB">
        <w:rPr>
          <w:bCs/>
        </w:rPr>
        <w:t>v skladu s plačilnimi roki glede na veljavno zakonodajo.</w:t>
      </w:r>
    </w:p>
    <w:p w14:paraId="15A5A2ED" w14:textId="77777777" w:rsidR="00AE56C3" w:rsidRPr="000017F7" w:rsidRDefault="00AE56C3" w:rsidP="00AE56C3">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E56C3" w:rsidRPr="00FE58B8" w14:paraId="4CDDFEE3" w14:textId="77777777" w:rsidTr="0041479D">
        <w:tc>
          <w:tcPr>
            <w:tcW w:w="0" w:type="auto"/>
            <w:shd w:val="clear" w:color="auto" w:fill="000000"/>
            <w:tcMar>
              <w:top w:w="150" w:type="dxa"/>
              <w:bottom w:w="150" w:type="dxa"/>
            </w:tcMar>
            <w:vAlign w:val="center"/>
          </w:tcPr>
          <w:p w14:paraId="0E682848"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15</w:t>
            </w:r>
            <w:r w:rsidRPr="00FE58B8">
              <w:rPr>
                <w:rFonts w:ascii="Times New Roman" w:hAnsi="Times New Roman" w:cs="Times New Roman"/>
                <w:b/>
                <w:bCs/>
                <w:color w:val="FFFFFF"/>
                <w:position w:val="-2"/>
                <w:sz w:val="24"/>
                <w:szCs w:val="24"/>
                <w:shd w:val="clear" w:color="auto" w:fill="000000"/>
              </w:rPr>
              <w:t>. Veljavnost ponudbe</w:t>
            </w:r>
          </w:p>
        </w:tc>
      </w:tr>
    </w:tbl>
    <w:p w14:paraId="7B883529" w14:textId="77777777" w:rsidR="00AE56C3" w:rsidRDefault="00AE56C3" w:rsidP="00AE56C3">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velja najmanj 90 dni od skrajnega roka za oddajo ponudb. V primeru krajšega roka veljavnosti ponudbe se ponudba zavrne.</w:t>
      </w:r>
    </w:p>
    <w:p w14:paraId="336C58E9" w14:textId="77777777" w:rsidR="00AE56C3" w:rsidRPr="00A66AF2" w:rsidRDefault="00AE56C3" w:rsidP="00AE56C3">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E56C3" w:rsidRPr="00FE58B8" w14:paraId="16923E9F" w14:textId="77777777" w:rsidTr="0041479D">
        <w:tc>
          <w:tcPr>
            <w:tcW w:w="0" w:type="auto"/>
            <w:shd w:val="clear" w:color="auto" w:fill="000000"/>
            <w:tcMar>
              <w:top w:w="150" w:type="dxa"/>
              <w:bottom w:w="150" w:type="dxa"/>
            </w:tcMar>
            <w:vAlign w:val="center"/>
          </w:tcPr>
          <w:p w14:paraId="5E9BB597" w14:textId="77777777" w:rsidR="00AE56C3" w:rsidRPr="00FE58B8" w:rsidRDefault="00AE56C3" w:rsidP="0041479D">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16</w:t>
            </w:r>
            <w:r w:rsidRPr="00FE58B8">
              <w:rPr>
                <w:rFonts w:ascii="Times New Roman" w:hAnsi="Times New Roman" w:cs="Times New Roman"/>
                <w:b/>
                <w:bCs/>
                <w:color w:val="FFFFFF"/>
                <w:position w:val="-2"/>
                <w:sz w:val="24"/>
                <w:szCs w:val="24"/>
                <w:shd w:val="clear" w:color="auto" w:fill="000000"/>
              </w:rPr>
              <w:t>. Pravno varstvo</w:t>
            </w:r>
          </w:p>
        </w:tc>
      </w:tr>
    </w:tbl>
    <w:p w14:paraId="0379084C"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3FF75E"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201ADFD"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mora vsebovati vse obvezne sestavine, kot jih določa 15. člen ZPVPJN. </w:t>
      </w:r>
    </w:p>
    <w:p w14:paraId="657C7868"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3242224"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Vlagatelj mora pred vložitvijo zahtevka za revizijo zoper vsebino razpisne dokumentacije ali vsebino</w:t>
      </w:r>
      <w:r>
        <w:rPr>
          <w:rFonts w:ascii="Times New Roman" w:hAnsi="Times New Roman" w:cs="Times New Roman"/>
          <w:color w:val="000000"/>
          <w:sz w:val="24"/>
          <w:szCs w:val="24"/>
        </w:rPr>
        <w:t xml:space="preserve"> objave plačati takso v višini 4</w:t>
      </w:r>
      <w:r w:rsidRPr="00746141">
        <w:rPr>
          <w:rFonts w:ascii="Times New Roman" w:hAnsi="Times New Roman" w:cs="Times New Roman"/>
          <w:color w:val="000000"/>
          <w:sz w:val="24"/>
          <w:szCs w:val="24"/>
        </w:rPr>
        <w:t>.000,00 EUR.</w:t>
      </w:r>
    </w:p>
    <w:p w14:paraId="4C3EC2A7"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color w:val="000000"/>
          <w:sz w:val="24"/>
          <w:szCs w:val="24"/>
        </w:rPr>
        <w:t xml:space="preserve">Taksa se plača na ustrezen podračun, ki je v skladu s predpisom, ki ureja podračune ter način plačevanja obveznih dajatev in drugih javnofinančnih prihodkov, odprt pri Banki Slovenije za </w:t>
      </w:r>
      <w:r w:rsidRPr="00CD0F08">
        <w:rPr>
          <w:rFonts w:ascii="Times New Roman" w:hAnsi="Times New Roman" w:cs="Times New Roman"/>
          <w:sz w:val="24"/>
          <w:szCs w:val="24"/>
        </w:rPr>
        <w:lastRenderedPageBreak/>
        <w:t>namen plačila taks za predrevizijski in revizijski postopek. Natančne informacije o načinu plačila takse so dostopne na spletni strani Ministrstva za javno upravo: </w:t>
      </w:r>
      <w:hyperlink r:id="rId17" w:history="1">
        <w:r w:rsidRPr="00CD0F08">
          <w:rPr>
            <w:rStyle w:val="Hiperpovezava"/>
            <w:rFonts w:ascii="Times New Roman" w:hAnsi="Times New Roman" w:cs="Times New Roman"/>
            <w:sz w:val="24"/>
            <w:szCs w:val="24"/>
          </w:rPr>
          <w:t>http://www.djn.mju.gov.si/sistem-javnega-narocanja/pravno-varstvo</w:t>
        </w:r>
      </w:hyperlink>
      <w:r w:rsidRPr="00CD0F08">
        <w:rPr>
          <w:rFonts w:ascii="Times New Roman" w:hAnsi="Times New Roman" w:cs="Times New Roman"/>
          <w:sz w:val="24"/>
          <w:szCs w:val="24"/>
        </w:rPr>
        <w:t>.</w:t>
      </w:r>
    </w:p>
    <w:p w14:paraId="1EBE5903" w14:textId="77777777" w:rsidR="00AE56C3" w:rsidRPr="00CD0F08" w:rsidRDefault="00AE56C3" w:rsidP="00AE56C3">
      <w:pPr>
        <w:spacing w:after="0" w:line="240" w:lineRule="auto"/>
        <w:jc w:val="both"/>
        <w:rPr>
          <w:rFonts w:ascii="Times New Roman" w:hAnsi="Times New Roman" w:cs="Times New Roman"/>
          <w:sz w:val="24"/>
          <w:szCs w:val="24"/>
        </w:rPr>
      </w:pPr>
    </w:p>
    <w:p w14:paraId="0769817D"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r w:rsidRPr="00CD0F08">
        <w:rPr>
          <w:rFonts w:ascii="Times New Roman" w:hAnsi="Times New Roman" w:cs="Times New Roman"/>
          <w:sz w:val="24"/>
          <w:szCs w:val="24"/>
        </w:rPr>
        <w:t xml:space="preserve">Zahtevek za revizijo se vloži preko portala </w:t>
      </w:r>
      <w:r w:rsidRPr="00CD0F08">
        <w:rPr>
          <w:rFonts w:ascii="Times New Roman" w:hAnsi="Times New Roman" w:cs="Times New Roman"/>
          <w:b/>
          <w:bCs/>
          <w:sz w:val="24"/>
          <w:szCs w:val="24"/>
        </w:rPr>
        <w:t xml:space="preserve">eRevizija.  </w:t>
      </w:r>
    </w:p>
    <w:p w14:paraId="75995121" w14:textId="77777777" w:rsidR="00AE56C3" w:rsidRPr="00CD0F08" w:rsidRDefault="00AE56C3" w:rsidP="00AE56C3">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sz w:val="24"/>
          <w:szCs w:val="24"/>
        </w:rPr>
        <w:t xml:space="preserve">Informacija, da je bil vložen zahtevek za revizijo, se nemudoma prek portala eRevizija samodejno objavi v dosjeju javnega naročila na portalu javnih naročil. </w:t>
      </w:r>
    </w:p>
    <w:p w14:paraId="15CA4C16" w14:textId="77777777" w:rsidR="00AE56C3" w:rsidRPr="00CD0F08" w:rsidRDefault="00AE56C3" w:rsidP="00AE56C3">
      <w:pPr>
        <w:autoSpaceDE w:val="0"/>
        <w:autoSpaceDN w:val="0"/>
        <w:adjustRightInd w:val="0"/>
        <w:spacing w:after="0" w:line="240" w:lineRule="auto"/>
        <w:rPr>
          <w:rFonts w:ascii="Times New Roman" w:hAnsi="Times New Roman" w:cs="Times New Roman"/>
          <w:sz w:val="24"/>
          <w:szCs w:val="24"/>
        </w:rPr>
      </w:pPr>
    </w:p>
    <w:p w14:paraId="0CD5AD74" w14:textId="77777777" w:rsidR="00AE56C3" w:rsidRDefault="00AE56C3" w:rsidP="00AE56C3">
      <w:pPr>
        <w:spacing w:after="0" w:line="240" w:lineRule="auto"/>
        <w:rPr>
          <w:rFonts w:ascii="Times New Roman" w:hAnsi="Times New Roman" w:cs="Times New Roman"/>
          <w:sz w:val="24"/>
          <w:szCs w:val="24"/>
        </w:rPr>
      </w:pPr>
      <w:r w:rsidRPr="00CD0F08">
        <w:rPr>
          <w:rFonts w:ascii="Times New Roman" w:hAnsi="Times New Roman" w:cs="Times New Roman"/>
          <w:sz w:val="24"/>
          <w:szCs w:val="24"/>
        </w:rPr>
        <w:t>Navodila za uporabo Portala eRevizija so dostopna na povezavi:</w:t>
      </w:r>
      <w:r w:rsidRPr="00CD0F08">
        <w:rPr>
          <w:rFonts w:ascii="Times New Roman" w:hAnsi="Times New Roman" w:cs="Times New Roman"/>
          <w:b/>
          <w:bCs/>
          <w:sz w:val="24"/>
          <w:szCs w:val="24"/>
        </w:rPr>
        <w:t xml:space="preserve"> </w:t>
      </w:r>
      <w:hyperlink r:id="rId18" w:history="1">
        <w:r w:rsidRPr="00CD0F08">
          <w:rPr>
            <w:rStyle w:val="Hiperpovezava"/>
            <w:rFonts w:ascii="Times New Roman" w:hAnsi="Times New Roman" w:cs="Times New Roman"/>
            <w:sz w:val="24"/>
            <w:szCs w:val="24"/>
          </w:rPr>
          <w:t>https://www.portalerevizija.si/documents/Navodila_za_uporabo_portala_eRevizija.pdf</w:t>
        </w:r>
      </w:hyperlink>
    </w:p>
    <w:p w14:paraId="7C6BFD39" w14:textId="77777777" w:rsidR="00AE56C3" w:rsidRPr="00746141" w:rsidRDefault="00AE56C3" w:rsidP="00AE56C3">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se lahko vloži v roku iz 25. člena ZPVPJN.</w:t>
      </w:r>
    </w:p>
    <w:p w14:paraId="55DE7BDA" w14:textId="19FF87FC" w:rsidR="00AE56C3" w:rsidRDefault="00AE56C3" w:rsidP="00AE56C3">
      <w:pPr>
        <w:spacing w:before="225" w:after="225" w:line="240" w:lineRule="auto"/>
        <w:jc w:val="both"/>
        <w:rPr>
          <w:rFonts w:ascii="Times New Roman" w:hAnsi="Times New Roman" w:cs="Times New Roman"/>
          <w:color w:val="000000"/>
          <w:sz w:val="24"/>
          <w:szCs w:val="24"/>
        </w:rPr>
      </w:pPr>
      <w:r w:rsidRPr="00746141">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7B109234" w14:textId="6B59BCA8" w:rsidR="00AE56C3" w:rsidRDefault="00AE56C3" w:rsidP="00AE56C3">
      <w:pPr>
        <w:spacing w:before="225" w:after="225" w:line="240" w:lineRule="auto"/>
        <w:jc w:val="both"/>
        <w:rPr>
          <w:rFonts w:ascii="Times New Roman" w:hAnsi="Times New Roman" w:cs="Times New Roman"/>
          <w:color w:val="000000"/>
          <w:sz w:val="24"/>
          <w:szCs w:val="24"/>
        </w:rPr>
      </w:pPr>
    </w:p>
    <w:p w14:paraId="6CA761A1" w14:textId="6C594D34" w:rsidR="00315E35" w:rsidRDefault="00315E35" w:rsidP="00AE56C3">
      <w:pPr>
        <w:spacing w:before="225" w:after="225" w:line="240" w:lineRule="auto"/>
        <w:jc w:val="both"/>
        <w:rPr>
          <w:rFonts w:ascii="Times New Roman" w:hAnsi="Times New Roman" w:cs="Times New Roman"/>
          <w:color w:val="000000"/>
          <w:sz w:val="24"/>
          <w:szCs w:val="24"/>
        </w:rPr>
      </w:pPr>
    </w:p>
    <w:p w14:paraId="38F3BD80" w14:textId="79B9A9D8" w:rsidR="00315E35" w:rsidRDefault="00315E35" w:rsidP="00AE56C3">
      <w:pPr>
        <w:spacing w:before="225" w:after="225" w:line="240" w:lineRule="auto"/>
        <w:jc w:val="both"/>
        <w:rPr>
          <w:rFonts w:ascii="Times New Roman" w:hAnsi="Times New Roman" w:cs="Times New Roman"/>
          <w:color w:val="000000"/>
          <w:sz w:val="24"/>
          <w:szCs w:val="24"/>
        </w:rPr>
      </w:pPr>
    </w:p>
    <w:p w14:paraId="62B5B535" w14:textId="6FF5A843" w:rsidR="00315E35" w:rsidRDefault="00315E35" w:rsidP="00AE56C3">
      <w:pPr>
        <w:spacing w:before="225" w:after="225" w:line="240" w:lineRule="auto"/>
        <w:jc w:val="both"/>
        <w:rPr>
          <w:rFonts w:ascii="Times New Roman" w:hAnsi="Times New Roman" w:cs="Times New Roman"/>
          <w:color w:val="000000"/>
          <w:sz w:val="24"/>
          <w:szCs w:val="24"/>
        </w:rPr>
      </w:pPr>
    </w:p>
    <w:p w14:paraId="3E4515C4" w14:textId="7B60CAC1" w:rsidR="00315E35" w:rsidRDefault="00315E35" w:rsidP="00AE56C3">
      <w:pPr>
        <w:spacing w:before="225" w:after="225" w:line="240" w:lineRule="auto"/>
        <w:jc w:val="both"/>
        <w:rPr>
          <w:rFonts w:ascii="Times New Roman" w:hAnsi="Times New Roman" w:cs="Times New Roman"/>
          <w:color w:val="000000"/>
          <w:sz w:val="24"/>
          <w:szCs w:val="24"/>
        </w:rPr>
      </w:pPr>
    </w:p>
    <w:p w14:paraId="4B4F440D" w14:textId="3AF27CF7" w:rsidR="00315E35" w:rsidRDefault="00315E35" w:rsidP="00AE56C3">
      <w:pPr>
        <w:spacing w:before="225" w:after="225" w:line="240" w:lineRule="auto"/>
        <w:jc w:val="both"/>
        <w:rPr>
          <w:rFonts w:ascii="Times New Roman" w:hAnsi="Times New Roman" w:cs="Times New Roman"/>
          <w:color w:val="000000"/>
          <w:sz w:val="24"/>
          <w:szCs w:val="24"/>
        </w:rPr>
      </w:pPr>
    </w:p>
    <w:p w14:paraId="03B0EC32" w14:textId="3561F32F" w:rsidR="00315E35" w:rsidRDefault="00315E35" w:rsidP="00AE56C3">
      <w:pPr>
        <w:spacing w:before="225" w:after="225" w:line="240" w:lineRule="auto"/>
        <w:jc w:val="both"/>
        <w:rPr>
          <w:rFonts w:ascii="Times New Roman" w:hAnsi="Times New Roman" w:cs="Times New Roman"/>
          <w:color w:val="000000"/>
          <w:sz w:val="24"/>
          <w:szCs w:val="24"/>
        </w:rPr>
      </w:pPr>
    </w:p>
    <w:p w14:paraId="09BB34AF" w14:textId="6DE0D28C" w:rsidR="00315E35" w:rsidRDefault="00315E35" w:rsidP="00AE56C3">
      <w:pPr>
        <w:spacing w:before="225" w:after="225" w:line="240" w:lineRule="auto"/>
        <w:jc w:val="both"/>
        <w:rPr>
          <w:rFonts w:ascii="Times New Roman" w:hAnsi="Times New Roman" w:cs="Times New Roman"/>
          <w:color w:val="000000"/>
          <w:sz w:val="24"/>
          <w:szCs w:val="24"/>
        </w:rPr>
      </w:pPr>
    </w:p>
    <w:p w14:paraId="64FA2ECE" w14:textId="6CE28F0B" w:rsidR="00315E35" w:rsidRDefault="00315E35" w:rsidP="00AE56C3">
      <w:pPr>
        <w:spacing w:before="225" w:after="225" w:line="240" w:lineRule="auto"/>
        <w:jc w:val="both"/>
        <w:rPr>
          <w:rFonts w:ascii="Times New Roman" w:hAnsi="Times New Roman" w:cs="Times New Roman"/>
          <w:color w:val="000000"/>
          <w:sz w:val="24"/>
          <w:szCs w:val="24"/>
        </w:rPr>
      </w:pPr>
    </w:p>
    <w:p w14:paraId="2797C9C6"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63E9F063"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4A50C527"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2D7E5122" w14:textId="77777777" w:rsidR="00B85171" w:rsidRDefault="00B85171" w:rsidP="00AE56C3">
      <w:pPr>
        <w:spacing w:before="225" w:after="225" w:line="240" w:lineRule="auto"/>
        <w:jc w:val="both"/>
        <w:rPr>
          <w:rFonts w:ascii="Times New Roman" w:hAnsi="Times New Roman" w:cs="Times New Roman"/>
          <w:color w:val="000000"/>
          <w:sz w:val="24"/>
          <w:szCs w:val="24"/>
        </w:rPr>
      </w:pPr>
    </w:p>
    <w:p w14:paraId="4A967CA7" w14:textId="0A38DCA0" w:rsidR="00315E35" w:rsidRDefault="00315E35" w:rsidP="00AE56C3">
      <w:pPr>
        <w:spacing w:before="225" w:after="225" w:line="240" w:lineRule="auto"/>
        <w:jc w:val="both"/>
        <w:rPr>
          <w:rFonts w:ascii="Times New Roman" w:hAnsi="Times New Roman" w:cs="Times New Roman"/>
          <w:color w:val="000000"/>
          <w:sz w:val="24"/>
          <w:szCs w:val="24"/>
        </w:rPr>
      </w:pPr>
    </w:p>
    <w:p w14:paraId="4274A451" w14:textId="0FD08820" w:rsidR="00315E35" w:rsidRDefault="00315E35" w:rsidP="00AE56C3">
      <w:pPr>
        <w:spacing w:before="225" w:after="225" w:line="240" w:lineRule="auto"/>
        <w:jc w:val="both"/>
        <w:rPr>
          <w:rFonts w:ascii="Times New Roman" w:hAnsi="Times New Roman" w:cs="Times New Roman"/>
          <w:color w:val="000000"/>
          <w:sz w:val="24"/>
          <w:szCs w:val="24"/>
        </w:rPr>
      </w:pPr>
    </w:p>
    <w:p w14:paraId="4E02FF27" w14:textId="6403589A" w:rsidR="00315E35" w:rsidRDefault="00315E35" w:rsidP="00AE56C3">
      <w:pPr>
        <w:spacing w:before="225" w:after="225" w:line="240" w:lineRule="auto"/>
        <w:jc w:val="both"/>
        <w:rPr>
          <w:rFonts w:ascii="Times New Roman" w:hAnsi="Times New Roman" w:cs="Times New Roman"/>
          <w:color w:val="000000"/>
          <w:sz w:val="24"/>
          <w:szCs w:val="24"/>
        </w:rPr>
      </w:pPr>
    </w:p>
    <w:p w14:paraId="6F6AF930" w14:textId="75E6A031" w:rsidR="00315E35" w:rsidRDefault="00315E35" w:rsidP="00AE56C3">
      <w:pPr>
        <w:spacing w:before="225" w:after="225" w:line="240" w:lineRule="auto"/>
        <w:jc w:val="both"/>
        <w:rPr>
          <w:rFonts w:ascii="Times New Roman" w:hAnsi="Times New Roman" w:cs="Times New Roman"/>
          <w:color w:val="000000"/>
          <w:sz w:val="24"/>
          <w:szCs w:val="24"/>
        </w:rPr>
      </w:pPr>
    </w:p>
    <w:p w14:paraId="2B9C7E73" w14:textId="2DABC4FD" w:rsidR="00315E35" w:rsidRDefault="00315E35" w:rsidP="00AE56C3">
      <w:pPr>
        <w:spacing w:before="225" w:after="225" w:line="240" w:lineRule="auto"/>
        <w:jc w:val="both"/>
        <w:rPr>
          <w:rFonts w:ascii="Times New Roman" w:hAnsi="Times New Roman" w:cs="Times New Roman"/>
          <w:color w:val="000000"/>
          <w:sz w:val="24"/>
          <w:szCs w:val="24"/>
        </w:rPr>
      </w:pPr>
    </w:p>
    <w:p w14:paraId="61BF27BD"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77A72734" w14:textId="77777777" w:rsidR="005660C6" w:rsidRDefault="005660C6" w:rsidP="00063CD3">
      <w:pPr>
        <w:spacing w:before="225" w:after="225" w:line="240" w:lineRule="auto"/>
        <w:jc w:val="both"/>
        <w:rPr>
          <w:rFonts w:ascii="Times New Roman" w:hAnsi="Times New Roman" w:cs="Times New Roman"/>
          <w:color w:val="000000"/>
          <w:sz w:val="24"/>
          <w:szCs w:val="24"/>
        </w:rPr>
      </w:pPr>
    </w:p>
    <w:p w14:paraId="5646ED0E" w14:textId="77777777" w:rsidR="008357C8" w:rsidRPr="00063CD3" w:rsidRDefault="008357C8" w:rsidP="008357C8">
      <w:pPr>
        <w:spacing w:before="225" w:after="225" w:line="240" w:lineRule="auto"/>
        <w:jc w:val="both"/>
        <w:rPr>
          <w:rFonts w:ascii="Times New Roman" w:hAnsi="Times New Roman" w:cs="Times New Roman"/>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ekonomsko najugodnejša ponudba.</w:t>
      </w:r>
    </w:p>
    <w:p w14:paraId="7A010661" w14:textId="72182D1B" w:rsidR="008357C8" w:rsidRDefault="008357C8" w:rsidP="008357C8">
      <w:pPr>
        <w:spacing w:before="225" w:after="225" w:line="240" w:lineRule="auto"/>
        <w:jc w:val="both"/>
        <w:rPr>
          <w:rFonts w:ascii="Times New Roman" w:hAnsi="Times New Roman" w:cs="Times New Roman"/>
          <w:color w:val="000000"/>
          <w:sz w:val="24"/>
          <w:szCs w:val="24"/>
        </w:rPr>
      </w:pPr>
      <w:r w:rsidRPr="00063CD3">
        <w:rPr>
          <w:rFonts w:ascii="Times New Roman" w:hAnsi="Times New Roman" w:cs="Times New Roman"/>
          <w:color w:val="000000"/>
          <w:sz w:val="24"/>
          <w:szCs w:val="24"/>
        </w:rPr>
        <w:t xml:space="preserve">Upoštevali se bo naslednje merilo: </w:t>
      </w:r>
      <w:r>
        <w:rPr>
          <w:rFonts w:ascii="Times New Roman" w:hAnsi="Times New Roman" w:cs="Times New Roman"/>
          <w:color w:val="000000"/>
          <w:sz w:val="24"/>
          <w:szCs w:val="24"/>
        </w:rPr>
        <w:t>najnižja ponudbena cena</w:t>
      </w:r>
    </w:p>
    <w:p w14:paraId="57576702" w14:textId="77777777" w:rsidR="003D7558" w:rsidRPr="0092707A" w:rsidRDefault="003D7558" w:rsidP="008357C8">
      <w:pPr>
        <w:spacing w:before="225" w:after="225" w:line="240" w:lineRule="auto"/>
        <w:jc w:val="both"/>
        <w:rPr>
          <w:rFonts w:ascii="Times New Roman" w:hAnsi="Times New Roman" w:cs="Times New Roman"/>
          <w:color w:val="000000"/>
          <w:sz w:val="24"/>
          <w:szCs w:val="24"/>
        </w:rPr>
      </w:pPr>
    </w:p>
    <w:p w14:paraId="145E9E58" w14:textId="77777777" w:rsidR="008357C8" w:rsidRPr="00FE58B8" w:rsidRDefault="008357C8" w:rsidP="008357C8">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Pogoji za priznanje usposobljenosti</w:t>
      </w:r>
    </w:p>
    <w:p w14:paraId="0CED470D" w14:textId="77777777" w:rsidR="008357C8" w:rsidRPr="00FE58B8" w:rsidRDefault="008357C8" w:rsidP="008357C8">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5CB703A" w14:textId="77777777" w:rsidR="008357C8" w:rsidRDefault="008357C8" w:rsidP="008357C8">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357C8" w:rsidRPr="00FE58B8" w14:paraId="6F9CB456" w14:textId="77777777" w:rsidTr="0041479D">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89D24E1"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9BF36F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38FBBCB"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AC4E9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4D19B" w14:textId="77777777" w:rsidR="00A0050F" w:rsidRPr="002E11DF" w:rsidRDefault="00A0050F" w:rsidP="00A0050F">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w:t>
            </w:r>
            <w:r>
              <w:rPr>
                <w:rFonts w:ascii="Times New Roman" w:hAnsi="Times New Roman" w:cs="Times New Roman"/>
                <w:color w:val="000000"/>
                <w:position w:val="-2"/>
                <w:sz w:val="24"/>
                <w:szCs w:val="24"/>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w:t>
            </w:r>
            <w:r w:rsidRPr="002E11DF">
              <w:rPr>
                <w:rFonts w:ascii="Times New Roman" w:hAnsi="Times New Roman" w:cs="Times New Roman"/>
                <w:color w:val="000000"/>
                <w:position w:val="-2"/>
                <w:sz w:val="24"/>
                <w:szCs w:val="24"/>
              </w:rPr>
              <w:t xml:space="preserve">ena pravnomočna sodba za </w:t>
            </w:r>
            <w:r>
              <w:rPr>
                <w:rFonts w:ascii="Times New Roman" w:hAnsi="Times New Roman" w:cs="Times New Roman"/>
                <w:color w:val="000000"/>
                <w:position w:val="-2"/>
                <w:sz w:val="24"/>
                <w:szCs w:val="24"/>
              </w:rPr>
              <w:t xml:space="preserve">kazniva dejanja iz Kazenskega zakonika (Ur.l, RS št. 50/12 – UPB, 6/16 – popr., 54/15, 38/16, 27/17, 23/20, 91/20, 95/21, 186/21 in 105/22 – ZZNŠPP; v nadaljevanju: KZ-1) ali za primerljiva kazniva dejanja, ki so jih izrekla tuja sodišča in so taksativno našteta </w:t>
            </w:r>
            <w:r w:rsidRPr="002E11DF">
              <w:rPr>
                <w:rFonts w:ascii="Times New Roman" w:hAnsi="Times New Roman" w:cs="Times New Roman"/>
                <w:color w:val="000000"/>
                <w:position w:val="-2"/>
                <w:sz w:val="24"/>
                <w:szCs w:val="24"/>
              </w:rPr>
              <w:t>v</w:t>
            </w:r>
            <w:r>
              <w:rPr>
                <w:rFonts w:ascii="Times New Roman" w:hAnsi="Times New Roman" w:cs="Times New Roman"/>
                <w:color w:val="000000"/>
                <w:position w:val="-2"/>
                <w:sz w:val="24"/>
                <w:szCs w:val="24"/>
              </w:rPr>
              <w:t xml:space="preserve"> prvem odstavku</w:t>
            </w:r>
            <w:r w:rsidRPr="002E11DF">
              <w:rPr>
                <w:rFonts w:ascii="Times New Roman" w:hAnsi="Times New Roman" w:cs="Times New Roman"/>
                <w:color w:val="000000"/>
                <w:position w:val="-2"/>
                <w:sz w:val="24"/>
                <w:szCs w:val="24"/>
              </w:rPr>
              <w:t xml:space="preserve"> 75. člen</w:t>
            </w:r>
            <w:r>
              <w:rPr>
                <w:rFonts w:ascii="Times New Roman" w:hAnsi="Times New Roman" w:cs="Times New Roman"/>
                <w:color w:val="000000"/>
                <w:position w:val="-2"/>
                <w:sz w:val="24"/>
                <w:szCs w:val="24"/>
              </w:rPr>
              <w:t>a</w:t>
            </w:r>
            <w:r w:rsidRPr="002E11DF">
              <w:rPr>
                <w:rFonts w:ascii="Times New Roman" w:hAnsi="Times New Roman" w:cs="Times New Roman"/>
                <w:color w:val="000000"/>
                <w:position w:val="-2"/>
                <w:sz w:val="24"/>
                <w:szCs w:val="24"/>
              </w:rPr>
              <w:t xml:space="preserve"> ZJN-3. </w:t>
            </w:r>
          </w:p>
          <w:p w14:paraId="2A622E1C"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537B14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2980"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8C34D" w14:textId="77777777" w:rsidR="008357C8"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p w14:paraId="02495CD5" w14:textId="77777777" w:rsidR="008357C8" w:rsidRPr="009B54DC"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lastRenderedPageBreak/>
              <w:t>Naročnik bo izpolnjevanje navedenega pogoja ustrezno preveril.</w:t>
            </w:r>
          </w:p>
        </w:tc>
      </w:tr>
      <w:tr w:rsidR="008357C8" w:rsidRPr="00FE58B8" w14:paraId="2F83CB8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F148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434B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7B776C54"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357C8" w:rsidRPr="00FE58B8" w14:paraId="6EBCAB82"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3BB0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A01B5"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3FB06FC5" w14:textId="77777777" w:rsidR="008357C8" w:rsidRPr="00B61E72" w:rsidRDefault="008357C8" w:rsidP="0041479D">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Pr>
                <w:rFonts w:ascii="Times New Roman" w:hAnsi="Times New Roman" w:cs="Times New Roman"/>
                <w:color w:val="000000"/>
                <w:position w:val="-2"/>
                <w:sz w:val="24"/>
                <w:szCs w:val="24"/>
              </w:rPr>
              <w:t xml:space="preserve"> in ESPD ter Obrazec Pooblastilo za pridobitev podatkov iz kazenske evidence fizičnih in pravnih oseb.</w:t>
            </w:r>
          </w:p>
        </w:tc>
      </w:tr>
      <w:tr w:rsidR="008357C8" w:rsidRPr="00FE58B8" w14:paraId="2FE93B70"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C9D5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D5ABE"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278EE4B8" w14:textId="77777777" w:rsidR="008357C8" w:rsidRPr="00FE58B8"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i</w:t>
            </w:r>
            <w:r w:rsidRPr="002E11DF">
              <w:rPr>
                <w:rFonts w:ascii="Times New Roman" w:hAnsi="Times New Roman" w:cs="Times New Roman"/>
                <w:color w:val="000000"/>
                <w:position w:val="-2"/>
                <w:sz w:val="24"/>
                <w:szCs w:val="24"/>
              </w:rPr>
              <w:t>zpolnjen in pod</w:t>
            </w:r>
            <w:r>
              <w:rPr>
                <w:rFonts w:ascii="Times New Roman" w:hAnsi="Times New Roman" w:cs="Times New Roman"/>
                <w:color w:val="000000"/>
                <w:position w:val="-2"/>
                <w:sz w:val="24"/>
                <w:szCs w:val="24"/>
              </w:rPr>
              <w:t>pisan obrazec Izjava zastopnika</w:t>
            </w:r>
            <w:r w:rsidRPr="002E11DF">
              <w:rPr>
                <w:rFonts w:ascii="Times New Roman" w:hAnsi="Times New Roman" w:cs="Times New Roman"/>
                <w:color w:val="000000"/>
                <w:position w:val="-2"/>
                <w:sz w:val="24"/>
                <w:szCs w:val="24"/>
              </w:rPr>
              <w:t xml:space="preserve"> podizvajalca v zvezi z izpolnjevanjem ob</w:t>
            </w:r>
            <w:r>
              <w:rPr>
                <w:rFonts w:ascii="Times New Roman" w:hAnsi="Times New Roman" w:cs="Times New Roman"/>
                <w:color w:val="000000"/>
                <w:position w:val="-2"/>
                <w:sz w:val="24"/>
                <w:szCs w:val="24"/>
              </w:rPr>
              <w:t>veznih pogojev za podizvajalce ter obrazec Pooblastilo za pridobitev podatkov iz kazenske evidence fizičnih in pravnih oseb.</w:t>
            </w:r>
          </w:p>
        </w:tc>
      </w:tr>
    </w:tbl>
    <w:p w14:paraId="219A144D"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16084B" w:rsidRPr="00FE58B8" w14:paraId="1DC90F91"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F0994EE"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CA5C9" w14:textId="77777777" w:rsidR="0016084B" w:rsidRPr="00CD02C7" w:rsidRDefault="0016084B" w:rsidP="0016084B">
            <w:pPr>
              <w:spacing w:before="135" w:after="135"/>
              <w:jc w:val="both"/>
              <w:textAlignment w:val="center"/>
              <w:rPr>
                <w:rFonts w:ascii="Times New Roman" w:hAnsi="Times New Roman" w:cs="Times New Roman"/>
                <w:position w:val="-2"/>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w:t>
            </w:r>
            <w:r w:rsidRPr="00CD02C7">
              <w:rPr>
                <w:rFonts w:ascii="Times New Roman" w:hAnsi="Times New Roman" w:cs="Times New Roman"/>
                <w:position w:val="-2"/>
                <w:sz w:val="24"/>
                <w:szCs w:val="24"/>
              </w:rPr>
              <w:t xml:space="preserve">gospodarski subjekt </w:t>
            </w:r>
            <w:r w:rsidRPr="00CD02C7">
              <w:rPr>
                <w:rFonts w:ascii="Times New Roman" w:hAnsi="Times New Roman" w:cs="Times New Roman"/>
                <w:b/>
                <w:bCs/>
                <w:position w:val="-2"/>
                <w:sz w:val="24"/>
                <w:szCs w:val="24"/>
              </w:rPr>
              <w:t>ne izpolnjuje obveznih dajatev in drugih denarnih nedavčnih obveznosti</w:t>
            </w:r>
            <w:r w:rsidRPr="00CD02C7">
              <w:rPr>
                <w:rFonts w:ascii="Times New Roman" w:hAnsi="Times New Roman" w:cs="Times New Roman"/>
                <w:position w:val="-2"/>
                <w:sz w:val="24"/>
                <w:szCs w:val="24"/>
              </w:rPr>
              <w:t xml:space="preserve"> v skladu z zakonom, ki ureja finančno upravo, ki jih pobira davčni organ v skladu s predpisi države, v kateri ima sedež, ali predpisi države naročnika.</w:t>
            </w:r>
          </w:p>
          <w:p w14:paraId="6100EC7B" w14:textId="77777777" w:rsidR="0016084B" w:rsidRPr="00CD02C7" w:rsidRDefault="0016084B" w:rsidP="0016084B">
            <w:pPr>
              <w:spacing w:before="135" w:after="135"/>
              <w:jc w:val="both"/>
              <w:textAlignment w:val="center"/>
              <w:rPr>
                <w:rFonts w:ascii="Times New Roman" w:hAnsi="Times New Roman" w:cs="Times New Roman"/>
                <w:position w:val="-2"/>
                <w:sz w:val="24"/>
                <w:szCs w:val="24"/>
              </w:rPr>
            </w:pPr>
            <w:r w:rsidRPr="00CD02C7">
              <w:rPr>
                <w:rFonts w:ascii="Times New Roman" w:hAnsi="Times New Roman" w:cs="Times New Roman"/>
                <w:position w:val="-2"/>
                <w:sz w:val="24"/>
                <w:szCs w:val="24"/>
              </w:rPr>
              <w:t>Šteje se, da gospodarski subjekt ne izpolnjuje obveznosti tudi, če nima predloženih vseh obračunov davčnih odtegljajev za dohodke iz delovnega razmerja za obdobje zadnjih petih let do roka za oddajo ponudbe ali prijave.</w:t>
            </w:r>
          </w:p>
          <w:p w14:paraId="1C2DA2BE" w14:textId="7B7D0A10" w:rsidR="0016084B" w:rsidRPr="00FE58B8" w:rsidRDefault="0016084B" w:rsidP="0016084B">
            <w:pPr>
              <w:spacing w:before="135" w:after="135"/>
              <w:jc w:val="both"/>
              <w:textAlignment w:val="center"/>
              <w:rPr>
                <w:rFonts w:ascii="Times New Roman" w:hAnsi="Times New Roman" w:cs="Times New Roman"/>
                <w:sz w:val="24"/>
                <w:szCs w:val="24"/>
              </w:rPr>
            </w:pPr>
            <w:r w:rsidRPr="00CD02C7">
              <w:rPr>
                <w:rFonts w:ascii="Times New Roman" w:hAnsi="Times New Roman" w:cs="Times New Roman"/>
                <w:position w:val="-2"/>
                <w:sz w:val="24"/>
                <w:szCs w:val="24"/>
              </w:rPr>
              <w:t>Gospodarskega subjekta se ne izloči, če gospodarski subjekt do roka za oddajo prijave ali ponudb poravna neplačane zapadle obveznosti, ki znašajo 50 EUR ali več in predloži vse obračune davčnih odtegljajev za dohodke iz delovnega razmerja za obdobje zadnjih pet let do roka za oddajo prijave ali ponudbe.</w:t>
            </w:r>
          </w:p>
        </w:tc>
      </w:tr>
      <w:tr w:rsidR="0016084B" w:rsidRPr="00FE58B8" w14:paraId="3492992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FE86"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3426"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Izpolnjen in </w:t>
            </w:r>
            <w:r>
              <w:rPr>
                <w:rFonts w:ascii="Times New Roman" w:hAnsi="Times New Roman" w:cs="Times New Roman"/>
                <w:color w:val="000000"/>
                <w:position w:val="-2"/>
                <w:sz w:val="24"/>
                <w:szCs w:val="24"/>
              </w:rPr>
              <w:t>podpisan Obrazec  KROVNA IZJAVA in ESPD.</w:t>
            </w:r>
          </w:p>
          <w:p w14:paraId="62C044A2"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0515E8DA"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bo naročnik potrdilo Finančne uprave RS pridobil sam.</w:t>
            </w:r>
          </w:p>
        </w:tc>
      </w:tr>
      <w:tr w:rsidR="0016084B" w:rsidRPr="00FE58B8" w14:paraId="2F89069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B7D6F"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7F19B" w14:textId="77777777" w:rsidR="0016084B" w:rsidRPr="002E11DF"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u w:val="single"/>
              </w:rPr>
              <w:t>Gospodarski subjekti, ki nimajo sedeža v Republiki Sloveniji:</w:t>
            </w:r>
          </w:p>
          <w:p w14:paraId="0D5C788A"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6084B" w:rsidRPr="00FE58B8" w14:paraId="27C765E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DF0F9"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24372"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D022EBB" w14:textId="77777777" w:rsidR="0016084B" w:rsidRPr="00FE58B8" w:rsidRDefault="0016084B" w:rsidP="0016084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16084B" w:rsidRPr="00FE58B8" w14:paraId="1E72041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CD13E" w14:textId="77777777" w:rsidR="0016084B" w:rsidRPr="00FE58B8" w:rsidRDefault="0016084B" w:rsidP="0016084B">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40333"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8CBA6E7" w14:textId="77777777" w:rsidR="0016084B" w:rsidRPr="00FE58B8" w:rsidRDefault="0016084B" w:rsidP="0016084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FE58B8">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FE58B8">
              <w:rPr>
                <w:rFonts w:ascii="Times New Roman" w:hAnsi="Times New Roman" w:cs="Times New Roman"/>
                <w:color w:val="000000"/>
                <w:position w:val="-2"/>
                <w:sz w:val="24"/>
                <w:szCs w:val="24"/>
              </w:rPr>
              <w:t xml:space="preserve"> podizvajalca v zvezi z izpolnjevanjem obveznih pogojev za podizvajalce</w:t>
            </w:r>
            <w:r>
              <w:rPr>
                <w:rFonts w:ascii="Times New Roman" w:hAnsi="Times New Roman" w:cs="Times New Roman"/>
                <w:color w:val="000000"/>
                <w:position w:val="-2"/>
                <w:sz w:val="24"/>
                <w:szCs w:val="24"/>
              </w:rPr>
              <w:t>.</w:t>
            </w:r>
          </w:p>
          <w:p w14:paraId="07CEAA90" w14:textId="77777777" w:rsidR="0016084B" w:rsidRPr="00FE58B8" w:rsidRDefault="0016084B" w:rsidP="0016084B">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zavrnil vsakega podizvajalca, če zanj obstajajo razlogi za izključitev iz drugega odstavka 75. člena ZJN-3. </w:t>
            </w:r>
          </w:p>
        </w:tc>
      </w:tr>
    </w:tbl>
    <w:p w14:paraId="1713E5E3"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F0F8020" w14:textId="77777777" w:rsidTr="0041479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66EEC8"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32D8B" w14:textId="77777777" w:rsidR="008357C8"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 xml:space="preserve">evidenco gospodarskih subjektov z </w:t>
            </w:r>
            <w:r>
              <w:rPr>
                <w:rFonts w:ascii="Times New Roman" w:hAnsi="Times New Roman" w:cs="Times New Roman"/>
                <w:b/>
                <w:bCs/>
                <w:color w:val="000000"/>
                <w:position w:val="-2"/>
                <w:sz w:val="24"/>
                <w:szCs w:val="24"/>
              </w:rPr>
              <w:t>izrečenimi stranskimi sankcijami izločitve iz postopkov javnega naročanja</w:t>
            </w:r>
            <w:r w:rsidRPr="00FE58B8">
              <w:rPr>
                <w:rFonts w:ascii="Times New Roman" w:hAnsi="Times New Roman" w:cs="Times New Roman"/>
                <w:b/>
                <w:bCs/>
                <w:color w:val="000000"/>
                <w:position w:val="-2"/>
                <w:sz w:val="24"/>
                <w:szCs w:val="24"/>
              </w:rPr>
              <w:t>.</w:t>
            </w:r>
          </w:p>
          <w:p w14:paraId="73DEA291" w14:textId="662703F6" w:rsidR="007F4725" w:rsidRPr="007F4725" w:rsidRDefault="007F4725" w:rsidP="0041479D">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4725" w:rsidRPr="00FE58B8" w14:paraId="6022F89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31162"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399DB" w14:textId="77777777" w:rsidR="007F4725" w:rsidRPr="00FE58B8"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Pr="00FE58B8">
              <w:rPr>
                <w:rFonts w:ascii="Times New Roman" w:hAnsi="Times New Roman" w:cs="Times New Roman"/>
                <w:color w:val="000000"/>
                <w:position w:val="-2"/>
                <w:sz w:val="24"/>
                <w:szCs w:val="24"/>
              </w:rPr>
              <w:t>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p w14:paraId="4A37F79C" w14:textId="076257DB"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w:t>
            </w:r>
            <w:r>
              <w:rPr>
                <w:rFonts w:ascii="Times New Roman" w:hAnsi="Times New Roman" w:cs="Times New Roman"/>
                <w:color w:val="000000"/>
                <w:position w:val="-2"/>
                <w:sz w:val="24"/>
                <w:szCs w:val="24"/>
              </w:rPr>
              <w:t xml:space="preserve"> gospodarskih subjektov z izrečenimi stranskimi sankcijami izločitve iz postopkov javnega naročanja</w:t>
            </w:r>
            <w:r w:rsidRPr="00FE58B8">
              <w:rPr>
                <w:rFonts w:ascii="Times New Roman" w:hAnsi="Times New Roman" w:cs="Times New Roman"/>
                <w:color w:val="000000"/>
                <w:position w:val="-2"/>
                <w:sz w:val="24"/>
                <w:szCs w:val="24"/>
              </w:rPr>
              <w:t>, ki jo vodi ministrstvo, pristojno za javna naročila.</w:t>
            </w:r>
          </w:p>
        </w:tc>
      </w:tr>
      <w:tr w:rsidR="007F4725" w:rsidRPr="00FE58B8" w14:paraId="6FE4E0C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75A6D"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4C977" w14:textId="77777777" w:rsidR="007F4725" w:rsidRPr="00FE58B8" w:rsidRDefault="007F4725" w:rsidP="007F4725">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74F180BE" w14:textId="77777777" w:rsidR="007F4725" w:rsidRPr="00FE58B8" w:rsidRDefault="007F4725" w:rsidP="007F4725">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4725" w:rsidRPr="00FE58B8" w14:paraId="4F8A94D9"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0E1FA"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A1500"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46449164"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4725" w:rsidRPr="00FE58B8" w14:paraId="096AA5BD"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3BC6" w14:textId="77777777" w:rsidR="007F4725" w:rsidRPr="00FE58B8" w:rsidRDefault="007F4725" w:rsidP="007F472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AE6D4" w14:textId="77777777" w:rsidR="007F4725" w:rsidRPr="002E11DF"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4526534B" w14:textId="77777777" w:rsidR="007F4725" w:rsidRPr="002E11DF" w:rsidRDefault="007F4725" w:rsidP="007F47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podizvajalce.</w:t>
            </w:r>
          </w:p>
          <w:p w14:paraId="6A563CE2" w14:textId="77777777" w:rsidR="007F4725" w:rsidRPr="00FE58B8" w:rsidRDefault="007F4725" w:rsidP="007F472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5B64EBE5"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38D2F5EC" w14:textId="77777777" w:rsidTr="0041479D">
        <w:trPr>
          <w:trHeight w:val="3642"/>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BA9EC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A62C2"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postopka javnega naročanja izključil gospodarski subjekt,  če je </w:t>
            </w:r>
            <w:r w:rsidRPr="002E11DF">
              <w:rPr>
                <w:rFonts w:ascii="Times New Roman" w:hAnsi="Times New Roman" w:cs="Times New Roman"/>
                <w:b/>
                <w:color w:val="000000"/>
                <w:position w:val="-2"/>
                <w:sz w:val="24"/>
                <w:szCs w:val="24"/>
              </w:rPr>
              <w:t>v zadnjih treh letih</w:t>
            </w:r>
            <w:r w:rsidRPr="002E11DF">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5B68D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57C8" w:rsidRPr="00FE58B8" w14:paraId="021EF97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40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2037F"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p>
          <w:p w14:paraId="32CCEDD0"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7ACC13C2" w14:textId="37BBD3CD"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r w:rsidR="001460DE">
              <w:rPr>
                <w:rFonts w:ascii="Times New Roman" w:hAnsi="Times New Roman" w:cs="Times New Roman"/>
                <w:color w:val="000000"/>
                <w:position w:val="-2"/>
                <w:sz w:val="24"/>
                <w:szCs w:val="24"/>
              </w:rPr>
              <w:t xml:space="preserve"> bo</w:t>
            </w:r>
            <w:r w:rsidRPr="002E11DF">
              <w:rPr>
                <w:rFonts w:ascii="Times New Roman" w:hAnsi="Times New Roman" w:cs="Times New Roman"/>
                <w:color w:val="000000"/>
                <w:position w:val="-2"/>
                <w:sz w:val="24"/>
                <w:szCs w:val="24"/>
              </w:rPr>
              <w:t xml:space="preserve"> naročnik potrdilo pridobi</w:t>
            </w:r>
            <w:r w:rsidR="001460DE">
              <w:rPr>
                <w:rFonts w:ascii="Times New Roman" w:hAnsi="Times New Roman" w:cs="Times New Roman"/>
                <w:color w:val="000000"/>
                <w:position w:val="-2"/>
                <w:sz w:val="24"/>
                <w:szCs w:val="24"/>
              </w:rPr>
              <w:t>l</w:t>
            </w:r>
            <w:r w:rsidRPr="002E11DF">
              <w:rPr>
                <w:rFonts w:ascii="Times New Roman" w:hAnsi="Times New Roman" w:cs="Times New Roman"/>
                <w:color w:val="000000"/>
                <w:position w:val="-2"/>
                <w:sz w:val="24"/>
                <w:szCs w:val="24"/>
              </w:rPr>
              <w:t xml:space="preserve"> sam.</w:t>
            </w:r>
          </w:p>
        </w:tc>
      </w:tr>
      <w:tr w:rsidR="008357C8" w:rsidRPr="00FE58B8" w14:paraId="7C5D3277"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4BA45"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ACED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w:t>
            </w:r>
            <w:r>
              <w:rPr>
                <w:rFonts w:ascii="Times New Roman" w:hAnsi="Times New Roman" w:cs="Times New Roman"/>
                <w:color w:val="000000"/>
                <w:position w:val="-2"/>
                <w:sz w:val="24"/>
                <w:szCs w:val="24"/>
              </w:rPr>
              <w:t xml:space="preserve"> zajemajo vseh primerov iz četrte</w:t>
            </w:r>
            <w:r w:rsidRPr="002E11DF">
              <w:rPr>
                <w:rFonts w:ascii="Times New Roman" w:hAnsi="Times New Roman" w:cs="Times New Roman"/>
                <w:color w:val="000000"/>
                <w:position w:val="-2"/>
                <w:sz w:val="24"/>
                <w:szCs w:val="24"/>
              </w:rPr>
              <w:t>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57C8" w:rsidRPr="00FE58B8" w14:paraId="62DB718F"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F9D1"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D80B2"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71AF083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8357C8" w:rsidRPr="00FE58B8" w14:paraId="3DB975A3"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068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38A7" w14:textId="77777777" w:rsidR="008357C8" w:rsidRPr="002E11DF"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0B304865" w14:textId="77777777" w:rsidR="008357C8" w:rsidRPr="002E11DF" w:rsidRDefault="008357C8" w:rsidP="0041479D">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lastRenderedPageBreak/>
              <w:t>ESPD ter i</w:t>
            </w:r>
            <w:r w:rsidRPr="002E11DF">
              <w:rPr>
                <w:rFonts w:ascii="Times New Roman" w:hAnsi="Times New Roman" w:cs="Times New Roman"/>
                <w:color w:val="000000"/>
                <w:position w:val="-2"/>
                <w:sz w:val="24"/>
                <w:szCs w:val="24"/>
              </w:rPr>
              <w:t xml:space="preserve">zpolnjen in podpisan </w:t>
            </w:r>
            <w:r>
              <w:rPr>
                <w:rFonts w:ascii="Times New Roman" w:hAnsi="Times New Roman" w:cs="Times New Roman"/>
                <w:color w:val="000000"/>
                <w:position w:val="-2"/>
                <w:sz w:val="24"/>
                <w:szCs w:val="24"/>
              </w:rPr>
              <w:t>Obrazec Izjava zastopnika</w:t>
            </w:r>
            <w:r w:rsidRPr="002E11DF">
              <w:rPr>
                <w:rFonts w:ascii="Times New Roman" w:hAnsi="Times New Roman" w:cs="Times New Roman"/>
                <w:color w:val="000000"/>
                <w:position w:val="-2"/>
                <w:sz w:val="24"/>
                <w:szCs w:val="24"/>
              </w:rPr>
              <w:t xml:space="preserve"> podizvajalca v zvezi z izpolnjevanjem obveznih pogojev za podizvajalca.</w:t>
            </w:r>
          </w:p>
          <w:p w14:paraId="5656098E"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0EE2BB05" w14:textId="77777777" w:rsidR="008357C8" w:rsidRDefault="008357C8" w:rsidP="008357C8">
      <w:pPr>
        <w:spacing w:after="0" w:line="240" w:lineRule="auto"/>
        <w:rPr>
          <w:rFonts w:ascii="Times New Roman" w:hAnsi="Times New Roman" w:cs="Times New Roman"/>
          <w:sz w:val="24"/>
          <w:szCs w:val="24"/>
        </w:rPr>
      </w:pPr>
    </w:p>
    <w:tbl>
      <w:tblPr>
        <w:tblStyle w:val="NormalTablePHPDOCX"/>
        <w:tblW w:w="9275" w:type="dxa"/>
        <w:tblInd w:w="133" w:type="dxa"/>
        <w:tblLook w:val="04A0" w:firstRow="1" w:lastRow="0" w:firstColumn="1" w:lastColumn="0" w:noHBand="0" w:noVBand="1"/>
      </w:tblPr>
      <w:tblGrid>
        <w:gridCol w:w="1835"/>
        <w:gridCol w:w="2669"/>
        <w:gridCol w:w="4771"/>
      </w:tblGrid>
      <w:tr w:rsidR="002F011D" w:rsidRPr="00FE58B8" w14:paraId="1979184A" w14:textId="77777777" w:rsidTr="00B85171">
        <w:trPr>
          <w:trHeight w:val="1980"/>
        </w:trPr>
        <w:tc>
          <w:tcPr>
            <w:tcW w:w="989"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BBFB73" w14:textId="77777777" w:rsidR="002F011D" w:rsidRDefault="002F011D" w:rsidP="002F011D">
            <w:pPr>
              <w:jc w:val="center"/>
              <w:rPr>
                <w:rFonts w:ascii="Times New Roman" w:hAnsi="Times New Roman" w:cs="Times New Roman"/>
                <w:b/>
                <w:bCs/>
                <w:color w:val="FFFFFF"/>
                <w:position w:val="-2"/>
                <w:sz w:val="24"/>
                <w:szCs w:val="24"/>
              </w:rPr>
            </w:pPr>
            <w:r w:rsidRPr="00FE58B8">
              <w:rPr>
                <w:rFonts w:ascii="Times New Roman" w:hAnsi="Times New Roman" w:cs="Times New Roman"/>
                <w:b/>
                <w:bCs/>
                <w:color w:val="FFFFFF"/>
                <w:position w:val="-2"/>
                <w:sz w:val="24"/>
                <w:szCs w:val="24"/>
              </w:rPr>
              <w:t xml:space="preserve">POGOJ </w:t>
            </w:r>
            <w:r>
              <w:rPr>
                <w:rFonts w:ascii="Times New Roman" w:hAnsi="Times New Roman" w:cs="Times New Roman"/>
                <w:b/>
                <w:bCs/>
                <w:color w:val="FFFFFF"/>
                <w:position w:val="-2"/>
                <w:sz w:val="24"/>
                <w:szCs w:val="24"/>
              </w:rPr>
              <w:t>5</w:t>
            </w:r>
          </w:p>
          <w:p w14:paraId="1FDAD5D1" w14:textId="7AF2E55D" w:rsidR="002F011D" w:rsidRPr="00FE58B8" w:rsidRDefault="002F011D" w:rsidP="002F011D">
            <w:pPr>
              <w:jc w:val="center"/>
              <w:rPr>
                <w:rFonts w:ascii="Times New Roman" w:hAnsi="Times New Roman" w:cs="Times New Roman"/>
                <w:sz w:val="24"/>
                <w:szCs w:val="24"/>
              </w:rPr>
            </w:pPr>
            <w:r>
              <w:rPr>
                <w:rFonts w:ascii="Times New Roman" w:hAnsi="Times New Roman" w:cs="Times New Roman"/>
                <w:b/>
                <w:bCs/>
                <w:color w:val="FFFFFF"/>
                <w:position w:val="-2"/>
                <w:sz w:val="24"/>
                <w:szCs w:val="24"/>
              </w:rPr>
              <w:t>Omejevalni ukrepi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1EFCC" w14:textId="6B694E36" w:rsidR="002F011D" w:rsidRPr="002F011D" w:rsidRDefault="002F011D" w:rsidP="002F011D">
            <w:pPr>
              <w:spacing w:before="135" w:after="135"/>
              <w:jc w:val="both"/>
              <w:textAlignment w:val="center"/>
              <w:rPr>
                <w:rFonts w:ascii="Times New Roman" w:hAnsi="Times New Roman" w:cs="Times New Roman"/>
                <w:sz w:val="24"/>
                <w:szCs w:val="24"/>
              </w:rPr>
            </w:pPr>
            <w:r w:rsidRPr="002F011D">
              <w:rPr>
                <w:rFonts w:ascii="Times New Roman" w:hAnsi="Times New Roman" w:cs="Times New Roman"/>
                <w:sz w:val="24"/>
                <w:szCs w:val="24"/>
              </w:rPr>
              <w:t>Naročnik bo na podlagi petnajstega odstavka 1. člena Uredbe Sveta (EU) 2022/1269 o spremembi Uredbe (EU) št. 833/2014 o omejevalnih ukrepih zaradi delovanja Rusije, ki povzroča destabilizacijo razmer v Ukrajini in Sklepa (SZVP) 2022/578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nanaša prepoved iz prvega odstavka člena 5.k Uredbe (EU) št. 833/2014.</w:t>
            </w:r>
          </w:p>
        </w:tc>
      </w:tr>
      <w:tr w:rsidR="002F011D" w:rsidRPr="00FE58B8" w14:paraId="7F65027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584AF"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35A1E" w14:textId="1229F639" w:rsidR="002F011D" w:rsidRPr="00EB109D" w:rsidRDefault="002F011D" w:rsidP="002F011D">
            <w:pPr>
              <w:spacing w:before="135" w:after="135"/>
              <w:jc w:val="both"/>
              <w:textAlignment w:val="center"/>
              <w:rPr>
                <w:rFonts w:ascii="Times New Roman" w:hAnsi="Times New Roman" w:cs="Times New Roman"/>
                <w:position w:val="-2"/>
                <w:sz w:val="24"/>
                <w:szCs w:val="24"/>
              </w:rPr>
            </w:pPr>
            <w:r w:rsidRPr="00EE4456">
              <w:rPr>
                <w:rFonts w:ascii="Times New Roman" w:hAnsi="Times New Roman" w:cs="Times New Roman"/>
                <w:position w:val="-2"/>
                <w:sz w:val="24"/>
                <w:szCs w:val="24"/>
              </w:rPr>
              <w:t>Izpolnjen in podpisan Obrazec  </w:t>
            </w:r>
            <w:r w:rsidR="00EE4456">
              <w:rPr>
                <w:rFonts w:ascii="Times New Roman" w:hAnsi="Times New Roman" w:cs="Times New Roman"/>
                <w:position w:val="-2"/>
                <w:sz w:val="24"/>
                <w:szCs w:val="24"/>
              </w:rPr>
              <w:t>št. 1</w:t>
            </w:r>
            <w:r w:rsidR="00EB109D">
              <w:rPr>
                <w:rFonts w:ascii="Times New Roman" w:hAnsi="Times New Roman" w:cs="Times New Roman"/>
                <w:position w:val="-2"/>
                <w:sz w:val="24"/>
                <w:szCs w:val="24"/>
              </w:rPr>
              <w:t xml:space="preserve">8) Izjava vezana na prvi odstavek člena 5.K Uredbe (EU) št. 833/2014 </w:t>
            </w:r>
            <w:r w:rsidRPr="00EE4456">
              <w:rPr>
                <w:rFonts w:ascii="Times New Roman" w:hAnsi="Times New Roman" w:cs="Times New Roman"/>
                <w:position w:val="-2"/>
                <w:sz w:val="24"/>
                <w:szCs w:val="24"/>
              </w:rPr>
              <w:t>in ESPD (</w:t>
            </w:r>
            <w:r w:rsidRPr="00EE4456">
              <w:rPr>
                <w:rFonts w:ascii="Times New Roman" w:hAnsi="Times New Roman" w:cs="Times New Roman"/>
                <w:sz w:val="24"/>
                <w:szCs w:val="24"/>
              </w:rPr>
              <w:t>izpolnjen v »Del VI: Sklepne izjave, v Gospodarski subjekt daje uradno soglasje…«)</w:t>
            </w:r>
            <w:r w:rsidRPr="00EE4456">
              <w:rPr>
                <w:rFonts w:ascii="Times New Roman" w:hAnsi="Times New Roman" w:cs="Times New Roman"/>
                <w:position w:val="-2"/>
                <w:sz w:val="24"/>
                <w:szCs w:val="24"/>
              </w:rPr>
              <w:t>.</w:t>
            </w:r>
          </w:p>
        </w:tc>
      </w:tr>
      <w:tr w:rsidR="002F011D" w:rsidRPr="00FE58B8" w14:paraId="0E86A2F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D948E"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78377" w14:textId="77777777" w:rsidR="000432DF" w:rsidRPr="000432DF" w:rsidRDefault="000432DF" w:rsidP="000432DF">
            <w:pPr>
              <w:autoSpaceDE w:val="0"/>
              <w:autoSpaceDN w:val="0"/>
              <w:adjustRightInd w:val="0"/>
              <w:ind w:right="25"/>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Izpolnjevanje zgoraj navedenega pogoja morajo izkazati naslednji gospodarski subjekti:</w:t>
            </w:r>
          </w:p>
          <w:p w14:paraId="3FFB50C9" w14:textId="77777777" w:rsidR="000432DF" w:rsidRPr="000432DF" w:rsidRDefault="000432DF" w:rsidP="000432DF">
            <w:pPr>
              <w:numPr>
                <w:ilvl w:val="0"/>
                <w:numId w:val="41"/>
              </w:numPr>
              <w:autoSpaceDE w:val="0"/>
              <w:autoSpaceDN w:val="0"/>
              <w:adjustRightInd w:val="0"/>
              <w:ind w:left="484" w:right="25"/>
              <w:contextualSpacing/>
              <w:jc w:val="both"/>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ponudnik;</w:t>
            </w:r>
          </w:p>
          <w:p w14:paraId="2756FFDE" w14:textId="77777777" w:rsidR="000432DF" w:rsidRPr="000432DF" w:rsidRDefault="000432DF" w:rsidP="000432DF">
            <w:pPr>
              <w:numPr>
                <w:ilvl w:val="0"/>
                <w:numId w:val="41"/>
              </w:numPr>
              <w:autoSpaceDE w:val="0"/>
              <w:autoSpaceDN w:val="0"/>
              <w:adjustRightInd w:val="0"/>
              <w:ind w:left="484" w:right="25"/>
              <w:contextualSpacing/>
              <w:jc w:val="both"/>
              <w:rPr>
                <w:rFonts w:ascii="Times New Roman" w:hAnsi="Times New Roman" w:cs="Times New Roman"/>
                <w:bCs/>
                <w:color w:val="000000"/>
                <w:sz w:val="24"/>
                <w:szCs w:val="24"/>
              </w:rPr>
            </w:pPr>
            <w:r w:rsidRPr="000432DF">
              <w:rPr>
                <w:rFonts w:ascii="Times New Roman" w:hAnsi="Times New Roman" w:cs="Times New Roman"/>
                <w:bCs/>
                <w:color w:val="000000"/>
                <w:sz w:val="24"/>
                <w:szCs w:val="24"/>
              </w:rPr>
              <w:t>vsi partnerji v skupni ponudbi;</w:t>
            </w:r>
          </w:p>
          <w:p w14:paraId="46D9044C" w14:textId="7E5B482E" w:rsidR="002F011D" w:rsidRPr="000432DF" w:rsidRDefault="000432DF" w:rsidP="000432DF">
            <w:pPr>
              <w:numPr>
                <w:ilvl w:val="0"/>
                <w:numId w:val="41"/>
              </w:numPr>
              <w:autoSpaceDE w:val="0"/>
              <w:autoSpaceDN w:val="0"/>
              <w:adjustRightInd w:val="0"/>
              <w:ind w:left="484" w:right="25"/>
              <w:contextualSpacing/>
              <w:jc w:val="both"/>
              <w:rPr>
                <w:rFonts w:ascii="Arial" w:hAnsi="Arial" w:cs="Arial"/>
                <w:b/>
                <w:color w:val="000000"/>
                <w:szCs w:val="20"/>
              </w:rPr>
            </w:pPr>
            <w:r w:rsidRPr="000432DF">
              <w:rPr>
                <w:rFonts w:ascii="Times New Roman" w:hAnsi="Times New Roman" w:cs="Times New Roman"/>
                <w:bCs/>
                <w:sz w:val="24"/>
                <w:szCs w:val="24"/>
              </w:rPr>
              <w:t>podizvajalci, dobavitelji ali subjekti, katerih zmogljivosti se uporabljajo v smislu direktiv o javnem naročanju, če predstavljajo več kot 10 % vrednosti naročila.</w:t>
            </w:r>
          </w:p>
        </w:tc>
      </w:tr>
      <w:tr w:rsidR="002F011D" w:rsidRPr="00FE58B8" w14:paraId="5E4E145E"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79368"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EF245" w14:textId="77777777" w:rsidR="002F011D" w:rsidRPr="00FE58B8" w:rsidRDefault="002F011D" w:rsidP="002F011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2B113B7" w14:textId="711B9FAF" w:rsidR="002F011D" w:rsidRPr="00FE58B8" w:rsidRDefault="002F011D" w:rsidP="002F011D">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Izpolnjen in podpisan Obrazec </w:t>
            </w:r>
            <w:r w:rsidR="00EE4456">
              <w:rPr>
                <w:rFonts w:ascii="Times New Roman" w:hAnsi="Times New Roman" w:cs="Times New Roman"/>
                <w:color w:val="000000"/>
                <w:position w:val="-2"/>
                <w:sz w:val="24"/>
                <w:szCs w:val="24"/>
              </w:rPr>
              <w:t>št. 1</w:t>
            </w:r>
            <w:r w:rsidR="00EB109D">
              <w:rPr>
                <w:rFonts w:ascii="Times New Roman" w:hAnsi="Times New Roman" w:cs="Times New Roman"/>
                <w:color w:val="000000"/>
                <w:position w:val="-2"/>
                <w:sz w:val="24"/>
                <w:szCs w:val="24"/>
              </w:rPr>
              <w:t xml:space="preserve">8) </w:t>
            </w:r>
            <w:r w:rsidR="00EB109D">
              <w:rPr>
                <w:rFonts w:ascii="Times New Roman" w:hAnsi="Times New Roman" w:cs="Times New Roman"/>
                <w:position w:val="-2"/>
                <w:sz w:val="24"/>
                <w:szCs w:val="24"/>
              </w:rPr>
              <w:t xml:space="preserve">Izjava vezana na prvi odstavek člena 5.K Uredbe (EU) št. 833/2014 </w:t>
            </w:r>
            <w:r>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2F011D" w:rsidRPr="00FE58B8" w14:paraId="6A85B236" w14:textId="77777777" w:rsidTr="00B85171">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03F87" w14:textId="77777777" w:rsidR="002F011D" w:rsidRPr="00FE58B8" w:rsidRDefault="002F011D" w:rsidP="002F011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1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87617" w14:textId="3A9C37F1" w:rsidR="002F011D" w:rsidRPr="00E87ACA" w:rsidRDefault="00FE6E72" w:rsidP="002F011D">
            <w:pPr>
              <w:spacing w:before="135" w:after="135"/>
              <w:jc w:val="both"/>
              <w:textAlignment w:val="center"/>
              <w:rPr>
                <w:rFonts w:ascii="Times New Roman" w:hAnsi="Times New Roman" w:cs="Times New Roman"/>
                <w:sz w:val="24"/>
                <w:szCs w:val="24"/>
              </w:rPr>
            </w:pPr>
            <w:r w:rsidRPr="00E87ACA">
              <w:rPr>
                <w:rFonts w:ascii="Times New Roman" w:hAnsi="Times New Roman" w:cs="Times New Roman"/>
                <w:sz w:val="24"/>
                <w:szCs w:val="24"/>
              </w:rPr>
              <w:t>MORAJO izpolnjevati pogoj</w:t>
            </w:r>
            <w:r w:rsidR="006B20A7" w:rsidRPr="00E87ACA">
              <w:rPr>
                <w:rFonts w:ascii="Times New Roman" w:hAnsi="Times New Roman" w:cs="Times New Roman"/>
                <w:sz w:val="24"/>
                <w:szCs w:val="24"/>
              </w:rPr>
              <w:t xml:space="preserve"> (glej opombo</w:t>
            </w:r>
            <w:r w:rsidR="00436A87" w:rsidRPr="00E87ACA">
              <w:rPr>
                <w:rFonts w:ascii="Times New Roman" w:hAnsi="Times New Roman" w:cs="Times New Roman"/>
                <w:sz w:val="24"/>
                <w:szCs w:val="24"/>
              </w:rPr>
              <w:t xml:space="preserve"> pri tem pogoju</w:t>
            </w:r>
            <w:r w:rsidR="006B20A7" w:rsidRPr="00E87ACA">
              <w:rPr>
                <w:rFonts w:ascii="Times New Roman" w:hAnsi="Times New Roman" w:cs="Times New Roman"/>
                <w:sz w:val="24"/>
                <w:szCs w:val="24"/>
              </w:rPr>
              <w:t>)</w:t>
            </w:r>
            <w:r w:rsidRPr="00E87ACA">
              <w:rPr>
                <w:rFonts w:ascii="Times New Roman" w:hAnsi="Times New Roman" w:cs="Times New Roman"/>
                <w:sz w:val="24"/>
                <w:szCs w:val="24"/>
              </w:rPr>
              <w:t>.</w:t>
            </w:r>
          </w:p>
          <w:p w14:paraId="34DF0313" w14:textId="77BE7D16" w:rsidR="00FE6E72" w:rsidRPr="00E87ACA" w:rsidRDefault="00774899" w:rsidP="002F011D">
            <w:pPr>
              <w:spacing w:before="135" w:after="135"/>
              <w:jc w:val="both"/>
              <w:textAlignment w:val="center"/>
              <w:rPr>
                <w:rFonts w:ascii="Times New Roman" w:hAnsi="Times New Roman" w:cs="Times New Roman"/>
                <w:sz w:val="24"/>
                <w:szCs w:val="24"/>
              </w:rPr>
            </w:pPr>
            <w:r w:rsidRPr="00E87ACA">
              <w:rPr>
                <w:rFonts w:ascii="Times New Roman" w:hAnsi="Times New Roman" w:cs="Times New Roman"/>
                <w:sz w:val="24"/>
                <w:szCs w:val="24"/>
              </w:rPr>
              <w:t>Izpolnjen in podpisan Obrazec št. 18) izjava vezana na prvi odstavek člena 5.K Uredbe (EU) št. 833/2014 in ESPD.</w:t>
            </w:r>
          </w:p>
        </w:tc>
      </w:tr>
      <w:tr w:rsidR="002F011D" w:rsidRPr="00FE58B8" w14:paraId="082BFCE5" w14:textId="77777777" w:rsidTr="00B85171">
        <w:trPr>
          <w:gridAfter w:val="1"/>
          <w:wAfter w:w="2572" w:type="pct"/>
        </w:trPr>
        <w:tc>
          <w:tcPr>
            <w:tcW w:w="0" w:type="auto"/>
            <w:gridSpan w:val="2"/>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B2D6943" w14:textId="77777777" w:rsidR="002F011D" w:rsidRPr="00FE58B8" w:rsidRDefault="002F011D" w:rsidP="002F011D">
            <w:pPr>
              <w:rPr>
                <w:rFonts w:ascii="Times New Roman" w:hAnsi="Times New Roman" w:cs="Times New Roman"/>
                <w:sz w:val="24"/>
                <w:szCs w:val="24"/>
              </w:rPr>
            </w:pPr>
            <w:r>
              <w:rPr>
                <w:rFonts w:ascii="Times New Roman" w:hAnsi="Times New Roman" w:cs="Times New Roman"/>
                <w:color w:val="FFFFFF"/>
                <w:position w:val="-2"/>
                <w:sz w:val="24"/>
                <w:szCs w:val="24"/>
              </w:rPr>
              <w:t>Poslovna</w:t>
            </w:r>
            <w:r w:rsidRPr="00FE58B8">
              <w:rPr>
                <w:rFonts w:ascii="Times New Roman" w:hAnsi="Times New Roman" w:cs="Times New Roman"/>
                <w:color w:val="FFFFFF"/>
                <w:position w:val="-2"/>
                <w:sz w:val="24"/>
                <w:szCs w:val="24"/>
              </w:rPr>
              <w:t xml:space="preserve"> sposobnost</w:t>
            </w:r>
          </w:p>
        </w:tc>
      </w:tr>
    </w:tbl>
    <w:p w14:paraId="1A919098" w14:textId="77777777" w:rsidR="008357C8" w:rsidRPr="00FE58B8" w:rsidRDefault="008357C8" w:rsidP="008357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8357C8" w:rsidRPr="00FE58B8" w14:paraId="4E9F5FF0" w14:textId="77777777" w:rsidTr="0041479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64E1EC"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 xml:space="preserve">Sposobnost za opravljanje </w:t>
            </w:r>
            <w:r w:rsidRPr="00FE58B8">
              <w:rPr>
                <w:rFonts w:ascii="Times New Roman" w:hAnsi="Times New Roman" w:cs="Times New Roman"/>
                <w:b/>
                <w:bCs/>
                <w:color w:val="FFFFFF"/>
                <w:position w:val="-2"/>
                <w:sz w:val="24"/>
                <w:szCs w:val="24"/>
              </w:rPr>
              <w:lastRenderedPageBreak/>
              <w:t>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BF840"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lastRenderedPageBreak/>
              <w:t xml:space="preserve">Gospodarski subjekt je </w:t>
            </w:r>
            <w:r w:rsidRPr="00972A74">
              <w:rPr>
                <w:rFonts w:ascii="Times New Roman" w:hAnsi="Times New Roman" w:cs="Times New Roman"/>
                <w:b/>
                <w:bCs/>
                <w:color w:val="000000"/>
                <w:position w:val="-2"/>
                <w:sz w:val="24"/>
                <w:szCs w:val="24"/>
              </w:rPr>
              <w:t>vpisan v enega od poklicnih ali poslovnih registrov,</w:t>
            </w:r>
            <w:r w:rsidRPr="00972A74">
              <w:rPr>
                <w:rFonts w:ascii="Times New Roman" w:hAnsi="Times New Roman" w:cs="Times New Roman"/>
                <w:color w:val="000000"/>
                <w:position w:val="-2"/>
                <w:sz w:val="24"/>
                <w:szCs w:val="24"/>
              </w:rPr>
              <w:t xml:space="preserve"> ki se vodijo v državi članici, v kateri ima gospodarski subjekt </w:t>
            </w:r>
            <w:r w:rsidRPr="00972A74">
              <w:rPr>
                <w:rFonts w:ascii="Times New Roman" w:hAnsi="Times New Roman" w:cs="Times New Roman"/>
                <w:color w:val="000000"/>
                <w:position w:val="-2"/>
                <w:sz w:val="24"/>
                <w:szCs w:val="24"/>
              </w:rPr>
              <w:lastRenderedPageBreak/>
              <w:t>sedež. Seznam poklicnih ali poslovnih registrov v državah članicah Evropske unije določa Priloga XI Direktive 2014/24/EU.</w:t>
            </w:r>
          </w:p>
          <w:p w14:paraId="51AF56BD"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Če morajo imeti gospodarski subjekti določeno dovoljenje ali biti člani določene organizacije, da lahko v svoji matični državi opravljajo določeno storitev, morajo predložiti dokazilo o tem dovoljenju ali članstvu.</w:t>
            </w:r>
          </w:p>
        </w:tc>
      </w:tr>
      <w:tr w:rsidR="008357C8" w:rsidRPr="00FE58B8" w14:paraId="524150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04B6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9D115"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Izpolnjen in podpisan Obrazec  KROVNA IZJAVA.</w:t>
            </w:r>
          </w:p>
          <w:p w14:paraId="1F671FF2" w14:textId="28AC12E0"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 xml:space="preserve">Naročnik </w:t>
            </w:r>
            <w:r w:rsidR="00F60749">
              <w:rPr>
                <w:rFonts w:ascii="Times New Roman" w:hAnsi="Times New Roman" w:cs="Times New Roman"/>
                <w:color w:val="000000"/>
                <w:position w:val="-2"/>
                <w:sz w:val="24"/>
                <w:szCs w:val="24"/>
              </w:rPr>
              <w:t>bo</w:t>
            </w:r>
            <w:r w:rsidRPr="00972A74">
              <w:rPr>
                <w:rFonts w:ascii="Times New Roman" w:hAnsi="Times New Roman" w:cs="Times New Roman"/>
                <w:color w:val="000000"/>
                <w:position w:val="-2"/>
                <w:sz w:val="24"/>
                <w:szCs w:val="24"/>
              </w:rPr>
              <w:t xml:space="preserve"> izpolnjevanje navedenega pogoja preveri</w:t>
            </w:r>
            <w:r w:rsidR="00F60749">
              <w:rPr>
                <w:rFonts w:ascii="Times New Roman" w:hAnsi="Times New Roman" w:cs="Times New Roman"/>
                <w:color w:val="000000"/>
                <w:position w:val="-2"/>
                <w:sz w:val="24"/>
                <w:szCs w:val="24"/>
              </w:rPr>
              <w:t>l</w:t>
            </w:r>
            <w:r w:rsidRPr="00972A74">
              <w:rPr>
                <w:rFonts w:ascii="Times New Roman" w:hAnsi="Times New Roman" w:cs="Times New Roman"/>
                <w:color w:val="000000"/>
                <w:position w:val="-2"/>
                <w:sz w:val="24"/>
                <w:szCs w:val="24"/>
              </w:rPr>
              <w:t xml:space="preserve"> v uradnih registrih in evidencah.</w:t>
            </w:r>
          </w:p>
        </w:tc>
      </w:tr>
      <w:tr w:rsidR="008357C8" w:rsidRPr="00FE58B8" w14:paraId="0E8C3B91"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CB9B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DA907"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u w:val="single"/>
              </w:rPr>
              <w:t>Gospodarski subjekti, ki nimajo sedeža v Republiki Sloveniji:</w:t>
            </w:r>
          </w:p>
          <w:p w14:paraId="07BA3B93"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357C8" w:rsidRPr="00FE58B8" w14:paraId="46829179" w14:textId="77777777" w:rsidTr="009C0DFA">
        <w:tc>
          <w:tcPr>
            <w:tcW w:w="10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34D5CFE4"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99529BC"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3A6EC4D9"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tc>
      </w:tr>
      <w:tr w:rsidR="008357C8" w:rsidRPr="00FE58B8" w14:paraId="1B63CB38" w14:textId="77777777" w:rsidTr="009C0DFA">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1A13A43A"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gridSpan w:val="2"/>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E9013AB" w14:textId="77777777" w:rsidR="008357C8" w:rsidRPr="00972A74"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784F75B6" w14:textId="77777777" w:rsidR="008357C8" w:rsidRPr="00FE58B8" w:rsidRDefault="008357C8" w:rsidP="0041479D">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tc>
      </w:tr>
      <w:tr w:rsidR="009C0DFA" w:rsidRPr="00FE58B8" w14:paraId="43CD2099" w14:textId="77777777" w:rsidTr="009C0DFA">
        <w:tc>
          <w:tcPr>
            <w:tcW w:w="1000" w:type="pct"/>
            <w:tcBorders>
              <w:top w:val="single" w:sz="4" w:space="0" w:color="auto"/>
            </w:tcBorders>
            <w:tcMar>
              <w:top w:w="135" w:type="dxa"/>
              <w:bottom w:w="135" w:type="dxa"/>
            </w:tcMar>
            <w:vAlign w:val="center"/>
          </w:tcPr>
          <w:p w14:paraId="5FCBD845" w14:textId="77777777" w:rsidR="009C0DFA" w:rsidRPr="00FE58B8" w:rsidRDefault="009C0DFA" w:rsidP="009C0DFA">
            <w:pPr>
              <w:rPr>
                <w:rFonts w:ascii="Times New Roman" w:hAnsi="Times New Roman" w:cs="Times New Roman"/>
                <w:color w:val="000000"/>
                <w:position w:val="-2"/>
                <w:sz w:val="24"/>
                <w:szCs w:val="24"/>
              </w:rPr>
            </w:pPr>
          </w:p>
        </w:tc>
        <w:tc>
          <w:tcPr>
            <w:tcW w:w="4000" w:type="pct"/>
            <w:gridSpan w:val="2"/>
            <w:tcBorders>
              <w:top w:val="single" w:sz="4" w:space="0" w:color="auto"/>
            </w:tcBorders>
            <w:tcMar>
              <w:top w:w="135" w:type="dxa"/>
              <w:bottom w:w="135" w:type="dxa"/>
            </w:tcMar>
            <w:vAlign w:val="center"/>
          </w:tcPr>
          <w:p w14:paraId="2A34B9EA" w14:textId="77777777" w:rsidR="009C0DFA" w:rsidRPr="00972A74" w:rsidRDefault="009C0DFA" w:rsidP="0041479D">
            <w:pPr>
              <w:spacing w:before="135" w:after="135"/>
              <w:jc w:val="both"/>
              <w:textAlignment w:val="center"/>
              <w:rPr>
                <w:rFonts w:ascii="Times New Roman" w:hAnsi="Times New Roman" w:cs="Times New Roman"/>
                <w:color w:val="000000"/>
                <w:position w:val="-2"/>
                <w:sz w:val="24"/>
                <w:szCs w:val="24"/>
              </w:rPr>
            </w:pPr>
          </w:p>
        </w:tc>
      </w:tr>
      <w:tr w:rsidR="008357C8" w:rsidRPr="00FE58B8" w14:paraId="37D1F871" w14:textId="77777777" w:rsidTr="0041479D">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E77DFCF" w14:textId="77777777" w:rsidR="008357C8" w:rsidRPr="00FE58B8" w:rsidRDefault="008357C8" w:rsidP="0041479D">
            <w:pPr>
              <w:rPr>
                <w:rFonts w:ascii="Times New Roman" w:hAnsi="Times New Roman" w:cs="Times New Roman"/>
                <w:sz w:val="24"/>
                <w:szCs w:val="24"/>
              </w:rPr>
            </w:pPr>
            <w:r w:rsidRPr="00FE58B8">
              <w:rPr>
                <w:rFonts w:ascii="Times New Roman" w:hAnsi="Times New Roman" w:cs="Times New Roman"/>
                <w:color w:val="FFFFFF"/>
                <w:position w:val="-2"/>
                <w:sz w:val="24"/>
                <w:szCs w:val="24"/>
              </w:rPr>
              <w:t>Tehnična sposobnost</w:t>
            </w:r>
          </w:p>
        </w:tc>
      </w:tr>
    </w:tbl>
    <w:p w14:paraId="0D34E4A4" w14:textId="77777777" w:rsidR="008357C8" w:rsidRPr="00FE58B8" w:rsidRDefault="008357C8" w:rsidP="008357C8">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8357C8" w:rsidRPr="00FE58B8" w14:paraId="18BB6A32" w14:textId="77777777" w:rsidTr="0041479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34160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6BEE8" w14:textId="11F10E51" w:rsidR="008357C8" w:rsidRPr="00446A4D" w:rsidRDefault="008357C8" w:rsidP="008357C8">
            <w:pPr>
              <w:tabs>
                <w:tab w:val="left" w:pos="360"/>
              </w:tabs>
              <w:jc w:val="both"/>
              <w:rPr>
                <w:rFonts w:ascii="Times New Roman" w:hAnsi="Times New Roman" w:cs="Times New Roman"/>
                <w:sz w:val="24"/>
                <w:szCs w:val="24"/>
              </w:rPr>
            </w:pPr>
            <w:r w:rsidRPr="00603BBB">
              <w:rPr>
                <w:rFonts w:ascii="Times New Roman" w:hAnsi="Times New Roman" w:cs="Times New Roman"/>
                <w:position w:val="-2"/>
                <w:sz w:val="24"/>
                <w:szCs w:val="24"/>
              </w:rPr>
              <w:t xml:space="preserve">Gospodarski subjekt, ki nastopa v ponudbi, je </w:t>
            </w:r>
            <w:r w:rsidRPr="00603BBB">
              <w:rPr>
                <w:rFonts w:ascii="Times New Roman" w:hAnsi="Times New Roman" w:cs="Times New Roman"/>
                <w:sz w:val="24"/>
                <w:szCs w:val="24"/>
              </w:rPr>
              <w:t xml:space="preserve">v zadnjih 3 koledarskih ali šolskih letih pred datumom oddaje ponudbe izvajal prevoz </w:t>
            </w:r>
            <w:r w:rsidR="00CE0E40" w:rsidRPr="00603BBB">
              <w:rPr>
                <w:rFonts w:ascii="Times New Roman" w:hAnsi="Times New Roman" w:cs="Times New Roman"/>
                <w:sz w:val="24"/>
                <w:szCs w:val="24"/>
              </w:rPr>
              <w:t>učencev</w:t>
            </w:r>
            <w:r w:rsidRPr="00603BBB">
              <w:rPr>
                <w:rFonts w:ascii="Times New Roman" w:hAnsi="Times New Roman" w:cs="Times New Roman"/>
                <w:sz w:val="24"/>
                <w:szCs w:val="24"/>
              </w:rPr>
              <w:t xml:space="preserve"> v skupni vrednosti vsaj </w:t>
            </w:r>
            <w:r w:rsidRPr="00446A4D">
              <w:rPr>
                <w:rFonts w:ascii="Times New Roman" w:hAnsi="Times New Roman" w:cs="Times New Roman"/>
                <w:sz w:val="24"/>
                <w:szCs w:val="24"/>
              </w:rPr>
              <w:t>1</w:t>
            </w:r>
            <w:r w:rsidR="001C6680" w:rsidRPr="00446A4D">
              <w:rPr>
                <w:rFonts w:ascii="Times New Roman" w:hAnsi="Times New Roman" w:cs="Times New Roman"/>
                <w:sz w:val="24"/>
                <w:szCs w:val="24"/>
              </w:rPr>
              <w:t>3</w:t>
            </w:r>
            <w:r w:rsidRPr="00446A4D">
              <w:rPr>
                <w:rFonts w:ascii="Times New Roman" w:hAnsi="Times New Roman" w:cs="Times New Roman"/>
                <w:sz w:val="24"/>
                <w:szCs w:val="24"/>
              </w:rPr>
              <w:t>0.000 EUR z DDV</w:t>
            </w:r>
            <w:r w:rsidR="00603BBB" w:rsidRPr="00446A4D">
              <w:rPr>
                <w:rFonts w:ascii="Times New Roman" w:hAnsi="Times New Roman" w:cs="Times New Roman"/>
                <w:sz w:val="24"/>
                <w:szCs w:val="24"/>
              </w:rPr>
              <w:t>.</w:t>
            </w:r>
          </w:p>
          <w:p w14:paraId="20669BF5" w14:textId="77777777" w:rsidR="008357C8" w:rsidRPr="00663C03"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t>Za izpolnjevanje tega pogoja se, v primeru skupne ponudbe, reference ugotavljajo skupno, torej se seštevajo.</w:t>
            </w:r>
          </w:p>
          <w:p w14:paraId="063E226D" w14:textId="1B79B908" w:rsidR="008357C8" w:rsidRPr="004930B5" w:rsidRDefault="008357C8" w:rsidP="008357C8">
            <w:pPr>
              <w:tabs>
                <w:tab w:val="left" w:pos="360"/>
              </w:tabs>
              <w:jc w:val="both"/>
              <w:rPr>
                <w:rFonts w:ascii="Times New Roman" w:hAnsi="Times New Roman" w:cs="Times New Roman"/>
                <w:sz w:val="24"/>
                <w:szCs w:val="24"/>
              </w:rPr>
            </w:pPr>
            <w:r w:rsidRPr="00663C03">
              <w:rPr>
                <w:rFonts w:ascii="Times New Roman" w:hAnsi="Times New Roman" w:cs="Times New Roman"/>
                <w:sz w:val="24"/>
                <w:szCs w:val="24"/>
              </w:rPr>
              <w:lastRenderedPageBreak/>
              <w:t xml:space="preserve">Smiselno zaključenih storitev, ki so bila ponudniku naročena </w:t>
            </w:r>
            <w:r w:rsidRPr="004930B5">
              <w:rPr>
                <w:rFonts w:ascii="Times New Roman" w:hAnsi="Times New Roman" w:cs="Times New Roman"/>
                <w:sz w:val="24"/>
                <w:szCs w:val="24"/>
              </w:rPr>
              <w:t>z enotno pogodbo ali naročilnico, ponudniki ne smejo deliti.</w:t>
            </w:r>
          </w:p>
        </w:tc>
      </w:tr>
      <w:tr w:rsidR="008357C8" w:rsidRPr="00FE58B8" w14:paraId="7D37C63B"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5B549"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8A967" w14:textId="77777777" w:rsidR="008357C8" w:rsidRPr="0043202A" w:rsidRDefault="008357C8" w:rsidP="0041479D">
            <w:pPr>
              <w:spacing w:before="135" w:after="135"/>
              <w:jc w:val="both"/>
              <w:textAlignment w:val="center"/>
              <w:rPr>
                <w:rFonts w:ascii="Times New Roman" w:hAnsi="Times New Roman" w:cs="Times New Roman"/>
                <w:color w:val="FF0000"/>
                <w:sz w:val="24"/>
                <w:szCs w:val="24"/>
              </w:rPr>
            </w:pPr>
            <w:r w:rsidRPr="00036F47">
              <w:rPr>
                <w:rFonts w:ascii="Times New Roman" w:hAnsi="Times New Roman" w:cs="Times New Roman"/>
                <w:position w:val="-2"/>
                <w:sz w:val="24"/>
                <w:szCs w:val="24"/>
              </w:rPr>
              <w:t>Referenčna lista ponudnika in referenčna potrdila potrjena s strani investitorjev. Naročnik si pridržuje pravico zahtevati dodatna dokazila.</w:t>
            </w:r>
          </w:p>
        </w:tc>
      </w:tr>
      <w:tr w:rsidR="008357C8" w:rsidRPr="00FE58B8" w14:paraId="20373385"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CC243"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575DB" w14:textId="77777777" w:rsidR="008357C8" w:rsidRPr="00FE58B8" w:rsidRDefault="008357C8" w:rsidP="0041479D">
            <w:pPr>
              <w:jc w:val="both"/>
              <w:rPr>
                <w:rFonts w:ascii="Times New Roman" w:hAnsi="Times New Roman" w:cs="Times New Roman"/>
                <w:sz w:val="24"/>
                <w:szCs w:val="24"/>
              </w:rPr>
            </w:pPr>
            <w:r w:rsidRPr="00E22317">
              <w:rPr>
                <w:rFonts w:ascii="Times New Roman" w:hAnsi="Times New Roman" w:cs="Times New Roman"/>
                <w:color w:val="000000"/>
                <w:position w:val="-2"/>
                <w:sz w:val="24"/>
                <w:szCs w:val="24"/>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tc>
      </w:tr>
      <w:tr w:rsidR="008357C8" w:rsidRPr="00FE58B8" w14:paraId="2B548CDC"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2A72"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90292"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r w:rsidR="008357C8" w:rsidRPr="00FE58B8" w14:paraId="130FD628" w14:textId="77777777" w:rsidTr="0041479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C8F7D" w14:textId="77777777" w:rsidR="008357C8" w:rsidRPr="00FE58B8" w:rsidRDefault="008357C8" w:rsidP="0041479D">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997C3" w14:textId="77777777" w:rsidR="008357C8" w:rsidRPr="00FE58B8" w:rsidRDefault="008357C8" w:rsidP="0041479D">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bl>
    <w:p w14:paraId="3DBE4866" w14:textId="47EC36AA" w:rsidR="008357C8" w:rsidRDefault="008357C8" w:rsidP="008357C8">
      <w:pPr>
        <w:rPr>
          <w:rFonts w:ascii="Times New Roman" w:hAnsi="Times New Roman" w:cs="Times New Roman"/>
          <w:sz w:val="24"/>
          <w:szCs w:val="24"/>
        </w:rPr>
      </w:pPr>
    </w:p>
    <w:p w14:paraId="4BF9E7C8" w14:textId="614143D3" w:rsidR="008357C8" w:rsidRDefault="008357C8" w:rsidP="008357C8">
      <w:pPr>
        <w:rPr>
          <w:rFonts w:ascii="Times New Roman" w:hAnsi="Times New Roman" w:cs="Times New Roman"/>
          <w:sz w:val="24"/>
          <w:szCs w:val="24"/>
        </w:rPr>
      </w:pPr>
    </w:p>
    <w:p w14:paraId="1FD3DA6F" w14:textId="48FDD93F" w:rsidR="00034B36" w:rsidRDefault="00034B36" w:rsidP="008357C8">
      <w:pPr>
        <w:rPr>
          <w:rFonts w:ascii="Times New Roman" w:hAnsi="Times New Roman" w:cs="Times New Roman"/>
          <w:sz w:val="24"/>
          <w:szCs w:val="24"/>
        </w:rPr>
      </w:pPr>
    </w:p>
    <w:p w14:paraId="4D8416F5" w14:textId="5F71A35F" w:rsidR="00315E35" w:rsidRDefault="00315E35" w:rsidP="008357C8">
      <w:pPr>
        <w:rPr>
          <w:rFonts w:ascii="Times New Roman" w:hAnsi="Times New Roman" w:cs="Times New Roman"/>
          <w:sz w:val="24"/>
          <w:szCs w:val="24"/>
        </w:rPr>
      </w:pPr>
    </w:p>
    <w:p w14:paraId="259562B5" w14:textId="6EF88282" w:rsidR="00315E35" w:rsidRDefault="00315E35" w:rsidP="008357C8">
      <w:pPr>
        <w:rPr>
          <w:rFonts w:ascii="Times New Roman" w:hAnsi="Times New Roman" w:cs="Times New Roman"/>
          <w:sz w:val="24"/>
          <w:szCs w:val="24"/>
        </w:rPr>
      </w:pPr>
    </w:p>
    <w:p w14:paraId="4EB39D60" w14:textId="5BA9584B" w:rsidR="00315E35" w:rsidRDefault="00315E35" w:rsidP="008357C8">
      <w:pPr>
        <w:rPr>
          <w:rFonts w:ascii="Times New Roman" w:hAnsi="Times New Roman" w:cs="Times New Roman"/>
          <w:sz w:val="24"/>
          <w:szCs w:val="24"/>
        </w:rPr>
      </w:pPr>
    </w:p>
    <w:p w14:paraId="0AAD2F15" w14:textId="30F3F971" w:rsidR="00315E35" w:rsidRDefault="00315E35" w:rsidP="008357C8">
      <w:pPr>
        <w:rPr>
          <w:rFonts w:ascii="Times New Roman" w:hAnsi="Times New Roman" w:cs="Times New Roman"/>
          <w:sz w:val="24"/>
          <w:szCs w:val="24"/>
        </w:rPr>
      </w:pPr>
    </w:p>
    <w:p w14:paraId="1AB54277" w14:textId="36C37D9D" w:rsidR="00315E35" w:rsidRDefault="00315E35" w:rsidP="008357C8">
      <w:pPr>
        <w:rPr>
          <w:rFonts w:ascii="Times New Roman" w:hAnsi="Times New Roman" w:cs="Times New Roman"/>
          <w:sz w:val="24"/>
          <w:szCs w:val="24"/>
        </w:rPr>
      </w:pPr>
    </w:p>
    <w:p w14:paraId="04B6B439" w14:textId="702CAD6B" w:rsidR="00315E35" w:rsidRDefault="00315E35" w:rsidP="008357C8">
      <w:pPr>
        <w:rPr>
          <w:rFonts w:ascii="Times New Roman" w:hAnsi="Times New Roman" w:cs="Times New Roman"/>
          <w:sz w:val="24"/>
          <w:szCs w:val="24"/>
        </w:rPr>
      </w:pPr>
    </w:p>
    <w:p w14:paraId="7D05E358" w14:textId="65EFA260" w:rsidR="00315E35" w:rsidRDefault="00315E35" w:rsidP="008357C8">
      <w:pPr>
        <w:rPr>
          <w:rFonts w:ascii="Times New Roman" w:hAnsi="Times New Roman" w:cs="Times New Roman"/>
          <w:sz w:val="24"/>
          <w:szCs w:val="24"/>
        </w:rPr>
      </w:pPr>
    </w:p>
    <w:p w14:paraId="35351D02" w14:textId="51A6B14A" w:rsidR="00315E35" w:rsidRDefault="00315E35" w:rsidP="008357C8">
      <w:pPr>
        <w:rPr>
          <w:rFonts w:ascii="Times New Roman" w:hAnsi="Times New Roman" w:cs="Times New Roman"/>
          <w:sz w:val="24"/>
          <w:szCs w:val="24"/>
        </w:rPr>
      </w:pPr>
    </w:p>
    <w:p w14:paraId="38C71BC4" w14:textId="77777777" w:rsidR="00D72DCD" w:rsidRDefault="00D72DCD" w:rsidP="008357C8">
      <w:pPr>
        <w:rPr>
          <w:rFonts w:ascii="Times New Roman" w:hAnsi="Times New Roman" w:cs="Times New Roman"/>
          <w:sz w:val="24"/>
          <w:szCs w:val="24"/>
        </w:rPr>
      </w:pPr>
    </w:p>
    <w:p w14:paraId="32E77FA5" w14:textId="77777777" w:rsidR="005E6543" w:rsidRDefault="005E6543" w:rsidP="008357C8">
      <w:pPr>
        <w:rPr>
          <w:rFonts w:ascii="Times New Roman" w:hAnsi="Times New Roman" w:cs="Times New Roman"/>
          <w:sz w:val="24"/>
          <w:szCs w:val="24"/>
        </w:rPr>
      </w:pPr>
    </w:p>
    <w:p w14:paraId="2B517D8A" w14:textId="77777777" w:rsidR="005E6543" w:rsidRDefault="005E6543" w:rsidP="008357C8">
      <w:pPr>
        <w:rPr>
          <w:rFonts w:ascii="Times New Roman" w:hAnsi="Times New Roman" w:cs="Times New Roman"/>
          <w:sz w:val="24"/>
          <w:szCs w:val="24"/>
        </w:rPr>
      </w:pPr>
    </w:p>
    <w:p w14:paraId="7754D1B3" w14:textId="77777777" w:rsidR="00D72DCD" w:rsidRDefault="00D72DCD" w:rsidP="008357C8">
      <w:pPr>
        <w:rPr>
          <w:rFonts w:ascii="Times New Roman" w:hAnsi="Times New Roman" w:cs="Times New Roman"/>
          <w:sz w:val="24"/>
          <w:szCs w:val="24"/>
        </w:rPr>
      </w:pPr>
    </w:p>
    <w:p w14:paraId="1D3DD1CB" w14:textId="77777777" w:rsidR="00D72DCD" w:rsidRDefault="00D72DCD" w:rsidP="008357C8">
      <w:pPr>
        <w:rPr>
          <w:rFonts w:ascii="Times New Roman" w:hAnsi="Times New Roman" w:cs="Times New Roman"/>
          <w:sz w:val="24"/>
          <w:szCs w:val="24"/>
        </w:rPr>
      </w:pPr>
    </w:p>
    <w:p w14:paraId="02EC3C61" w14:textId="77777777" w:rsidR="00315E35" w:rsidRDefault="00315E35" w:rsidP="008357C8">
      <w:pPr>
        <w:rPr>
          <w:rFonts w:ascii="Times New Roman" w:hAnsi="Times New Roman" w:cs="Times New Roman"/>
          <w:sz w:val="24"/>
          <w:szCs w:val="24"/>
        </w:rPr>
      </w:pPr>
    </w:p>
    <w:p w14:paraId="77731BD9" w14:textId="77933315" w:rsidR="00553B82" w:rsidRDefault="00BC69B9" w:rsidP="00553B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34B36" w:rsidRPr="00E855BF" w14:paraId="16EF801E" w14:textId="77777777" w:rsidTr="000434AC">
        <w:tc>
          <w:tcPr>
            <w:tcW w:w="0" w:type="auto"/>
            <w:shd w:val="clear" w:color="auto" w:fill="000000"/>
            <w:tcMar>
              <w:top w:w="150" w:type="dxa"/>
              <w:bottom w:w="150" w:type="dxa"/>
            </w:tcMar>
            <w:vAlign w:val="center"/>
          </w:tcPr>
          <w:p w14:paraId="1732E7B3" w14:textId="77777777" w:rsidR="00034B36" w:rsidRPr="00E855BF" w:rsidRDefault="00034B36" w:rsidP="000434AC">
            <w:pPr>
              <w:jc w:val="center"/>
              <w:rPr>
                <w:rFonts w:ascii="Times New Roman" w:hAnsi="Times New Roman" w:cs="Times New Roman"/>
                <w:sz w:val="24"/>
                <w:szCs w:val="24"/>
              </w:rPr>
            </w:pPr>
            <w:r w:rsidRPr="00E855BF">
              <w:rPr>
                <w:rFonts w:ascii="Times New Roman" w:hAnsi="Times New Roman" w:cs="Times New Roman"/>
                <w:b/>
                <w:bCs/>
                <w:color w:val="FFFFFF"/>
                <w:position w:val="-2"/>
                <w:sz w:val="24"/>
                <w:szCs w:val="24"/>
                <w:shd w:val="clear" w:color="auto" w:fill="000000"/>
              </w:rPr>
              <w:t xml:space="preserve">Zavarovanje za </w:t>
            </w:r>
            <w:r>
              <w:rPr>
                <w:rFonts w:ascii="Times New Roman" w:hAnsi="Times New Roman" w:cs="Times New Roman"/>
                <w:b/>
                <w:bCs/>
                <w:color w:val="FFFFFF"/>
                <w:position w:val="-2"/>
                <w:sz w:val="24"/>
                <w:szCs w:val="24"/>
                <w:shd w:val="clear" w:color="auto" w:fill="000000"/>
              </w:rPr>
              <w:t>resnost ponudbe</w:t>
            </w:r>
          </w:p>
        </w:tc>
      </w:tr>
    </w:tbl>
    <w:p w14:paraId="7D12BA50" w14:textId="77777777" w:rsidR="00034B36" w:rsidRPr="00E855BF" w:rsidRDefault="00034B36" w:rsidP="00034B36">
      <w:pPr>
        <w:spacing w:before="225" w:after="225" w:line="240" w:lineRule="auto"/>
        <w:jc w:val="both"/>
        <w:rPr>
          <w:rFonts w:ascii="Times New Roman" w:hAnsi="Times New Roman" w:cs="Times New Roman"/>
          <w:sz w:val="24"/>
          <w:szCs w:val="24"/>
        </w:rPr>
      </w:pPr>
      <w:r w:rsidRPr="00E855BF">
        <w:rPr>
          <w:rFonts w:ascii="Times New Roman" w:hAnsi="Times New Roman" w:cs="Times New Roman"/>
          <w:color w:val="000000"/>
          <w:sz w:val="24"/>
          <w:szCs w:val="24"/>
        </w:rPr>
        <w:t>Instrument zavarovanja: menica</w:t>
      </w:r>
    </w:p>
    <w:p w14:paraId="528290D6" w14:textId="77777777" w:rsidR="00034B36" w:rsidRPr="00713F2D" w:rsidRDefault="00034B36" w:rsidP="00034B36">
      <w:pPr>
        <w:spacing w:before="225" w:after="225"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 xml:space="preserve">Višina zavarovanja: 15.000,00 EUR </w:t>
      </w:r>
    </w:p>
    <w:p w14:paraId="75FB52A8" w14:textId="77777777" w:rsidR="00034B36" w:rsidRPr="00713F2D" w:rsidRDefault="00034B36" w:rsidP="00034B36">
      <w:pPr>
        <w:spacing w:after="0" w:line="240" w:lineRule="auto"/>
        <w:jc w:val="both"/>
        <w:rPr>
          <w:rFonts w:ascii="Times New Roman" w:hAnsi="Times New Roman" w:cs="Times New Roman"/>
          <w:sz w:val="24"/>
          <w:szCs w:val="24"/>
        </w:rPr>
      </w:pPr>
      <w:r w:rsidRPr="00713F2D">
        <w:rPr>
          <w:rFonts w:ascii="Times New Roman" w:hAnsi="Times New Roman" w:cs="Times New Roman"/>
          <w:color w:val="000000"/>
          <w:sz w:val="24"/>
          <w:szCs w:val="24"/>
        </w:rPr>
        <w:t>Čas veljavnosti: zavarovanje za resnost ponudbe mora biti veljavno še najmanj 90 dni po roku za oddajo ponudbe</w:t>
      </w:r>
    </w:p>
    <w:p w14:paraId="459EECF8" w14:textId="77777777" w:rsidR="00034B36" w:rsidRPr="00713F2D" w:rsidRDefault="00034B36" w:rsidP="00034B36">
      <w:pPr>
        <w:tabs>
          <w:tab w:val="left" w:pos="360"/>
        </w:tabs>
        <w:spacing w:after="0" w:line="240" w:lineRule="auto"/>
        <w:jc w:val="both"/>
        <w:rPr>
          <w:rFonts w:ascii="Times New Roman" w:hAnsi="Times New Roman" w:cs="Times New Roman"/>
          <w:sz w:val="24"/>
          <w:szCs w:val="24"/>
        </w:rPr>
      </w:pPr>
    </w:p>
    <w:p w14:paraId="5E660E35"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Ponudnik odda zavarovanje za resnost ponudbe (menično izjavo in bianco menico) do roka za oddajo ponudb na način:</w:t>
      </w:r>
    </w:p>
    <w:p w14:paraId="0C3C0151"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osebno na naslov: Občina Ljutomer, Vrazova ulica 1, 9240 Ljutomer</w:t>
      </w:r>
    </w:p>
    <w:p w14:paraId="750B3B3E"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po pošti na naslov: Občina Ljutomer, Vrazova ulica 1, 9240 Ljutomer</w:t>
      </w:r>
    </w:p>
    <w:p w14:paraId="4AECA9EA"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743F6187"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Zavarovanje mora v vložišče naročnika prispeti do roka za oddajo ponudb, ki je naveden v tej razpisni dokumentaciji. Zavarovanja odposlana pred potekom roka, ki bodo k naročniku prispela po predvidenem roku, bodo izločena kot nepravočasna in zaprta vrnjen ponudnikom. Prav tako bo v primeru nepravočasne predložitve zavarovanja naročnik zavrnil ponudbo ponudnika, ki ne bo pravočasno predložil zavarovanja.</w:t>
      </w:r>
    </w:p>
    <w:p w14:paraId="3E8D6AFC"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524E1199"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V izogib kasnejšim težavam ponudniki zahtevajte potrdilo o oddanem zavarovanju s pravilno navedenim datumom in časom oddaje zavarovanje pri naročniku.</w:t>
      </w:r>
    </w:p>
    <w:p w14:paraId="1806026F" w14:textId="77777777" w:rsidR="00713F2D" w:rsidRPr="00713F2D" w:rsidRDefault="00713F2D" w:rsidP="00713F2D">
      <w:pPr>
        <w:pStyle w:val="Glava"/>
        <w:tabs>
          <w:tab w:val="clear" w:pos="4536"/>
          <w:tab w:val="clear" w:pos="9072"/>
        </w:tabs>
        <w:jc w:val="both"/>
        <w:rPr>
          <w:rFonts w:ascii="Times New Roman" w:hAnsi="Times New Roman" w:cs="Times New Roman"/>
          <w:sz w:val="24"/>
          <w:szCs w:val="24"/>
        </w:rPr>
      </w:pPr>
    </w:p>
    <w:p w14:paraId="07CB7577" w14:textId="5E552FCF" w:rsidR="00315E35" w:rsidRPr="00713F2D" w:rsidRDefault="00713F2D" w:rsidP="00315E35">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sz w:val="24"/>
          <w:szCs w:val="24"/>
        </w:rPr>
        <w:t xml:space="preserve">Finančno zavarovanje za resnost ponudb mora biti predloženo v ustrezno opremljeni ovojnici z oznako javnega naročila, pošiljatelja in navedbo »Ne-odpiraj« (Obrazec št. </w:t>
      </w:r>
      <w:r w:rsidR="00EB109D">
        <w:rPr>
          <w:rFonts w:ascii="Times New Roman" w:hAnsi="Times New Roman" w:cs="Times New Roman"/>
          <w:sz w:val="24"/>
          <w:szCs w:val="24"/>
        </w:rPr>
        <w:t>20</w:t>
      </w:r>
      <w:r w:rsidRPr="00713F2D">
        <w:rPr>
          <w:rFonts w:ascii="Times New Roman" w:hAnsi="Times New Roman" w:cs="Times New Roman"/>
          <w:sz w:val="24"/>
          <w:szCs w:val="24"/>
        </w:rPr>
        <w:t>). Naročnik ne odgovarja za predčasno odprtje zavarovanja, ki ne bo ustrezno označeno, skladno z navodili naročnika.</w:t>
      </w:r>
    </w:p>
    <w:p w14:paraId="6301F7A0" w14:textId="3BD4F635" w:rsidR="00713F2D" w:rsidRDefault="00713F2D" w:rsidP="00713F2D">
      <w:pPr>
        <w:pStyle w:val="Glava"/>
        <w:tabs>
          <w:tab w:val="clear" w:pos="4536"/>
          <w:tab w:val="clear" w:pos="9072"/>
        </w:tabs>
        <w:jc w:val="both"/>
        <w:rPr>
          <w:rFonts w:ascii="Times New Roman" w:hAnsi="Times New Roman" w:cs="Times New Roman"/>
          <w:sz w:val="24"/>
          <w:szCs w:val="24"/>
        </w:rPr>
      </w:pPr>
      <w:r w:rsidRPr="00713F2D">
        <w:rPr>
          <w:rFonts w:ascii="Times New Roman" w:hAnsi="Times New Roman" w:cs="Times New Roman"/>
          <w:bCs/>
          <w:sz w:val="24"/>
          <w:szCs w:val="24"/>
        </w:rPr>
        <w:t xml:space="preserve">Naročnik hkrati opozarja ponudnike, da kakršna koli druga dokumentacija, ki bo posredovana skupaj s finančnim zavarovanjem za resnost ponudbe, ne bo štela kot del ponudbene dokumentacije. </w:t>
      </w:r>
      <w:r w:rsidRPr="00713F2D">
        <w:rPr>
          <w:rFonts w:ascii="Times New Roman" w:hAnsi="Times New Roman" w:cs="Times New Roman"/>
          <w:sz w:val="24"/>
          <w:szCs w:val="24"/>
        </w:rPr>
        <w:t>Preostali del ponudbene dokumentacije mora ponudnik namreč oddati v sistemu e-JN.</w:t>
      </w:r>
    </w:p>
    <w:p w14:paraId="73F62618" w14:textId="77777777" w:rsidR="00315E35" w:rsidRPr="00713F2D" w:rsidRDefault="00315E35" w:rsidP="00713F2D">
      <w:pPr>
        <w:pStyle w:val="Glava"/>
        <w:tabs>
          <w:tab w:val="clear" w:pos="4536"/>
          <w:tab w:val="clear" w:pos="9072"/>
        </w:tabs>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233CE21C" w14:textId="77777777">
        <w:tc>
          <w:tcPr>
            <w:tcW w:w="0" w:type="auto"/>
            <w:shd w:val="clear" w:color="auto" w:fill="000000"/>
            <w:tcMar>
              <w:top w:w="150" w:type="dxa"/>
              <w:bottom w:w="150" w:type="dxa"/>
            </w:tcMar>
            <w:vAlign w:val="center"/>
          </w:tcPr>
          <w:p w14:paraId="265B9A58" w14:textId="15FBCA79"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71BB123A" w14:textId="276668B1" w:rsidR="007F7E36" w:rsidRPr="00FE58B8" w:rsidRDefault="006A3D04">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Instrument zavarovanja: garancija</w:t>
      </w:r>
      <w:r w:rsidR="00B31DAF">
        <w:rPr>
          <w:rFonts w:ascii="Times New Roman" w:hAnsi="Times New Roman" w:cs="Times New Roman"/>
          <w:color w:val="000000"/>
          <w:sz w:val="24"/>
          <w:szCs w:val="24"/>
        </w:rPr>
        <w:t xml:space="preserve"> (banke ali zavarovalnice)</w:t>
      </w:r>
    </w:p>
    <w:p w14:paraId="30B734E8" w14:textId="55489848" w:rsidR="007F7E36" w:rsidRPr="00E10C1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Višina zavarovanja: </w:t>
      </w:r>
      <w:r w:rsidRPr="00E10C1B">
        <w:rPr>
          <w:rFonts w:ascii="Times New Roman" w:hAnsi="Times New Roman" w:cs="Times New Roman"/>
          <w:sz w:val="24"/>
          <w:szCs w:val="24"/>
        </w:rPr>
        <w:t>10 % pogodbene vrednosti z DDV</w:t>
      </w:r>
    </w:p>
    <w:p w14:paraId="7F75693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Čas veljavnosti: zavarovanje za dobro izvedbo pogodbenih obveznosti mora biti veljavno še najmanj 30 dni po izteku pogodbenega obdobja</w:t>
      </w:r>
    </w:p>
    <w:p w14:paraId="56535BDE"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Zahtevanje dokazila: ni zahtevano dokazilo, ponudnik s podpisom obrazca krovna izjava potrjuje, da bo naročniku izročil ustrezno zavarovanje</w:t>
      </w:r>
    </w:p>
    <w:p w14:paraId="56F846AA" w14:textId="6FB94250"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Predložitev zavarovanja za dobro izvedbo pogodbenih obveznosti je pogoj za nastop veljavnosti pogodbe o izvedbi predmetnih storitev. Izbrani ponudnik mora predmetno zavarovanje predložiti v roku </w:t>
      </w:r>
      <w:r w:rsidR="00B31DAF">
        <w:rPr>
          <w:rFonts w:ascii="Times New Roman" w:hAnsi="Times New Roman" w:cs="Times New Roman"/>
          <w:color w:val="000000"/>
          <w:sz w:val="24"/>
          <w:szCs w:val="24"/>
        </w:rPr>
        <w:t>10 delovnih</w:t>
      </w:r>
      <w:r w:rsidRPr="00FE58B8">
        <w:rPr>
          <w:rFonts w:ascii="Times New Roman" w:hAnsi="Times New Roman" w:cs="Times New Roman"/>
          <w:color w:val="000000"/>
          <w:sz w:val="24"/>
          <w:szCs w:val="24"/>
        </w:rPr>
        <w:t xml:space="preserve"> dni po sklenitvi pogodbe.</w:t>
      </w:r>
    </w:p>
    <w:p w14:paraId="1C1ECA83" w14:textId="77777777" w:rsidR="00E855BF" w:rsidRPr="00E855BF" w:rsidRDefault="00E855BF">
      <w:pPr>
        <w:rPr>
          <w:rFonts w:ascii="Times New Roman" w:hAnsi="Times New Roman" w:cs="Times New Roman"/>
          <w:sz w:val="24"/>
          <w:szCs w:val="24"/>
        </w:rPr>
        <w:sectPr w:rsidR="00E855BF" w:rsidRPr="00E855BF" w:rsidSect="00061B27">
          <w:headerReference w:type="default" r:id="rId19"/>
          <w:footerReference w:type="default" r:id="rId20"/>
          <w:pgSz w:w="11906" w:h="16838"/>
          <w:pgMar w:top="1361" w:right="1418" w:bottom="1361" w:left="1418" w:header="567" w:footer="680" w:gutter="0"/>
          <w:cols w:space="708"/>
          <w:docGrid w:linePitch="360"/>
        </w:sectPr>
      </w:pPr>
    </w:p>
    <w:p w14:paraId="765B840E"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2403AAD0"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BCAADB" w14:textId="23ED201C"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38E39AA" w14:textId="77777777" w:rsidR="00506E9C" w:rsidRPr="00BD5FA4" w:rsidRDefault="00506E9C" w:rsidP="00506E9C">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Zaželeno je, da so zahtevani dokumenti zloženi po spodaj navedenem vrstnem redu.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319"/>
        <w:gridCol w:w="3650"/>
      </w:tblGrid>
      <w:tr w:rsidR="00506E9C" w:rsidRPr="00BD5FA4" w14:paraId="0FE687C1" w14:textId="77777777" w:rsidTr="002A17B9">
        <w:tc>
          <w:tcPr>
            <w:tcW w:w="5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717CF"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Obrazec</w:t>
            </w:r>
          </w:p>
        </w:tc>
        <w:tc>
          <w:tcPr>
            <w:tcW w:w="23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692D00"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Naziv</w:t>
            </w:r>
          </w:p>
        </w:tc>
        <w:tc>
          <w:tcPr>
            <w:tcW w:w="20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F039CE"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b/>
                <w:bCs/>
                <w:color w:val="000000"/>
                <w:position w:val="-3"/>
                <w:sz w:val="24"/>
                <w:szCs w:val="24"/>
                <w:shd w:val="clear" w:color="auto" w:fill="AAAAAA"/>
              </w:rPr>
              <w:t>Opombe</w:t>
            </w:r>
          </w:p>
        </w:tc>
      </w:tr>
      <w:tr w:rsidR="00506E9C" w:rsidRPr="00BD5FA4" w14:paraId="387454FA"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2AA97"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1a</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3488"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 xml:space="preserve">Ponudba </w:t>
            </w:r>
          </w:p>
          <w:p w14:paraId="16F6F86F"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5888D"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 (se pripne v razdelek »Predračun« v aplikaciji eOddaja«.</w:t>
            </w:r>
          </w:p>
        </w:tc>
      </w:tr>
      <w:tr w:rsidR="00506E9C" w:rsidRPr="00BD5FA4" w14:paraId="13C097C6" w14:textId="77777777" w:rsidTr="002A17B9">
        <w:trPr>
          <w:trHeight w:val="69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CC6CC" w14:textId="77777777" w:rsidR="00506E9C" w:rsidRPr="00BD5FA4" w:rsidRDefault="00506E9C" w:rsidP="00D65E8D">
            <w:pPr>
              <w:jc w:val="both"/>
              <w:rPr>
                <w:rFonts w:ascii="Times New Roman" w:hAnsi="Times New Roman" w:cs="Times New Roman"/>
                <w:color w:val="000000"/>
                <w:position w:val="-2"/>
                <w:sz w:val="24"/>
                <w:szCs w:val="24"/>
              </w:rPr>
            </w:pPr>
          </w:p>
          <w:p w14:paraId="539360FE"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1b</w:t>
            </w:r>
          </w:p>
          <w:p w14:paraId="57FCC4CB" w14:textId="77777777" w:rsidR="00506E9C" w:rsidRPr="00BD5FA4" w:rsidRDefault="00506E9C" w:rsidP="00D65E8D">
            <w:pPr>
              <w:jc w:val="both"/>
              <w:rPr>
                <w:rFonts w:ascii="Times New Roman" w:hAnsi="Times New Roman" w:cs="Times New Roman"/>
                <w:color w:val="000000"/>
                <w:position w:val="-2"/>
                <w:sz w:val="24"/>
                <w:szCs w:val="24"/>
              </w:rPr>
            </w:pP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67564"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Predračun – rekapitulacija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2486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Izpolnjen, podpisan in žigosan. </w:t>
            </w:r>
          </w:p>
        </w:tc>
      </w:tr>
      <w:tr w:rsidR="00506E9C" w:rsidRPr="00BD5FA4" w14:paraId="7632BF3E"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B402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2</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C61C5" w14:textId="77777777" w:rsidR="005C01DD" w:rsidRDefault="005C01DD" w:rsidP="00D65E8D">
            <w:pPr>
              <w:jc w:val="both"/>
              <w:rPr>
                <w:rFonts w:ascii="Times New Roman" w:hAnsi="Times New Roman" w:cs="Times New Roman"/>
                <w:color w:val="000000"/>
                <w:position w:val="-2"/>
                <w:sz w:val="24"/>
                <w:szCs w:val="24"/>
              </w:rPr>
            </w:pPr>
          </w:p>
          <w:p w14:paraId="1F29CF7F" w14:textId="261671E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Podatki o ponudniku / partnerju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A0A1D"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445C1A1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F9D05"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3</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78716"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Krovna izjava – ponudnika / partnerja </w:t>
            </w:r>
          </w:p>
          <w:p w14:paraId="4426084C"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v skupni ponudbi</w:t>
            </w:r>
          </w:p>
          <w:p w14:paraId="02191305"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5E44"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3EE0D80A"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D3F9"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4</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0AA1C"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ESPD – </w:t>
            </w:r>
            <w:r w:rsidRPr="00BD5FA4">
              <w:rPr>
                <w:rFonts w:ascii="Times New Roman" w:hAnsi="Times New Roman" w:cs="Times New Roman"/>
                <w:position w:val="-2"/>
                <w:sz w:val="24"/>
                <w:szCs w:val="24"/>
              </w:rPr>
              <w:t>za ponudnika / partnerja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AC5EC"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 xml:space="preserve">Priložen ESPD obrazec. </w:t>
            </w:r>
          </w:p>
          <w:p w14:paraId="1607A8BB" w14:textId="77777777" w:rsidR="00506E9C" w:rsidRPr="00BD5FA4" w:rsidRDefault="00506E9C" w:rsidP="00D65E8D">
            <w:pPr>
              <w:spacing w:before="135" w:after="135"/>
              <w:jc w:val="both"/>
              <w:textAlignment w:val="center"/>
              <w:rPr>
                <w:rFonts w:ascii="Times New Roman" w:hAnsi="Times New Roman" w:cs="Times New Roman"/>
                <w:color w:val="FF0000"/>
                <w:position w:val="-2"/>
                <w:sz w:val="24"/>
                <w:szCs w:val="24"/>
              </w:rPr>
            </w:pPr>
            <w:r w:rsidRPr="00BD5FA4">
              <w:rPr>
                <w:rFonts w:ascii="Times New Roman" w:hAnsi="Times New Roman" w:cs="Times New Roman"/>
                <w:color w:val="000000"/>
                <w:position w:val="-2"/>
                <w:sz w:val="24"/>
                <w:szCs w:val="24"/>
              </w:rPr>
              <w:t>Datoteka za uvoz ESPD je priloga razpisne dokumentacije. ESPD se lahko izpolni na Portalu javnih naročil.</w:t>
            </w:r>
          </w:p>
        </w:tc>
      </w:tr>
      <w:tr w:rsidR="00506E9C" w:rsidRPr="00BD5FA4" w14:paraId="46F2EA25"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C3C2" w14:textId="77777777" w:rsidR="00506E9C" w:rsidRPr="00BD5FA4" w:rsidRDefault="00506E9C" w:rsidP="00D65E8D">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5</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ED84C" w14:textId="77777777" w:rsidR="00506E9C" w:rsidRPr="00BD5FA4" w:rsidRDefault="00506E9C" w:rsidP="00D65E8D">
            <w:pPr>
              <w:rPr>
                <w:rFonts w:ascii="Times New Roman" w:hAnsi="Times New Roman" w:cs="Times New Roman"/>
                <w:color w:val="000000"/>
                <w:position w:val="-2"/>
                <w:sz w:val="24"/>
                <w:szCs w:val="24"/>
              </w:rPr>
            </w:pPr>
          </w:p>
          <w:p w14:paraId="613CA7E2" w14:textId="77777777" w:rsidR="00506E9C" w:rsidRPr="00BD5FA4" w:rsidRDefault="00506E9C" w:rsidP="00D65E8D">
            <w:pPr>
              <w:rPr>
                <w:rFonts w:ascii="Times New Roman" w:hAnsi="Times New Roman" w:cs="Times New Roman"/>
                <w:sz w:val="24"/>
                <w:szCs w:val="24"/>
              </w:rPr>
            </w:pPr>
            <w:r w:rsidRPr="00BD5FA4">
              <w:rPr>
                <w:rFonts w:ascii="Times New Roman" w:hAnsi="Times New Roman" w:cs="Times New Roman"/>
                <w:color w:val="000000"/>
                <w:position w:val="-2"/>
                <w:sz w:val="24"/>
                <w:szCs w:val="24"/>
              </w:rPr>
              <w:t>Referenčna lista gospodarskega subjekta</w:t>
            </w:r>
          </w:p>
          <w:p w14:paraId="6F0185DB" w14:textId="77777777" w:rsidR="00506E9C" w:rsidRPr="00BD5FA4" w:rsidRDefault="00506E9C" w:rsidP="00D65E8D">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90CF5" w14:textId="77777777" w:rsidR="00506E9C" w:rsidRPr="00BD5FA4" w:rsidRDefault="00506E9C" w:rsidP="00D65E8D">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506E9C" w:rsidRPr="00BD5FA4" w14:paraId="225729A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70CB" w14:textId="77777777" w:rsidR="00506E9C" w:rsidRPr="00BD5FA4" w:rsidRDefault="00506E9C"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6</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D1667" w14:textId="77777777" w:rsidR="00506E9C" w:rsidRPr="00BD5FA4" w:rsidRDefault="00506E9C" w:rsidP="00D65E8D">
            <w:pP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Potrdilo o dobro opravljenem delu</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15498" w14:textId="77777777" w:rsidR="00506E9C" w:rsidRPr="00BD5FA4" w:rsidRDefault="00506E9C" w:rsidP="00D65E8D">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D65E8D" w:rsidRPr="00BD5FA4" w14:paraId="6584B39E"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996E" w14:textId="609C6C9E"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7/1</w:t>
            </w:r>
          </w:p>
          <w:p w14:paraId="29AEC37D" w14:textId="77777777" w:rsidR="007F4725" w:rsidRPr="00BD5FA4" w:rsidRDefault="007F4725" w:rsidP="00D65E8D">
            <w:pPr>
              <w:jc w:val="both"/>
              <w:rPr>
                <w:rFonts w:ascii="Times New Roman" w:hAnsi="Times New Roman" w:cs="Times New Roman"/>
                <w:color w:val="000000"/>
                <w:position w:val="-2"/>
                <w:sz w:val="24"/>
                <w:szCs w:val="24"/>
              </w:rPr>
            </w:pPr>
          </w:p>
          <w:p w14:paraId="17E862BD" w14:textId="3DF63728"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7/2</w:t>
            </w:r>
          </w:p>
          <w:p w14:paraId="721B228D" w14:textId="77777777"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7/3</w:t>
            </w:r>
          </w:p>
          <w:p w14:paraId="47C7C15E" w14:textId="0AF84927" w:rsidR="007F4725" w:rsidRPr="00BD5FA4" w:rsidRDefault="007F4725" w:rsidP="00D65E8D">
            <w:pPr>
              <w:jc w:val="both"/>
              <w:rPr>
                <w:rFonts w:ascii="Times New Roman" w:hAnsi="Times New Roman" w:cs="Times New Roman"/>
                <w:color w:val="000000"/>
                <w:position w:val="-2"/>
                <w:sz w:val="24"/>
                <w:szCs w:val="24"/>
              </w:rPr>
            </w:pP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4A0E" w14:textId="77777777"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tehnični brezhibnosti in opremljenosti vozil </w:t>
            </w:r>
          </w:p>
          <w:p w14:paraId="5551FE86" w14:textId="5910B275"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strokovni usposobljenosti voznikov Izjava o vozilih, ki bodo vključena v izvajanje javnega naročila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9508E" w14:textId="77777777" w:rsidR="005C01DD" w:rsidRPr="00BD5FA4" w:rsidRDefault="005C01DD" w:rsidP="00D65E8D">
            <w:pPr>
              <w:spacing w:before="135" w:after="135"/>
              <w:jc w:val="both"/>
              <w:textAlignment w:val="center"/>
              <w:rPr>
                <w:rFonts w:ascii="Times New Roman" w:hAnsi="Times New Roman" w:cs="Times New Roman"/>
                <w:position w:val="-2"/>
                <w:sz w:val="24"/>
                <w:szCs w:val="24"/>
              </w:rPr>
            </w:pPr>
          </w:p>
          <w:p w14:paraId="459E508B" w14:textId="5F56B4B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Izpolnjeni, podpisani in žigosani dokumenti.</w:t>
            </w:r>
          </w:p>
        </w:tc>
      </w:tr>
      <w:tr w:rsidR="00D65E8D" w:rsidRPr="00BD5FA4" w14:paraId="093A48D2"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D2B68" w14:textId="7D030642"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8</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73D27" w14:textId="088B6E41"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Izjava o zavarovanju odgovornosti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1CB1E" w14:textId="5538BEF8"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D65E8D" w:rsidRPr="00BD5FA4" w14:paraId="27CEBC75" w14:textId="77777777" w:rsidTr="002A17B9">
        <w:trPr>
          <w:trHeight w:val="129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FF25" w14:textId="78140DD4" w:rsidR="00D65E8D" w:rsidRPr="00BD5FA4" w:rsidRDefault="00D65E8D" w:rsidP="00D65E8D">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9</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BF301" w14:textId="436D62DD" w:rsidR="00D65E8D" w:rsidRPr="00BD5FA4" w:rsidRDefault="00D65E8D" w:rsidP="00D65E8D">
            <w:pP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Izjava o upoštevanju časa dovoza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v šolo, prilagajanju spremembam urnika in spremembam števila </w:t>
            </w:r>
            <w:r w:rsidR="00CE0E40" w:rsidRPr="00BD5FA4">
              <w:rPr>
                <w:rFonts w:ascii="Times New Roman" w:hAnsi="Times New Roman" w:cs="Times New Roman"/>
                <w:position w:val="-2"/>
                <w:sz w:val="24"/>
                <w:szCs w:val="24"/>
              </w:rPr>
              <w:t>učencev</w:t>
            </w:r>
            <w:r w:rsidRPr="00BD5FA4">
              <w:rPr>
                <w:rFonts w:ascii="Times New Roman" w:hAnsi="Times New Roman" w:cs="Times New Roman"/>
                <w:position w:val="-2"/>
                <w:sz w:val="24"/>
                <w:szCs w:val="24"/>
              </w:rPr>
              <w:t xml:space="preserve"> na posameznih relacijah vožnje oziroma morebitnim spremembam relacij</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6288F" w14:textId="2FAEA480" w:rsidR="00D65E8D" w:rsidRPr="00BD5FA4" w:rsidRDefault="00D65E8D" w:rsidP="00D65E8D">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w:t>
            </w:r>
          </w:p>
        </w:tc>
      </w:tr>
      <w:tr w:rsidR="00C91B37" w:rsidRPr="00BD5FA4" w14:paraId="33EFA3A0"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8165" w14:textId="4936AC5C"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10</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A2879" w14:textId="220BD621"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Menična izjava s pooblastilom za unovčenje in bianco menica</w:t>
            </w:r>
            <w:r w:rsidR="005910BF">
              <w:rPr>
                <w:rFonts w:ascii="Times New Roman" w:hAnsi="Times New Roman" w:cs="Times New Roman"/>
                <w:color w:val="000000"/>
                <w:position w:val="-2"/>
                <w:sz w:val="24"/>
                <w:szCs w:val="24"/>
              </w:rPr>
              <w:t xml:space="preserve"> (za resnost ponudbe)</w:t>
            </w:r>
          </w:p>
          <w:p w14:paraId="6B8EDE66" w14:textId="77777777" w:rsidR="00C91B37" w:rsidRPr="00BD5FA4" w:rsidRDefault="00C91B37" w:rsidP="00C91B37">
            <w:pPr>
              <w:rPr>
                <w:rFonts w:ascii="Times New Roman" w:hAnsi="Times New Roman" w:cs="Times New Roman"/>
                <w:position w:val="-2"/>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DFAC" w14:textId="5D5F6BF8"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color w:val="000000"/>
                <w:position w:val="-2"/>
                <w:sz w:val="24"/>
                <w:szCs w:val="24"/>
              </w:rPr>
              <w:t>Izpolnjena, podpisana in žigosana izjava ter podpisana in žigosana bianco menica.</w:t>
            </w:r>
          </w:p>
        </w:tc>
      </w:tr>
      <w:tr w:rsidR="00C91B37" w:rsidRPr="00BD5FA4" w14:paraId="0F777C87" w14:textId="77777777" w:rsidTr="002A17B9">
        <w:trPr>
          <w:trHeight w:val="48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392F" w14:textId="132A32AC" w:rsidR="00C91B37" w:rsidRPr="00BD5FA4" w:rsidRDefault="00C91B37" w:rsidP="00C91B37">
            <w:pPr>
              <w:jc w:val="both"/>
              <w:rPr>
                <w:rFonts w:ascii="Times New Roman" w:hAnsi="Times New Roman" w:cs="Times New Roman"/>
                <w:position w:val="-2"/>
                <w:sz w:val="24"/>
                <w:szCs w:val="24"/>
              </w:rPr>
            </w:pPr>
            <w:r w:rsidRPr="00BD5FA4">
              <w:rPr>
                <w:rFonts w:ascii="Times New Roman" w:hAnsi="Times New Roman" w:cs="Times New Roman"/>
                <w:position w:val="-2"/>
                <w:sz w:val="24"/>
                <w:szCs w:val="24"/>
              </w:rPr>
              <w:t>11</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EA021" w14:textId="185D87CF" w:rsidR="00C91B37" w:rsidRPr="00BD5FA4" w:rsidRDefault="00C91B37" w:rsidP="00C91B37">
            <w:pPr>
              <w:rPr>
                <w:rFonts w:ascii="Times New Roman" w:hAnsi="Times New Roman" w:cs="Times New Roman"/>
                <w:sz w:val="24"/>
                <w:szCs w:val="24"/>
              </w:rPr>
            </w:pPr>
            <w:r w:rsidRPr="00BD5FA4">
              <w:rPr>
                <w:rFonts w:ascii="Times New Roman" w:hAnsi="Times New Roman" w:cs="Times New Roman"/>
                <w:position w:val="-2"/>
                <w:sz w:val="24"/>
                <w:szCs w:val="24"/>
              </w:rPr>
              <w:t>Vzorec garancije za odpravo napak</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0CF2"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Parafiran.</w:t>
            </w:r>
          </w:p>
        </w:tc>
      </w:tr>
      <w:tr w:rsidR="00C91B37" w:rsidRPr="00BD5FA4" w14:paraId="1F48224A" w14:textId="77777777" w:rsidTr="002A17B9">
        <w:trPr>
          <w:trHeight w:val="264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10DFF" w14:textId="30FE911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12</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F05D"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position w:val="-2"/>
                <w:sz w:val="24"/>
                <w:szCs w:val="24"/>
              </w:rPr>
              <w:t>Izjava o nastopu s podizvajalci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BFC05"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Izpolnjen, podpisan in žigosan (obvezna priloga k ponudbi).</w:t>
            </w:r>
          </w:p>
          <w:p w14:paraId="78C03CA8" w14:textId="77777777" w:rsidR="00C91B37" w:rsidRPr="00BD5FA4" w:rsidRDefault="00C91B37" w:rsidP="00C91B37">
            <w:pPr>
              <w:spacing w:before="135" w:after="135"/>
              <w:jc w:val="both"/>
              <w:textAlignment w:val="center"/>
              <w:rPr>
                <w:rFonts w:ascii="Times New Roman" w:hAnsi="Times New Roman" w:cs="Times New Roman"/>
                <w:position w:val="-2"/>
                <w:sz w:val="24"/>
                <w:szCs w:val="24"/>
              </w:rPr>
            </w:pPr>
            <w:r w:rsidRPr="00BD5FA4">
              <w:rPr>
                <w:rFonts w:ascii="Times New Roman" w:hAnsi="Times New Roman" w:cs="Times New Roman"/>
                <w:position w:val="-2"/>
                <w:sz w:val="24"/>
                <w:szCs w:val="24"/>
              </w:rPr>
              <w:t xml:space="preserve">Priložen izpolnjen ESPD obrazec za vsakega morebitnega podizvajalca (79. člen ZJN-3). </w:t>
            </w:r>
          </w:p>
          <w:p w14:paraId="01E3E801"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position w:val="-2"/>
                <w:sz w:val="24"/>
                <w:szCs w:val="24"/>
              </w:rPr>
              <w:t>Datoteka za uvoz ESPD je priloga razpisne dokumentacije. ESPD lahko podizvajalci izpolnijo na Portalu javnih naročil.</w:t>
            </w:r>
          </w:p>
        </w:tc>
      </w:tr>
      <w:tr w:rsidR="00C91B37" w:rsidRPr="00BD5FA4" w14:paraId="646B78DF"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84601" w14:textId="70D36040"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13</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26C08"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podizvajalca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3650"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6FC446D8"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ECBD" w14:textId="0F34BEAB"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14</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ECD74"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Izjava zastopnika podizvajalca v zvezi z izpolnjevanjem obveznih pogojev za podizvajalce</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C96DC"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    (pri nastopanju s podizvajalci).</w:t>
            </w:r>
          </w:p>
        </w:tc>
      </w:tr>
      <w:tr w:rsidR="00C91B37" w:rsidRPr="00BD5FA4" w14:paraId="57132EE0"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EACE6" w14:textId="4CA941E4"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15</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BEB11"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Pooblastilo za pridobitev podatkov iz kazenske evidence fizičnih in pravnih oseb – za ponudnika / partnerja v skupni ponudbi / podizvajalce</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5BA27"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5B7E6446"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36DF" w14:textId="192D0062"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lastRenderedPageBreak/>
              <w:t>16</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C747"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o lastniških deležih – ponudnika / partnerja v skupni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4C676"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7EE716B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9AF3E" w14:textId="0579605E"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17</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4A0E3" w14:textId="77777777"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Izjava po 35. čl.</w:t>
            </w:r>
            <w:r w:rsidRPr="00BD5FA4">
              <w:rPr>
                <w:rFonts w:ascii="Times New Roman" w:hAnsi="Times New Roman" w:cs="Times New Roman"/>
                <w:sz w:val="24"/>
                <w:szCs w:val="24"/>
              </w:rPr>
              <w:t xml:space="preserve"> ZIntPK</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CE342" w14:textId="77777777" w:rsidR="00C91B37" w:rsidRPr="00BD5FA4" w:rsidRDefault="00C91B37" w:rsidP="00C91B37">
            <w:pPr>
              <w:spacing w:before="135" w:after="135"/>
              <w:jc w:val="both"/>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 podpisan in žigosan.</w:t>
            </w:r>
          </w:p>
        </w:tc>
      </w:tr>
      <w:tr w:rsidR="002F011D" w:rsidRPr="00BD5FA4" w14:paraId="71075AB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9001" w14:textId="23EE9435" w:rsidR="002F011D" w:rsidRPr="00E87ACA" w:rsidRDefault="002F011D" w:rsidP="00C91B37">
            <w:pPr>
              <w:jc w:val="both"/>
              <w:rPr>
                <w:rFonts w:ascii="Times New Roman" w:hAnsi="Times New Roman" w:cs="Times New Roman"/>
                <w:position w:val="-2"/>
                <w:sz w:val="24"/>
                <w:szCs w:val="24"/>
              </w:rPr>
            </w:pPr>
            <w:r w:rsidRPr="00E87ACA">
              <w:rPr>
                <w:rFonts w:ascii="Times New Roman" w:hAnsi="Times New Roman" w:cs="Times New Roman"/>
                <w:position w:val="-2"/>
                <w:sz w:val="24"/>
                <w:szCs w:val="24"/>
              </w:rPr>
              <w:t>18</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F433D" w14:textId="5E4E957D" w:rsidR="002F011D" w:rsidRPr="00E87ACA" w:rsidRDefault="00EB109D" w:rsidP="00C91B37">
            <w:pPr>
              <w:jc w:val="both"/>
              <w:rPr>
                <w:rFonts w:ascii="Times New Roman" w:hAnsi="Times New Roman" w:cs="Times New Roman"/>
                <w:position w:val="-2"/>
                <w:sz w:val="24"/>
                <w:szCs w:val="24"/>
              </w:rPr>
            </w:pPr>
            <w:r w:rsidRPr="00E87ACA">
              <w:rPr>
                <w:rFonts w:ascii="Times New Roman" w:hAnsi="Times New Roman" w:cs="Times New Roman"/>
                <w:position w:val="-2"/>
                <w:sz w:val="24"/>
                <w:szCs w:val="24"/>
              </w:rPr>
              <w:t>Izjava vezana na prvi odstavek člena 5.K Uredbe (EU) št. 833/2014</w:t>
            </w:r>
            <w:r w:rsidR="00436A87" w:rsidRPr="00E87ACA">
              <w:rPr>
                <w:rFonts w:ascii="Times New Roman" w:hAnsi="Times New Roman" w:cs="Times New Roman"/>
                <w:position w:val="-2"/>
                <w:sz w:val="24"/>
                <w:szCs w:val="24"/>
              </w:rPr>
              <w:t xml:space="preserve"> – ponudnika / partnerja v skupni ponudbi / podizvajalca – pri več kot 10% vrednosti javnega naročila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362F0" w14:textId="6AD3F2B3" w:rsidR="002F011D" w:rsidRPr="00BD5FA4" w:rsidRDefault="002F011D" w:rsidP="00C91B37">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C91B37" w:rsidRPr="00BD5FA4" w14:paraId="73646911"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7B97" w14:textId="4ADB19F9"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sz w:val="24"/>
                <w:szCs w:val="24"/>
              </w:rPr>
              <w:t>1</w:t>
            </w:r>
            <w:r w:rsidR="002F011D">
              <w:rPr>
                <w:rFonts w:ascii="Times New Roman" w:hAnsi="Times New Roman" w:cs="Times New Roman"/>
                <w:sz w:val="24"/>
                <w:szCs w:val="24"/>
              </w:rPr>
              <w:t>9</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809EC" w14:textId="77777777" w:rsidR="00C91B37" w:rsidRPr="00BD5FA4" w:rsidRDefault="00C91B37" w:rsidP="00C91B37">
            <w:pPr>
              <w:jc w:val="both"/>
              <w:rPr>
                <w:rFonts w:ascii="Times New Roman" w:hAnsi="Times New Roman" w:cs="Times New Roman"/>
                <w:sz w:val="24"/>
                <w:szCs w:val="24"/>
              </w:rPr>
            </w:pPr>
            <w:r w:rsidRPr="00BD5FA4">
              <w:rPr>
                <w:rFonts w:ascii="Times New Roman" w:hAnsi="Times New Roman" w:cs="Times New Roman"/>
                <w:color w:val="000000"/>
                <w:position w:val="-2"/>
                <w:sz w:val="24"/>
                <w:szCs w:val="24"/>
              </w:rPr>
              <w:t>Soglasje ponudnika / partnerja v skupni ponudbi k odpravi morebitnih računskih napak v ponudbi</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19A2D"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Izpolnjen, podpisan in žigosan.</w:t>
            </w:r>
          </w:p>
        </w:tc>
      </w:tr>
      <w:tr w:rsidR="00C91B37" w:rsidRPr="00BD5FA4" w14:paraId="047F2AE3"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BA126" w14:textId="15564BE7" w:rsidR="00C91B37" w:rsidRPr="00BD5FA4" w:rsidRDefault="002F011D" w:rsidP="00C91B37">
            <w:pPr>
              <w:jc w:val="both"/>
              <w:rPr>
                <w:rFonts w:ascii="Times New Roman" w:hAnsi="Times New Roman" w:cs="Times New Roman"/>
                <w:sz w:val="24"/>
                <w:szCs w:val="24"/>
              </w:rPr>
            </w:pPr>
            <w:r>
              <w:rPr>
                <w:rFonts w:ascii="Times New Roman" w:hAnsi="Times New Roman" w:cs="Times New Roman"/>
                <w:sz w:val="24"/>
                <w:szCs w:val="24"/>
              </w:rPr>
              <w:t>20</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2129D" w14:textId="70C646C0" w:rsidR="00C91B37" w:rsidRPr="00BD5FA4" w:rsidRDefault="00C91B37" w:rsidP="00C91B37">
            <w:pPr>
              <w:jc w:val="both"/>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Ovojnica</w:t>
            </w: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0C26A" w14:textId="01952C50" w:rsidR="00C91B37" w:rsidRPr="00BD5FA4" w:rsidRDefault="00C91B37" w:rsidP="00B82218">
            <w:pPr>
              <w:spacing w:before="135" w:after="135"/>
              <w:textAlignment w:val="center"/>
              <w:rPr>
                <w:rFonts w:ascii="Times New Roman" w:hAnsi="Times New Roman" w:cs="Times New Roman"/>
                <w:color w:val="000000"/>
                <w:position w:val="-2"/>
                <w:sz w:val="24"/>
                <w:szCs w:val="24"/>
              </w:rPr>
            </w:pPr>
            <w:r w:rsidRPr="00BD5FA4">
              <w:rPr>
                <w:rFonts w:ascii="Times New Roman" w:hAnsi="Times New Roman" w:cs="Times New Roman"/>
                <w:color w:val="000000"/>
                <w:position w:val="-2"/>
                <w:sz w:val="24"/>
                <w:szCs w:val="24"/>
              </w:rPr>
              <w:t>Izpolnjena in nalepljena na ovojnico.</w:t>
            </w:r>
          </w:p>
        </w:tc>
      </w:tr>
      <w:tr w:rsidR="00C91B37" w:rsidRPr="00BD5FA4" w14:paraId="0DE80424" w14:textId="77777777" w:rsidTr="002A17B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208B0" w14:textId="77777777" w:rsidR="00C91B37" w:rsidRPr="00CD184C" w:rsidRDefault="00C91B37" w:rsidP="00C91B37">
            <w:pPr>
              <w:jc w:val="both"/>
              <w:rPr>
                <w:rFonts w:ascii="Times New Roman" w:hAnsi="Times New Roman" w:cs="Times New Roman"/>
                <w:sz w:val="24"/>
                <w:szCs w:val="24"/>
              </w:rPr>
            </w:pPr>
            <w:r w:rsidRPr="00CD184C">
              <w:rPr>
                <w:rFonts w:ascii="Times New Roman" w:hAnsi="Times New Roman" w:cs="Times New Roman"/>
                <w:position w:val="-2"/>
                <w:sz w:val="24"/>
                <w:szCs w:val="24"/>
              </w:rPr>
              <w:t>Priloga</w:t>
            </w:r>
          </w:p>
        </w:tc>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1690C" w14:textId="77777777" w:rsidR="00CD184C" w:rsidRDefault="00CD184C" w:rsidP="00C91B37">
            <w:pPr>
              <w:jc w:val="both"/>
              <w:rPr>
                <w:rFonts w:ascii="Times New Roman" w:hAnsi="Times New Roman" w:cs="Times New Roman"/>
                <w:position w:val="-2"/>
                <w:sz w:val="24"/>
                <w:szCs w:val="24"/>
              </w:rPr>
            </w:pPr>
          </w:p>
          <w:p w14:paraId="6C7C7D2E" w14:textId="1A3A3574" w:rsidR="004369D9" w:rsidRPr="00CD184C" w:rsidRDefault="00C91B37" w:rsidP="00C91B37">
            <w:pPr>
              <w:jc w:val="both"/>
              <w:rPr>
                <w:rFonts w:ascii="Times New Roman" w:hAnsi="Times New Roman" w:cs="Times New Roman"/>
                <w:position w:val="-2"/>
                <w:sz w:val="24"/>
                <w:szCs w:val="24"/>
              </w:rPr>
            </w:pPr>
            <w:r w:rsidRPr="00CD184C">
              <w:rPr>
                <w:rFonts w:ascii="Times New Roman" w:hAnsi="Times New Roman" w:cs="Times New Roman"/>
                <w:position w:val="-2"/>
                <w:sz w:val="24"/>
                <w:szCs w:val="24"/>
              </w:rPr>
              <w:t>Vzorec pogodbe</w:t>
            </w:r>
          </w:p>
          <w:p w14:paraId="0D649AB4" w14:textId="77777777" w:rsidR="00C91B37" w:rsidRPr="00CD184C" w:rsidRDefault="00C91B37" w:rsidP="00C91B37">
            <w:pPr>
              <w:jc w:val="both"/>
              <w:rPr>
                <w:rFonts w:ascii="Times New Roman" w:hAnsi="Times New Roman" w:cs="Times New Roman"/>
                <w:sz w:val="24"/>
                <w:szCs w:val="24"/>
              </w:rPr>
            </w:pPr>
          </w:p>
        </w:tc>
        <w:tc>
          <w:tcPr>
            <w:tcW w:w="2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FACE0" w14:textId="77777777" w:rsidR="00C91B37" w:rsidRPr="00BD5FA4" w:rsidRDefault="00C91B37" w:rsidP="00C91B37">
            <w:pPr>
              <w:spacing w:before="135" w:after="135"/>
              <w:jc w:val="both"/>
              <w:textAlignment w:val="center"/>
              <w:rPr>
                <w:rFonts w:ascii="Times New Roman" w:hAnsi="Times New Roman" w:cs="Times New Roman"/>
                <w:sz w:val="24"/>
                <w:szCs w:val="24"/>
              </w:rPr>
            </w:pPr>
            <w:r w:rsidRPr="00BD5FA4">
              <w:rPr>
                <w:rFonts w:ascii="Times New Roman" w:hAnsi="Times New Roman" w:cs="Times New Roman"/>
                <w:color w:val="000000"/>
                <w:position w:val="-2"/>
                <w:sz w:val="24"/>
                <w:szCs w:val="24"/>
              </w:rPr>
              <w:t>Parafiran na vsaki strani.</w:t>
            </w:r>
          </w:p>
        </w:tc>
      </w:tr>
    </w:tbl>
    <w:p w14:paraId="63FA9132" w14:textId="49D18F1D" w:rsidR="00506E9C" w:rsidRPr="00BD5FA4" w:rsidRDefault="00506E9C" w:rsidP="00F90F52">
      <w:pPr>
        <w:jc w:val="both"/>
        <w:rPr>
          <w:rFonts w:ascii="Times New Roman" w:hAnsi="Times New Roman" w:cs="Times New Roman"/>
          <w:sz w:val="24"/>
          <w:szCs w:val="24"/>
        </w:rPr>
      </w:pPr>
    </w:p>
    <w:p w14:paraId="076C2527" w14:textId="5ADA05EF" w:rsidR="00D459BB" w:rsidRPr="00BD5FA4" w:rsidRDefault="00D459BB" w:rsidP="00F90F52">
      <w:pPr>
        <w:jc w:val="both"/>
        <w:rPr>
          <w:rFonts w:ascii="Times New Roman" w:hAnsi="Times New Roman" w:cs="Times New Roman"/>
          <w:sz w:val="24"/>
          <w:szCs w:val="24"/>
        </w:rPr>
      </w:pPr>
    </w:p>
    <w:p w14:paraId="79228793" w14:textId="3CB805DE" w:rsidR="00D459BB" w:rsidRPr="00BD5FA4" w:rsidRDefault="00D459BB" w:rsidP="00F90F52">
      <w:pPr>
        <w:jc w:val="both"/>
        <w:rPr>
          <w:rFonts w:ascii="Times New Roman" w:hAnsi="Times New Roman" w:cs="Times New Roman"/>
          <w:sz w:val="24"/>
          <w:szCs w:val="24"/>
        </w:rPr>
      </w:pPr>
    </w:p>
    <w:p w14:paraId="7AC5EC0A" w14:textId="15FD2609" w:rsidR="00D459BB" w:rsidRDefault="00D459BB" w:rsidP="00F90F52">
      <w:pPr>
        <w:jc w:val="both"/>
        <w:rPr>
          <w:rFonts w:ascii="Times New Roman" w:hAnsi="Times New Roman" w:cs="Times New Roman"/>
        </w:rPr>
      </w:pPr>
    </w:p>
    <w:p w14:paraId="2BA8D80D" w14:textId="077527B8" w:rsidR="00D459BB" w:rsidRDefault="00D459BB" w:rsidP="00F90F52">
      <w:pPr>
        <w:jc w:val="both"/>
        <w:rPr>
          <w:rFonts w:ascii="Times New Roman" w:hAnsi="Times New Roman" w:cs="Times New Roman"/>
        </w:rPr>
      </w:pPr>
    </w:p>
    <w:p w14:paraId="34816BC7" w14:textId="64107207" w:rsidR="00D459BB" w:rsidRDefault="00D459BB" w:rsidP="00F90F52">
      <w:pPr>
        <w:jc w:val="both"/>
        <w:rPr>
          <w:rFonts w:ascii="Times New Roman" w:hAnsi="Times New Roman" w:cs="Times New Roman"/>
        </w:rPr>
      </w:pPr>
    </w:p>
    <w:p w14:paraId="65F37458" w14:textId="47C35332" w:rsidR="00D459BB" w:rsidRDefault="00D459BB" w:rsidP="00F90F52">
      <w:pPr>
        <w:jc w:val="both"/>
        <w:rPr>
          <w:rFonts w:ascii="Times New Roman" w:hAnsi="Times New Roman" w:cs="Times New Roman"/>
        </w:rPr>
      </w:pPr>
    </w:p>
    <w:p w14:paraId="2B5B8F57" w14:textId="7296BED7" w:rsidR="00D459BB" w:rsidRDefault="00D459BB" w:rsidP="00F90F52">
      <w:pPr>
        <w:jc w:val="both"/>
        <w:rPr>
          <w:rFonts w:ascii="Times New Roman" w:hAnsi="Times New Roman" w:cs="Times New Roman"/>
        </w:rPr>
      </w:pPr>
    </w:p>
    <w:p w14:paraId="1C242DD3" w14:textId="32FECAE6" w:rsidR="00D459BB" w:rsidRDefault="00D459BB" w:rsidP="00F90F52">
      <w:pPr>
        <w:jc w:val="both"/>
        <w:rPr>
          <w:rFonts w:ascii="Times New Roman" w:hAnsi="Times New Roman" w:cs="Times New Roman"/>
        </w:rPr>
      </w:pPr>
    </w:p>
    <w:p w14:paraId="73BAABD3" w14:textId="5B5EA86C" w:rsidR="00D459BB" w:rsidRDefault="00D459BB" w:rsidP="00F90F52">
      <w:pPr>
        <w:jc w:val="both"/>
        <w:rPr>
          <w:rFonts w:ascii="Times New Roman" w:hAnsi="Times New Roman" w:cs="Times New Roman"/>
        </w:rPr>
      </w:pPr>
    </w:p>
    <w:p w14:paraId="5970314B" w14:textId="401FDFF7" w:rsidR="00D459BB" w:rsidRDefault="00D459BB" w:rsidP="00F90F52">
      <w:pPr>
        <w:jc w:val="both"/>
        <w:rPr>
          <w:rFonts w:ascii="Times New Roman" w:hAnsi="Times New Roman" w:cs="Times New Roman"/>
        </w:rPr>
      </w:pPr>
    </w:p>
    <w:p w14:paraId="21DFD8C7" w14:textId="238C202A" w:rsidR="00D459BB" w:rsidRDefault="00D459BB" w:rsidP="00F90F52">
      <w:pPr>
        <w:jc w:val="both"/>
        <w:rPr>
          <w:rFonts w:ascii="Times New Roman" w:hAnsi="Times New Roman" w:cs="Times New Roman"/>
        </w:rPr>
      </w:pPr>
    </w:p>
    <w:p w14:paraId="51BAA4E0" w14:textId="0054195E" w:rsidR="00D459BB" w:rsidRDefault="00D459BB" w:rsidP="00F90F52">
      <w:pPr>
        <w:jc w:val="both"/>
        <w:rPr>
          <w:rFonts w:ascii="Times New Roman" w:hAnsi="Times New Roman" w:cs="Times New Roman"/>
        </w:rPr>
      </w:pPr>
    </w:p>
    <w:p w14:paraId="2D24722C" w14:textId="77777777" w:rsidR="002A17B9" w:rsidRDefault="002A17B9" w:rsidP="00F90F52">
      <w:pPr>
        <w:jc w:val="both"/>
        <w:rPr>
          <w:rFonts w:ascii="Times New Roman" w:hAnsi="Times New Roman" w:cs="Times New Roman"/>
        </w:rPr>
      </w:pPr>
    </w:p>
    <w:p w14:paraId="355DE585" w14:textId="6E3AE5E6" w:rsidR="00D459BB" w:rsidRDefault="00D459BB" w:rsidP="00F90F52">
      <w:pPr>
        <w:jc w:val="both"/>
        <w:rPr>
          <w:rFonts w:ascii="Times New Roman" w:hAnsi="Times New Roman" w:cs="Times New Roman"/>
        </w:rPr>
      </w:pPr>
    </w:p>
    <w:p w14:paraId="70C84A46" w14:textId="1337507A" w:rsidR="004264FF" w:rsidRPr="00FE58B8" w:rsidRDefault="004369D9" w:rsidP="004264FF">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w:t>
      </w:r>
      <w:r w:rsidR="004264FF" w:rsidRPr="00FE58B8">
        <w:rPr>
          <w:rFonts w:ascii="Times New Roman" w:hAnsi="Times New Roman" w:cs="Times New Roman"/>
          <w:sz w:val="24"/>
          <w:szCs w:val="24"/>
        </w:rPr>
        <w:t>brazec št: 1</w:t>
      </w:r>
      <w:r w:rsidR="000C20BE">
        <w:rPr>
          <w:rFonts w:ascii="Times New Roman" w:hAnsi="Times New Roman" w:cs="Times New Roman"/>
          <w:sz w:val="24"/>
          <w:szCs w:val="24"/>
        </w:rPr>
        <w:t>a</w:t>
      </w:r>
    </w:p>
    <w:p w14:paraId="4ED65A89" w14:textId="4B906496" w:rsidR="004264FF" w:rsidRPr="00FE58B8" w:rsidRDefault="004264FF" w:rsidP="003D4C2A">
      <w:pPr>
        <w:pStyle w:val="Naslov1"/>
        <w:pBdr>
          <w:top w:val="single" w:sz="36" w:space="1" w:color="7EFF09"/>
          <w:left w:val="single" w:sz="36" w:space="0" w:color="7EFF09"/>
          <w:bottom w:val="single" w:sz="36" w:space="0"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4264FF" w:rsidRPr="003662D9" w14:paraId="604C62EF" w14:textId="77777777" w:rsidTr="003F6F07">
        <w:trPr>
          <w:trHeight w:val="1021"/>
        </w:trPr>
        <w:tc>
          <w:tcPr>
            <w:tcW w:w="9483" w:type="dxa"/>
            <w:tcBorders>
              <w:top w:val="nil"/>
              <w:left w:val="nil"/>
              <w:bottom w:val="nil"/>
              <w:right w:val="nil"/>
            </w:tcBorders>
            <w:shd w:val="clear" w:color="auto" w:fill="auto"/>
          </w:tcPr>
          <w:p w14:paraId="63271B0B" w14:textId="77777777" w:rsidR="003D4C2A" w:rsidRDefault="003D4C2A" w:rsidP="004264FF">
            <w:pPr>
              <w:jc w:val="both"/>
              <w:rPr>
                <w:rFonts w:ascii="Times New Roman" w:hAnsi="Times New Roman" w:cs="Times New Roman"/>
              </w:rPr>
            </w:pPr>
          </w:p>
          <w:p w14:paraId="39ECFC60" w14:textId="3F21D832" w:rsidR="004264FF" w:rsidRPr="007B54BF" w:rsidRDefault="004264FF" w:rsidP="004264FF">
            <w:pPr>
              <w:jc w:val="both"/>
              <w:rPr>
                <w:rFonts w:ascii="Times New Roman" w:hAnsi="Times New Roman" w:cs="Times New Roman"/>
                <w:sz w:val="24"/>
                <w:szCs w:val="24"/>
              </w:rPr>
            </w:pPr>
            <w:r w:rsidRPr="007B54BF">
              <w:rPr>
                <w:rFonts w:ascii="Times New Roman" w:hAnsi="Times New Roman" w:cs="Times New Roman"/>
                <w:sz w:val="24"/>
                <w:szCs w:val="24"/>
              </w:rPr>
              <w:t xml:space="preserve">Na osnovi javnega razpisa </w:t>
            </w:r>
            <w:r w:rsidRPr="007B54BF">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5910B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5910B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5910B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5910BF">
              <w:rPr>
                <w:rFonts w:ascii="Times New Roman" w:hAnsi="Times New Roman" w:cs="Times New Roman"/>
                <w:b/>
                <w:bCs/>
                <w:sz w:val="24"/>
                <w:szCs w:val="24"/>
              </w:rPr>
              <w:t>8</w:t>
            </w:r>
            <w:r w:rsidRPr="007B54BF">
              <w:rPr>
                <w:rFonts w:ascii="Times New Roman" w:hAnsi="Times New Roman" w:cs="Times New Roman"/>
                <w:b/>
                <w:sz w:val="24"/>
                <w:szCs w:val="24"/>
              </w:rPr>
              <w:t>«,</w:t>
            </w:r>
            <w:r w:rsidRPr="007B54BF">
              <w:rPr>
                <w:rFonts w:ascii="Times New Roman" w:hAnsi="Times New Roman" w:cs="Times New Roman"/>
                <w:sz w:val="24"/>
                <w:szCs w:val="24"/>
              </w:rPr>
              <w:t xml:space="preserve"> dajemo ponudbo, kot sledi:</w:t>
            </w:r>
          </w:p>
          <w:p w14:paraId="539AC5DE" w14:textId="4150DEF4" w:rsidR="004264FF" w:rsidRPr="007B54BF" w:rsidRDefault="003662D9" w:rsidP="004264FF">
            <w:pPr>
              <w:rPr>
                <w:rFonts w:ascii="Times New Roman" w:hAnsi="Times New Roman" w:cs="Times New Roman"/>
                <w:sz w:val="24"/>
                <w:szCs w:val="24"/>
              </w:rPr>
            </w:pPr>
            <w:r w:rsidRPr="007B54BF">
              <w:rPr>
                <w:rFonts w:ascii="Times New Roman" w:hAnsi="Times New Roman" w:cs="Times New Roman"/>
                <w:sz w:val="24"/>
                <w:szCs w:val="24"/>
              </w:rPr>
              <w:t>Številka ponudbe:</w:t>
            </w:r>
            <w:r w:rsidRPr="007B54BF">
              <w:rPr>
                <w:rFonts w:ascii="Times New Roman" w:hAnsi="Times New Roman" w:cs="Times New Roman"/>
                <w:sz w:val="24"/>
                <w:szCs w:val="24"/>
              </w:rPr>
              <w:tab/>
              <w:t xml:space="preserve">        </w:t>
            </w:r>
            <w:r w:rsidR="004264FF" w:rsidRPr="007B54BF">
              <w:rPr>
                <w:rFonts w:ascii="Times New Roman" w:hAnsi="Times New Roman" w:cs="Times New Roman"/>
                <w:sz w:val="24"/>
                <w:szCs w:val="24"/>
              </w:rPr>
              <w:t>________________</w:t>
            </w:r>
          </w:p>
          <w:p w14:paraId="73A5AB10" w14:textId="53BFC505" w:rsidR="004264FF" w:rsidRPr="007B54BF" w:rsidRDefault="00027392" w:rsidP="004264FF">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t xml:space="preserve">       </w:t>
            </w:r>
            <w:r w:rsidR="003662D9" w:rsidRPr="007B54BF">
              <w:rPr>
                <w:rFonts w:ascii="Times New Roman" w:hAnsi="Times New Roman" w:cs="Times New Roman"/>
                <w:sz w:val="24"/>
                <w:szCs w:val="24"/>
              </w:rPr>
              <w:t xml:space="preserve"> </w:t>
            </w:r>
            <w:r w:rsidR="004264FF" w:rsidRPr="007B54BF">
              <w:rPr>
                <w:rFonts w:ascii="Times New Roman" w:hAnsi="Times New Roman" w:cs="Times New Roman"/>
                <w:sz w:val="24"/>
                <w:szCs w:val="24"/>
              </w:rPr>
              <w:t>________________</w:t>
            </w:r>
          </w:p>
          <w:p w14:paraId="6E455294" w14:textId="77777777" w:rsidR="003D4C2A" w:rsidRPr="007B54BF" w:rsidRDefault="003D4C2A" w:rsidP="004264FF">
            <w:pPr>
              <w:tabs>
                <w:tab w:val="right" w:pos="2556"/>
                <w:tab w:val="right" w:pos="9017"/>
              </w:tabs>
              <w:rPr>
                <w:rFonts w:ascii="Times New Roman" w:hAnsi="Times New Roman" w:cs="Times New Roman"/>
                <w:b/>
                <w:sz w:val="24"/>
                <w:szCs w:val="24"/>
              </w:rPr>
            </w:pPr>
          </w:p>
          <w:p w14:paraId="46F6B4F3" w14:textId="77777777" w:rsidR="004264FF" w:rsidRPr="007B54BF" w:rsidRDefault="004264FF" w:rsidP="004264FF">
            <w:pPr>
              <w:tabs>
                <w:tab w:val="right" w:pos="2556"/>
                <w:tab w:val="right" w:pos="9017"/>
              </w:tabs>
              <w:rPr>
                <w:rFonts w:ascii="Times New Roman" w:hAnsi="Times New Roman" w:cs="Times New Roman"/>
                <w:b/>
                <w:sz w:val="24"/>
                <w:szCs w:val="24"/>
                <w:u w:val="single"/>
              </w:rPr>
            </w:pPr>
            <w:r w:rsidRPr="007B54BF">
              <w:rPr>
                <w:rFonts w:ascii="Times New Roman" w:hAnsi="Times New Roman" w:cs="Times New Roman"/>
                <w:b/>
                <w:sz w:val="24"/>
                <w:szCs w:val="24"/>
              </w:rPr>
              <w:t>I. Ponudnik:</w:t>
            </w:r>
            <w:r w:rsidRPr="007B54BF">
              <w:rPr>
                <w:rFonts w:ascii="Times New Roman" w:hAnsi="Times New Roman" w:cs="Times New Roman"/>
                <w:b/>
                <w:sz w:val="24"/>
                <w:szCs w:val="24"/>
              </w:rPr>
              <w:tab/>
            </w:r>
            <w:r w:rsidRPr="007B54BF">
              <w:rPr>
                <w:rFonts w:ascii="Times New Roman" w:hAnsi="Times New Roman" w:cs="Times New Roman"/>
                <w:b/>
                <w:sz w:val="24"/>
                <w:szCs w:val="24"/>
                <w:u w:val="single"/>
              </w:rPr>
              <w:tab/>
            </w:r>
          </w:p>
          <w:p w14:paraId="0188A5DF" w14:textId="77777777" w:rsidR="004264FF" w:rsidRPr="007B54BF" w:rsidRDefault="004264FF" w:rsidP="004264FF">
            <w:pPr>
              <w:tabs>
                <w:tab w:val="right" w:pos="2556"/>
                <w:tab w:val="right" w:pos="9017"/>
              </w:tabs>
              <w:rPr>
                <w:rFonts w:ascii="Times New Roman" w:hAnsi="Times New Roman" w:cs="Times New Roman"/>
                <w:sz w:val="24"/>
                <w:szCs w:val="24"/>
                <w:u w:val="single"/>
              </w:rPr>
            </w:pPr>
            <w:r w:rsidRPr="007B54BF">
              <w:rPr>
                <w:rFonts w:ascii="Times New Roman" w:hAnsi="Times New Roman" w:cs="Times New Roman"/>
                <w:sz w:val="24"/>
                <w:szCs w:val="24"/>
              </w:rPr>
              <w:t>Naslov:</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p>
          <w:p w14:paraId="323E174D" w14:textId="77777777" w:rsidR="007B54BF" w:rsidRPr="007B54BF" w:rsidRDefault="004264FF"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rPr>
              <w:t>Matična številka:</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r w:rsidR="003662D9" w:rsidRPr="007B54BF">
              <w:rPr>
                <w:rFonts w:ascii="Times New Roman" w:hAnsi="Times New Roman" w:cs="Times New Roman"/>
                <w:sz w:val="24"/>
                <w:szCs w:val="24"/>
              </w:rPr>
              <w:t xml:space="preserve">   </w:t>
            </w:r>
          </w:p>
          <w:p w14:paraId="6C0709B2" w14:textId="77777777" w:rsidR="0012641B" w:rsidRDefault="0012641B" w:rsidP="004264FF">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14:paraId="066049B7" w14:textId="650BF3E3" w:rsidR="004264FF" w:rsidRPr="0012641B" w:rsidRDefault="003662D9"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u w:val="single"/>
              </w:rPr>
              <w:t xml:space="preserve">                                                       </w:t>
            </w:r>
          </w:p>
          <w:p w14:paraId="7A2DF012" w14:textId="77777777" w:rsidR="004264FF" w:rsidRPr="007B54BF" w:rsidRDefault="004264FF" w:rsidP="004264FF">
            <w:pPr>
              <w:tabs>
                <w:tab w:val="right" w:pos="2556"/>
                <w:tab w:val="right" w:pos="5609"/>
              </w:tabs>
              <w:jc w:val="both"/>
              <w:rPr>
                <w:rFonts w:ascii="Times New Roman" w:hAnsi="Times New Roman" w:cs="Times New Roman"/>
                <w:b/>
                <w:sz w:val="24"/>
                <w:szCs w:val="24"/>
              </w:rPr>
            </w:pPr>
            <w:r w:rsidRPr="007B54BF">
              <w:rPr>
                <w:rFonts w:ascii="Times New Roman" w:hAnsi="Times New Roman" w:cs="Times New Roman"/>
                <w:b/>
                <w:sz w:val="24"/>
                <w:szCs w:val="24"/>
              </w:rPr>
              <w:t xml:space="preserve">II. Ponudbena cena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6267"/>
              <w:gridCol w:w="2976"/>
            </w:tblGrid>
            <w:tr w:rsidR="004264FF" w:rsidRPr="007B54BF" w14:paraId="3F7AB0FA" w14:textId="77777777" w:rsidTr="007B54BF">
              <w:trPr>
                <w:trHeight w:val="780"/>
              </w:trPr>
              <w:tc>
                <w:tcPr>
                  <w:tcW w:w="6267" w:type="dxa"/>
                  <w:shd w:val="clear" w:color="auto" w:fill="auto"/>
                </w:tcPr>
                <w:p w14:paraId="42063BF7" w14:textId="77777777" w:rsidR="005C55BD" w:rsidRPr="007B54BF" w:rsidRDefault="005C55BD" w:rsidP="004264FF">
                  <w:pPr>
                    <w:jc w:val="both"/>
                    <w:rPr>
                      <w:rFonts w:ascii="Times New Roman" w:hAnsi="Times New Roman" w:cs="Times New Roman"/>
                      <w:b/>
                      <w:sz w:val="24"/>
                      <w:szCs w:val="24"/>
                    </w:rPr>
                  </w:pPr>
                </w:p>
                <w:p w14:paraId="3091CDBF" w14:textId="78EEFA9B" w:rsidR="004264FF" w:rsidRPr="007B54BF" w:rsidRDefault="004264FF" w:rsidP="004264FF">
                  <w:pPr>
                    <w:jc w:val="both"/>
                    <w:rPr>
                      <w:rFonts w:ascii="Times New Roman" w:hAnsi="Times New Roman" w:cs="Times New Roman"/>
                      <w:b/>
                      <w:sz w:val="24"/>
                      <w:szCs w:val="24"/>
                    </w:rPr>
                  </w:pPr>
                  <w:r w:rsidRPr="007B54BF">
                    <w:rPr>
                      <w:rFonts w:ascii="Times New Roman" w:hAnsi="Times New Roman" w:cs="Times New Roman"/>
                      <w:b/>
                      <w:sz w:val="24"/>
                      <w:szCs w:val="24"/>
                    </w:rPr>
                    <w:t>Sklop</w:t>
                  </w:r>
                </w:p>
              </w:tc>
              <w:tc>
                <w:tcPr>
                  <w:tcW w:w="2976" w:type="dxa"/>
                  <w:shd w:val="clear" w:color="auto" w:fill="auto"/>
                </w:tcPr>
                <w:p w14:paraId="51BDD7BD" w14:textId="113F3CA5" w:rsidR="005C55BD" w:rsidRPr="007B54BF" w:rsidRDefault="004264FF" w:rsidP="005C55BD">
                  <w:pPr>
                    <w:jc w:val="center"/>
                    <w:rPr>
                      <w:rFonts w:ascii="Times New Roman" w:hAnsi="Times New Roman" w:cs="Times New Roman"/>
                      <w:sz w:val="24"/>
                      <w:szCs w:val="24"/>
                    </w:rPr>
                  </w:pPr>
                  <w:r w:rsidRPr="007B54BF">
                    <w:rPr>
                      <w:rFonts w:ascii="Times New Roman" w:hAnsi="Times New Roman" w:cs="Times New Roman"/>
                      <w:b/>
                      <w:sz w:val="24"/>
                      <w:szCs w:val="24"/>
                    </w:rPr>
                    <w:t xml:space="preserve">Skupaj ponudbena cena </w:t>
                  </w:r>
                  <w:r w:rsidR="00A94C13" w:rsidRPr="007B54BF">
                    <w:rPr>
                      <w:rFonts w:ascii="Times New Roman" w:hAnsi="Times New Roman" w:cs="Times New Roman"/>
                      <w:b/>
                      <w:sz w:val="24"/>
                      <w:szCs w:val="24"/>
                    </w:rPr>
                    <w:t xml:space="preserve">         </w:t>
                  </w:r>
                  <w:r w:rsidR="00F71FFF" w:rsidRPr="007B54BF">
                    <w:rPr>
                      <w:rFonts w:ascii="Times New Roman" w:hAnsi="Times New Roman" w:cs="Times New Roman"/>
                      <w:b/>
                      <w:sz w:val="24"/>
                      <w:szCs w:val="24"/>
                    </w:rPr>
                    <w:t xml:space="preserve">v EUR </w:t>
                  </w:r>
                  <w:r w:rsidRPr="007B54BF">
                    <w:rPr>
                      <w:rFonts w:ascii="Times New Roman" w:hAnsi="Times New Roman" w:cs="Times New Roman"/>
                      <w:b/>
                      <w:sz w:val="24"/>
                      <w:szCs w:val="24"/>
                    </w:rPr>
                    <w:t>(brez DDV) na dan</w:t>
                  </w:r>
                  <w:r w:rsidR="003F6F07" w:rsidRPr="007B54BF">
                    <w:rPr>
                      <w:rFonts w:ascii="Times New Roman" w:hAnsi="Times New Roman" w:cs="Times New Roman"/>
                      <w:b/>
                      <w:sz w:val="24"/>
                      <w:szCs w:val="24"/>
                    </w:rPr>
                    <w:t xml:space="preserve"> </w:t>
                  </w:r>
                </w:p>
              </w:tc>
            </w:tr>
            <w:tr w:rsidR="004264FF" w:rsidRPr="007B54BF" w14:paraId="3274920A" w14:textId="77777777" w:rsidTr="007B54BF">
              <w:trPr>
                <w:trHeight w:val="317"/>
              </w:trPr>
              <w:tc>
                <w:tcPr>
                  <w:tcW w:w="6267" w:type="dxa"/>
                  <w:shd w:val="clear" w:color="auto" w:fill="auto"/>
                </w:tcPr>
                <w:p w14:paraId="60E43591" w14:textId="20090FC0"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1: OŠ Ivana Cankarja Ljutomer</w:t>
                  </w:r>
                </w:p>
              </w:tc>
              <w:tc>
                <w:tcPr>
                  <w:tcW w:w="2976" w:type="dxa"/>
                  <w:shd w:val="clear" w:color="auto" w:fill="auto"/>
                </w:tcPr>
                <w:p w14:paraId="2DE7F835" w14:textId="77777777" w:rsidR="004264FF" w:rsidRPr="007B54BF" w:rsidRDefault="004264FF" w:rsidP="004264FF">
                  <w:pPr>
                    <w:jc w:val="both"/>
                    <w:rPr>
                      <w:rFonts w:ascii="Times New Roman" w:hAnsi="Times New Roman" w:cs="Times New Roman"/>
                      <w:sz w:val="24"/>
                      <w:szCs w:val="24"/>
                    </w:rPr>
                  </w:pPr>
                </w:p>
              </w:tc>
            </w:tr>
            <w:tr w:rsidR="004264FF" w:rsidRPr="007B54BF" w14:paraId="52288DA2" w14:textId="77777777" w:rsidTr="007B54BF">
              <w:trPr>
                <w:trHeight w:val="193"/>
              </w:trPr>
              <w:tc>
                <w:tcPr>
                  <w:tcW w:w="6267" w:type="dxa"/>
                  <w:tcBorders>
                    <w:bottom w:val="single" w:sz="4" w:space="0" w:color="auto"/>
                  </w:tcBorders>
                  <w:shd w:val="clear" w:color="auto" w:fill="auto"/>
                </w:tcPr>
                <w:p w14:paraId="3D136964" w14:textId="45AFC6F6"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2: OŠ Stročja vas</w:t>
                  </w:r>
                </w:p>
              </w:tc>
              <w:tc>
                <w:tcPr>
                  <w:tcW w:w="2976" w:type="dxa"/>
                  <w:tcBorders>
                    <w:bottom w:val="single" w:sz="4" w:space="0" w:color="auto"/>
                  </w:tcBorders>
                  <w:shd w:val="clear" w:color="auto" w:fill="auto"/>
                </w:tcPr>
                <w:p w14:paraId="2CBF006A" w14:textId="77777777" w:rsidR="004264FF" w:rsidRPr="007B54BF" w:rsidRDefault="004264FF" w:rsidP="004264FF">
                  <w:pPr>
                    <w:jc w:val="both"/>
                    <w:rPr>
                      <w:rFonts w:ascii="Times New Roman" w:hAnsi="Times New Roman" w:cs="Times New Roman"/>
                      <w:sz w:val="24"/>
                      <w:szCs w:val="24"/>
                    </w:rPr>
                  </w:pPr>
                </w:p>
              </w:tc>
            </w:tr>
            <w:tr w:rsidR="004264FF" w:rsidRPr="007B54BF" w14:paraId="1B94EEEB" w14:textId="77777777" w:rsidTr="007B54BF">
              <w:trPr>
                <w:trHeight w:val="285"/>
              </w:trPr>
              <w:tc>
                <w:tcPr>
                  <w:tcW w:w="6267" w:type="dxa"/>
                  <w:tcBorders>
                    <w:bottom w:val="single" w:sz="4" w:space="0" w:color="auto"/>
                  </w:tcBorders>
                  <w:shd w:val="clear" w:color="auto" w:fill="auto"/>
                </w:tcPr>
                <w:p w14:paraId="41B008ED" w14:textId="11794B35"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3: OŠ Mala Nedelja</w:t>
                  </w:r>
                </w:p>
              </w:tc>
              <w:tc>
                <w:tcPr>
                  <w:tcW w:w="2976" w:type="dxa"/>
                  <w:tcBorders>
                    <w:bottom w:val="single" w:sz="4" w:space="0" w:color="auto"/>
                  </w:tcBorders>
                  <w:shd w:val="clear" w:color="auto" w:fill="auto"/>
                </w:tcPr>
                <w:p w14:paraId="19533AA0" w14:textId="77777777" w:rsidR="004264FF" w:rsidRPr="007B54BF" w:rsidRDefault="004264FF" w:rsidP="004264FF">
                  <w:pPr>
                    <w:jc w:val="both"/>
                    <w:rPr>
                      <w:rFonts w:ascii="Times New Roman" w:hAnsi="Times New Roman" w:cs="Times New Roman"/>
                      <w:sz w:val="24"/>
                      <w:szCs w:val="24"/>
                    </w:rPr>
                  </w:pPr>
                </w:p>
              </w:tc>
            </w:tr>
            <w:tr w:rsidR="004264FF" w:rsidRPr="007B54BF" w14:paraId="1E471247" w14:textId="77777777" w:rsidTr="007B54BF">
              <w:tc>
                <w:tcPr>
                  <w:tcW w:w="6267" w:type="dxa"/>
                  <w:shd w:val="clear" w:color="auto" w:fill="auto"/>
                </w:tcPr>
                <w:p w14:paraId="1C850822" w14:textId="5779C71F" w:rsidR="004264FF" w:rsidRPr="00460056" w:rsidRDefault="00F71FFF" w:rsidP="00F71FFF">
                  <w:pPr>
                    <w:jc w:val="both"/>
                    <w:rPr>
                      <w:rFonts w:ascii="Times New Roman" w:hAnsi="Times New Roman" w:cs="Times New Roman"/>
                      <w:sz w:val="24"/>
                      <w:szCs w:val="24"/>
                    </w:rPr>
                  </w:pPr>
                  <w:r w:rsidRPr="00460056">
                    <w:rPr>
                      <w:rFonts w:ascii="Times New Roman" w:hAnsi="Times New Roman" w:cs="Times New Roman"/>
                      <w:sz w:val="24"/>
                      <w:szCs w:val="24"/>
                    </w:rPr>
                    <w:t>Sklop št. 4:  OŠ Cezanjevci</w:t>
                  </w:r>
                </w:p>
              </w:tc>
              <w:tc>
                <w:tcPr>
                  <w:tcW w:w="2976" w:type="dxa"/>
                  <w:shd w:val="clear" w:color="auto" w:fill="auto"/>
                </w:tcPr>
                <w:p w14:paraId="3695C4FD" w14:textId="77777777" w:rsidR="004264FF" w:rsidRPr="007B54BF" w:rsidRDefault="004264FF" w:rsidP="004264FF">
                  <w:pPr>
                    <w:jc w:val="both"/>
                    <w:rPr>
                      <w:rFonts w:ascii="Times New Roman" w:hAnsi="Times New Roman" w:cs="Times New Roman"/>
                      <w:sz w:val="24"/>
                      <w:szCs w:val="24"/>
                    </w:rPr>
                  </w:pPr>
                </w:p>
              </w:tc>
            </w:tr>
            <w:tr w:rsidR="004264FF" w:rsidRPr="007B54BF" w14:paraId="3C8AE732" w14:textId="77777777" w:rsidTr="007B54BF">
              <w:tc>
                <w:tcPr>
                  <w:tcW w:w="6267" w:type="dxa"/>
                  <w:shd w:val="clear" w:color="auto" w:fill="auto"/>
                </w:tcPr>
                <w:p w14:paraId="2794F9D9" w14:textId="50C8E1A4" w:rsidR="004264FF" w:rsidRPr="00460056" w:rsidRDefault="00F71FFF" w:rsidP="004264FF">
                  <w:pPr>
                    <w:jc w:val="both"/>
                    <w:rPr>
                      <w:rFonts w:ascii="Times New Roman" w:hAnsi="Times New Roman" w:cs="Times New Roman"/>
                      <w:sz w:val="24"/>
                      <w:szCs w:val="24"/>
                    </w:rPr>
                  </w:pPr>
                  <w:r w:rsidRPr="00460056">
                    <w:rPr>
                      <w:rFonts w:ascii="Times New Roman" w:hAnsi="Times New Roman" w:cs="Times New Roman"/>
                      <w:sz w:val="24"/>
                      <w:szCs w:val="24"/>
                    </w:rPr>
                    <w:t>Sklop št. 5: OŠ Cvetk</w:t>
                  </w:r>
                  <w:r w:rsidR="00D459BB" w:rsidRPr="00460056">
                    <w:rPr>
                      <w:rFonts w:ascii="Times New Roman" w:hAnsi="Times New Roman" w:cs="Times New Roman"/>
                      <w:sz w:val="24"/>
                      <w:szCs w:val="24"/>
                    </w:rPr>
                    <w:t>a</w:t>
                  </w:r>
                  <w:r w:rsidRPr="00460056">
                    <w:rPr>
                      <w:rFonts w:ascii="Times New Roman" w:hAnsi="Times New Roman" w:cs="Times New Roman"/>
                      <w:sz w:val="24"/>
                      <w:szCs w:val="24"/>
                    </w:rPr>
                    <w:t xml:space="preserve"> Golar</w:t>
                  </w:r>
                  <w:r w:rsidR="00D459BB" w:rsidRPr="00460056">
                    <w:rPr>
                      <w:rFonts w:ascii="Times New Roman" w:hAnsi="Times New Roman" w:cs="Times New Roman"/>
                      <w:sz w:val="24"/>
                      <w:szCs w:val="24"/>
                    </w:rPr>
                    <w:t>ja</w:t>
                  </w:r>
                  <w:r w:rsidRPr="00460056">
                    <w:rPr>
                      <w:rFonts w:ascii="Times New Roman" w:hAnsi="Times New Roman" w:cs="Times New Roman"/>
                      <w:sz w:val="24"/>
                      <w:szCs w:val="24"/>
                    </w:rPr>
                    <w:t xml:space="preserve"> Ljutomer</w:t>
                  </w:r>
                </w:p>
              </w:tc>
              <w:tc>
                <w:tcPr>
                  <w:tcW w:w="2976" w:type="dxa"/>
                  <w:shd w:val="clear" w:color="auto" w:fill="auto"/>
                </w:tcPr>
                <w:p w14:paraId="1941BB52" w14:textId="77777777" w:rsidR="004264FF" w:rsidRPr="007B54BF" w:rsidRDefault="004264FF" w:rsidP="004264FF">
                  <w:pPr>
                    <w:jc w:val="both"/>
                    <w:rPr>
                      <w:rFonts w:ascii="Times New Roman" w:hAnsi="Times New Roman" w:cs="Times New Roman"/>
                      <w:sz w:val="24"/>
                      <w:szCs w:val="24"/>
                    </w:rPr>
                  </w:pPr>
                </w:p>
              </w:tc>
            </w:tr>
          </w:tbl>
          <w:p w14:paraId="524A600E" w14:textId="77777777" w:rsidR="007C497A" w:rsidRDefault="007C497A" w:rsidP="001955A6">
            <w:pPr>
              <w:tabs>
                <w:tab w:val="right" w:pos="2556"/>
                <w:tab w:val="right" w:pos="5609"/>
              </w:tabs>
              <w:jc w:val="both"/>
              <w:rPr>
                <w:rFonts w:ascii="Times New Roman" w:hAnsi="Times New Roman" w:cs="Times New Roman"/>
                <w:sz w:val="24"/>
                <w:szCs w:val="24"/>
              </w:rPr>
            </w:pPr>
          </w:p>
          <w:p w14:paraId="3CD8BA7B" w14:textId="22773574"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1. Veljavnost ponudbe je 90 dni od skrajnega roka za oddajo ponudb.</w:t>
            </w:r>
          </w:p>
          <w:p w14:paraId="5902F5E5" w14:textId="347516DD" w:rsidR="001955A6"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2. Storitve se bodo izvajale v času od 1. 9. 20</w:t>
            </w:r>
            <w:r w:rsidR="00506E9C">
              <w:rPr>
                <w:rFonts w:ascii="Times New Roman" w:hAnsi="Times New Roman" w:cs="Times New Roman"/>
                <w:sz w:val="24"/>
                <w:szCs w:val="24"/>
              </w:rPr>
              <w:t>2</w:t>
            </w:r>
            <w:r w:rsidR="005910BF">
              <w:rPr>
                <w:rFonts w:ascii="Times New Roman" w:hAnsi="Times New Roman" w:cs="Times New Roman"/>
                <w:sz w:val="24"/>
                <w:szCs w:val="24"/>
              </w:rPr>
              <w:t>5</w:t>
            </w:r>
            <w:r w:rsidRPr="007B54BF">
              <w:rPr>
                <w:rFonts w:ascii="Times New Roman" w:hAnsi="Times New Roman" w:cs="Times New Roman"/>
                <w:sz w:val="24"/>
                <w:szCs w:val="24"/>
              </w:rPr>
              <w:t xml:space="preserve"> do 30. 6. 202</w:t>
            </w:r>
            <w:r w:rsidR="005910BF">
              <w:rPr>
                <w:rFonts w:ascii="Times New Roman" w:hAnsi="Times New Roman" w:cs="Times New Roman"/>
                <w:sz w:val="24"/>
                <w:szCs w:val="24"/>
              </w:rPr>
              <w:t>8</w:t>
            </w:r>
            <w:r w:rsidRPr="007B54BF">
              <w:rPr>
                <w:rFonts w:ascii="Times New Roman" w:hAnsi="Times New Roman" w:cs="Times New Roman"/>
                <w:sz w:val="24"/>
                <w:szCs w:val="24"/>
              </w:rPr>
              <w:t>.</w:t>
            </w:r>
            <w:r w:rsidRPr="007B54BF">
              <w:rPr>
                <w:rFonts w:ascii="Times New Roman" w:hAnsi="Times New Roman" w:cs="Times New Roman"/>
                <w:sz w:val="24"/>
                <w:szCs w:val="24"/>
              </w:rPr>
              <w:tab/>
            </w:r>
          </w:p>
          <w:p w14:paraId="50AF5327" w14:textId="77777777" w:rsidR="007C497A" w:rsidRDefault="007C497A" w:rsidP="001955A6">
            <w:pPr>
              <w:tabs>
                <w:tab w:val="right" w:pos="2556"/>
                <w:tab w:val="right" w:pos="5609"/>
              </w:tabs>
              <w:jc w:val="both"/>
              <w:rPr>
                <w:rFonts w:ascii="Times New Roman" w:hAnsi="Times New Roman" w:cs="Times New Roman"/>
                <w:sz w:val="24"/>
                <w:szCs w:val="24"/>
              </w:rPr>
            </w:pPr>
          </w:p>
          <w:p w14:paraId="6DC8982E" w14:textId="77777777" w:rsidR="007C497A" w:rsidRPr="007B54BF" w:rsidRDefault="007C497A" w:rsidP="001955A6">
            <w:pPr>
              <w:tabs>
                <w:tab w:val="right" w:pos="2556"/>
                <w:tab w:val="right" w:pos="5609"/>
              </w:tabs>
              <w:jc w:val="both"/>
              <w:rPr>
                <w:rFonts w:ascii="Times New Roman" w:hAnsi="Times New Roman" w:cs="Times New Roman"/>
                <w:sz w:val="24"/>
                <w:szCs w:val="24"/>
              </w:rPr>
            </w:pPr>
          </w:p>
          <w:p w14:paraId="3D617EDB" w14:textId="171ADD0E" w:rsidR="004264FF" w:rsidRPr="003662D9" w:rsidRDefault="004264FF" w:rsidP="003D4C2A">
            <w:pPr>
              <w:tabs>
                <w:tab w:val="left" w:pos="9072"/>
              </w:tabs>
              <w:jc w:val="both"/>
              <w:rPr>
                <w:rFonts w:ascii="Times New Roman" w:hAnsi="Times New Roman" w:cs="Times New Roman"/>
              </w:rPr>
            </w:pPr>
            <w:r w:rsidRPr="007B54BF">
              <w:rPr>
                <w:rFonts w:ascii="Times New Roman" w:hAnsi="Times New Roman" w:cs="Times New Roman"/>
                <w:sz w:val="24"/>
                <w:szCs w:val="24"/>
              </w:rPr>
              <w:t xml:space="preserve">    Datum:                                          Žig:                                          Podpis:</w:t>
            </w:r>
          </w:p>
        </w:tc>
      </w:tr>
    </w:tbl>
    <w:p w14:paraId="0595556B" w14:textId="77777777" w:rsidR="00460056" w:rsidRDefault="00460056" w:rsidP="00AD5058">
      <w:pPr>
        <w:spacing w:after="0"/>
        <w:jc w:val="right"/>
        <w:rPr>
          <w:rFonts w:ascii="Times New Roman" w:hAnsi="Times New Roman" w:cs="Times New Roman"/>
          <w:sz w:val="24"/>
          <w:szCs w:val="24"/>
        </w:rPr>
      </w:pPr>
    </w:p>
    <w:p w14:paraId="5B3FC3B8" w14:textId="0149C19D"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t>Obrazec št: 1</w:t>
      </w:r>
      <w:r w:rsidR="000C20BE">
        <w:rPr>
          <w:rFonts w:ascii="Times New Roman" w:hAnsi="Times New Roman" w:cs="Times New Roman"/>
          <w:sz w:val="24"/>
          <w:szCs w:val="24"/>
        </w:rPr>
        <w:t>b</w:t>
      </w:r>
    </w:p>
    <w:p w14:paraId="2E3E7E3D" w14:textId="5AEEE8F8" w:rsidR="00820B19" w:rsidRPr="00FE58B8" w:rsidRDefault="00BC69B9"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sidR="00AF597C">
        <w:rPr>
          <w:rFonts w:ascii="Times New Roman" w:hAnsi="Times New Roman" w:cs="Times New Roman"/>
          <w:sz w:val="24"/>
          <w:szCs w:val="24"/>
        </w:rPr>
        <w:t xml:space="preserve"> </w:t>
      </w:r>
      <w:r w:rsidR="004264FF">
        <w:rPr>
          <w:rFonts w:ascii="Times New Roman" w:hAnsi="Times New Roman" w:cs="Times New Roman"/>
          <w:sz w:val="24"/>
          <w:szCs w:val="24"/>
        </w:rPr>
        <w:t>- rekapitulacija</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DA0915" w:rsidRPr="00DA0915" w14:paraId="480B8B7C" w14:textId="77777777" w:rsidTr="003C7AD6">
        <w:trPr>
          <w:trHeight w:val="1125"/>
        </w:trPr>
        <w:tc>
          <w:tcPr>
            <w:tcW w:w="9483" w:type="dxa"/>
            <w:tcBorders>
              <w:top w:val="nil"/>
              <w:left w:val="nil"/>
              <w:bottom w:val="nil"/>
              <w:right w:val="nil"/>
            </w:tcBorders>
            <w:shd w:val="clear" w:color="auto" w:fill="auto"/>
          </w:tcPr>
          <w:p w14:paraId="00F425CF" w14:textId="77777777" w:rsidR="00680DF5" w:rsidRPr="00DA0915" w:rsidRDefault="00680DF5" w:rsidP="00680DF5">
            <w:pPr>
              <w:jc w:val="both"/>
              <w:rPr>
                <w:rFonts w:ascii="Times New Roman" w:hAnsi="Times New Roman" w:cs="Times New Roman"/>
                <w:sz w:val="24"/>
                <w:szCs w:val="24"/>
              </w:rPr>
            </w:pPr>
          </w:p>
          <w:p w14:paraId="6B84DFB1" w14:textId="68374BFE" w:rsidR="00680DF5" w:rsidRPr="00DA0915" w:rsidRDefault="00680DF5" w:rsidP="00680DF5">
            <w:pPr>
              <w:jc w:val="both"/>
              <w:rPr>
                <w:rFonts w:ascii="Times New Roman" w:hAnsi="Times New Roman" w:cs="Times New Roman"/>
                <w:sz w:val="24"/>
                <w:szCs w:val="24"/>
              </w:rPr>
            </w:pPr>
            <w:r w:rsidRPr="00DA0915">
              <w:rPr>
                <w:rFonts w:ascii="Times New Roman" w:hAnsi="Times New Roman" w:cs="Times New Roman"/>
                <w:sz w:val="24"/>
                <w:szCs w:val="24"/>
              </w:rPr>
              <w:t xml:space="preserve">Na osnovi javnega razpisa </w:t>
            </w:r>
            <w:r w:rsidRPr="00DA0915">
              <w:rPr>
                <w:rFonts w:ascii="Times New Roman" w:hAnsi="Times New Roman" w:cs="Times New Roman"/>
                <w:b/>
                <w:sz w:val="24"/>
                <w:szCs w:val="24"/>
              </w:rPr>
              <w:t>»</w:t>
            </w:r>
            <w:r w:rsidR="000A2C48" w:rsidRPr="00DA0915">
              <w:rPr>
                <w:rFonts w:ascii="Times New Roman" w:hAnsi="Times New Roman" w:cs="Times New Roman"/>
                <w:b/>
                <w:bCs/>
                <w:sz w:val="24"/>
                <w:szCs w:val="24"/>
              </w:rPr>
              <w:t>Prevoz učencev iz občine Ljutomer v osnovne šole v šolskih letih 202</w:t>
            </w:r>
            <w:r w:rsidR="005910BF" w:rsidRPr="00DA0915">
              <w:rPr>
                <w:rFonts w:ascii="Times New Roman" w:hAnsi="Times New Roman" w:cs="Times New Roman"/>
                <w:b/>
                <w:bCs/>
                <w:sz w:val="24"/>
                <w:szCs w:val="24"/>
              </w:rPr>
              <w:t>5</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6</w:t>
            </w:r>
            <w:r w:rsidR="000A2C48" w:rsidRPr="00DA0915">
              <w:rPr>
                <w:rFonts w:ascii="Times New Roman" w:hAnsi="Times New Roman" w:cs="Times New Roman"/>
                <w:b/>
                <w:bCs/>
                <w:sz w:val="24"/>
                <w:szCs w:val="24"/>
              </w:rPr>
              <w:t>, 202</w:t>
            </w:r>
            <w:r w:rsidR="005910BF" w:rsidRPr="00DA0915">
              <w:rPr>
                <w:rFonts w:ascii="Times New Roman" w:hAnsi="Times New Roman" w:cs="Times New Roman"/>
                <w:b/>
                <w:bCs/>
                <w:sz w:val="24"/>
                <w:szCs w:val="24"/>
              </w:rPr>
              <w:t>6</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7</w:t>
            </w:r>
            <w:r w:rsidR="000A2C48" w:rsidRPr="00DA0915">
              <w:rPr>
                <w:rFonts w:ascii="Times New Roman" w:hAnsi="Times New Roman" w:cs="Times New Roman"/>
                <w:b/>
                <w:bCs/>
                <w:sz w:val="24"/>
                <w:szCs w:val="24"/>
              </w:rPr>
              <w:t xml:space="preserve"> in 202</w:t>
            </w:r>
            <w:r w:rsidR="005910BF" w:rsidRPr="00DA0915">
              <w:rPr>
                <w:rFonts w:ascii="Times New Roman" w:hAnsi="Times New Roman" w:cs="Times New Roman"/>
                <w:b/>
                <w:bCs/>
                <w:sz w:val="24"/>
                <w:szCs w:val="24"/>
              </w:rPr>
              <w:t>7</w:t>
            </w:r>
            <w:r w:rsidR="000A2C48" w:rsidRPr="00DA0915">
              <w:rPr>
                <w:rFonts w:ascii="Times New Roman" w:hAnsi="Times New Roman" w:cs="Times New Roman"/>
                <w:b/>
                <w:bCs/>
                <w:sz w:val="24"/>
                <w:szCs w:val="24"/>
              </w:rPr>
              <w:t>/202</w:t>
            </w:r>
            <w:r w:rsidR="005910BF" w:rsidRPr="00DA0915">
              <w:rPr>
                <w:rFonts w:ascii="Times New Roman" w:hAnsi="Times New Roman" w:cs="Times New Roman"/>
                <w:b/>
                <w:bCs/>
                <w:sz w:val="24"/>
                <w:szCs w:val="24"/>
              </w:rPr>
              <w:t>8</w:t>
            </w:r>
            <w:r w:rsidRPr="00DA0915">
              <w:rPr>
                <w:rFonts w:ascii="Times New Roman" w:hAnsi="Times New Roman" w:cs="Times New Roman"/>
                <w:b/>
                <w:sz w:val="24"/>
                <w:szCs w:val="24"/>
              </w:rPr>
              <w:t>«,</w:t>
            </w:r>
            <w:r w:rsidRPr="00DA0915">
              <w:rPr>
                <w:rFonts w:ascii="Times New Roman" w:hAnsi="Times New Roman" w:cs="Times New Roman"/>
                <w:sz w:val="24"/>
                <w:szCs w:val="24"/>
              </w:rPr>
              <w:t xml:space="preserve"> dajemo ponudbo, kot sledi:</w:t>
            </w:r>
          </w:p>
          <w:p w14:paraId="381CF0A7" w14:textId="77777777" w:rsidR="00680DF5" w:rsidRPr="00DA0915" w:rsidRDefault="00680DF5" w:rsidP="00680DF5">
            <w:pPr>
              <w:rPr>
                <w:rFonts w:ascii="Times New Roman" w:hAnsi="Times New Roman" w:cs="Times New Roman"/>
                <w:sz w:val="24"/>
                <w:szCs w:val="24"/>
              </w:rPr>
            </w:pPr>
            <w:r w:rsidRPr="00DA0915">
              <w:rPr>
                <w:rFonts w:ascii="Times New Roman" w:hAnsi="Times New Roman" w:cs="Times New Roman"/>
                <w:sz w:val="24"/>
                <w:szCs w:val="24"/>
              </w:rPr>
              <w:t>Številka ponudbe:</w:t>
            </w:r>
            <w:r w:rsidRPr="00DA0915">
              <w:rPr>
                <w:rFonts w:ascii="Times New Roman" w:hAnsi="Times New Roman" w:cs="Times New Roman"/>
                <w:sz w:val="24"/>
                <w:szCs w:val="24"/>
              </w:rPr>
              <w:tab/>
            </w:r>
            <w:r w:rsidRPr="00DA0915">
              <w:rPr>
                <w:rFonts w:ascii="Times New Roman" w:hAnsi="Times New Roman" w:cs="Times New Roman"/>
                <w:sz w:val="24"/>
                <w:szCs w:val="24"/>
              </w:rPr>
              <w:tab/>
              <w:t>________________</w:t>
            </w:r>
          </w:p>
          <w:p w14:paraId="4949098A" w14:textId="77777777" w:rsidR="00680DF5" w:rsidRPr="00DA0915" w:rsidRDefault="00680DF5" w:rsidP="00680DF5">
            <w:pPr>
              <w:rPr>
                <w:rFonts w:ascii="Times New Roman" w:hAnsi="Times New Roman" w:cs="Times New Roman"/>
                <w:sz w:val="24"/>
                <w:szCs w:val="24"/>
              </w:rPr>
            </w:pPr>
            <w:r w:rsidRPr="00DA0915">
              <w:rPr>
                <w:rFonts w:ascii="Times New Roman" w:hAnsi="Times New Roman" w:cs="Times New Roman"/>
                <w:sz w:val="24"/>
                <w:szCs w:val="24"/>
              </w:rPr>
              <w:t>Datum:</w:t>
            </w:r>
            <w:r w:rsidRPr="00DA0915">
              <w:rPr>
                <w:rFonts w:ascii="Times New Roman" w:hAnsi="Times New Roman" w:cs="Times New Roman"/>
                <w:sz w:val="24"/>
                <w:szCs w:val="24"/>
              </w:rPr>
              <w:tab/>
            </w:r>
            <w:r w:rsidRPr="00DA0915">
              <w:rPr>
                <w:rFonts w:ascii="Times New Roman" w:hAnsi="Times New Roman" w:cs="Times New Roman"/>
                <w:sz w:val="24"/>
                <w:szCs w:val="24"/>
              </w:rPr>
              <w:tab/>
            </w:r>
            <w:r w:rsidRPr="00DA0915">
              <w:rPr>
                <w:rFonts w:ascii="Times New Roman" w:hAnsi="Times New Roman" w:cs="Times New Roman"/>
                <w:sz w:val="24"/>
                <w:szCs w:val="24"/>
              </w:rPr>
              <w:tab/>
              <w:t>________________</w:t>
            </w:r>
          </w:p>
          <w:p w14:paraId="11FFC8EE" w14:textId="77777777" w:rsidR="00680DF5" w:rsidRPr="00DA0915" w:rsidRDefault="00680DF5" w:rsidP="00680DF5">
            <w:pPr>
              <w:tabs>
                <w:tab w:val="right" w:pos="2556"/>
                <w:tab w:val="right" w:pos="9017"/>
              </w:tabs>
              <w:rPr>
                <w:rFonts w:ascii="Times New Roman" w:hAnsi="Times New Roman" w:cs="Times New Roman"/>
                <w:b/>
                <w:sz w:val="24"/>
                <w:szCs w:val="24"/>
              </w:rPr>
            </w:pPr>
          </w:p>
          <w:p w14:paraId="61BC7528" w14:textId="77777777" w:rsidR="009614D6" w:rsidRPr="00DA0915" w:rsidRDefault="009614D6" w:rsidP="00680DF5">
            <w:pPr>
              <w:tabs>
                <w:tab w:val="right" w:pos="2556"/>
                <w:tab w:val="right" w:pos="9017"/>
              </w:tabs>
              <w:rPr>
                <w:rFonts w:ascii="Times New Roman" w:hAnsi="Times New Roman" w:cs="Times New Roman"/>
                <w:b/>
                <w:sz w:val="24"/>
                <w:szCs w:val="24"/>
              </w:rPr>
            </w:pPr>
          </w:p>
          <w:p w14:paraId="59ECFB48" w14:textId="77777777" w:rsidR="00680DF5" w:rsidRPr="00DA0915" w:rsidRDefault="00680DF5" w:rsidP="00680DF5">
            <w:pPr>
              <w:tabs>
                <w:tab w:val="right" w:pos="2556"/>
                <w:tab w:val="right" w:pos="9017"/>
              </w:tabs>
              <w:rPr>
                <w:rFonts w:ascii="Times New Roman" w:hAnsi="Times New Roman" w:cs="Times New Roman"/>
                <w:b/>
                <w:sz w:val="24"/>
                <w:szCs w:val="24"/>
                <w:u w:val="single"/>
              </w:rPr>
            </w:pPr>
            <w:r w:rsidRPr="00DA0915">
              <w:rPr>
                <w:rFonts w:ascii="Times New Roman" w:hAnsi="Times New Roman" w:cs="Times New Roman"/>
                <w:b/>
                <w:sz w:val="24"/>
                <w:szCs w:val="24"/>
              </w:rPr>
              <w:t>I. Ponudnik:</w:t>
            </w:r>
            <w:r w:rsidRPr="00DA0915">
              <w:rPr>
                <w:rFonts w:ascii="Times New Roman" w:hAnsi="Times New Roman" w:cs="Times New Roman"/>
                <w:b/>
                <w:sz w:val="24"/>
                <w:szCs w:val="24"/>
              </w:rPr>
              <w:tab/>
            </w:r>
            <w:r w:rsidRPr="00DA0915">
              <w:rPr>
                <w:rFonts w:ascii="Times New Roman" w:hAnsi="Times New Roman" w:cs="Times New Roman"/>
                <w:b/>
                <w:sz w:val="24"/>
                <w:szCs w:val="24"/>
                <w:u w:val="single"/>
              </w:rPr>
              <w:tab/>
            </w:r>
          </w:p>
          <w:p w14:paraId="7370D983" w14:textId="77777777" w:rsidR="00680DF5" w:rsidRPr="00DA0915" w:rsidRDefault="00680DF5" w:rsidP="00680DF5">
            <w:pPr>
              <w:tabs>
                <w:tab w:val="right" w:pos="2556"/>
                <w:tab w:val="right" w:pos="9017"/>
              </w:tabs>
              <w:rPr>
                <w:rFonts w:ascii="Times New Roman" w:hAnsi="Times New Roman" w:cs="Times New Roman"/>
                <w:sz w:val="24"/>
                <w:szCs w:val="24"/>
                <w:u w:val="single"/>
              </w:rPr>
            </w:pPr>
            <w:r w:rsidRPr="00DA0915">
              <w:rPr>
                <w:rFonts w:ascii="Times New Roman" w:hAnsi="Times New Roman" w:cs="Times New Roman"/>
                <w:sz w:val="24"/>
                <w:szCs w:val="24"/>
              </w:rPr>
              <w:t>Naslov:</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4B55670F" w14:textId="77777777" w:rsidR="00680DF5" w:rsidRPr="00DA0915" w:rsidRDefault="00680DF5" w:rsidP="00680DF5">
            <w:pPr>
              <w:tabs>
                <w:tab w:val="right" w:pos="2556"/>
                <w:tab w:val="right" w:pos="5609"/>
              </w:tabs>
              <w:rPr>
                <w:rFonts w:ascii="Times New Roman" w:hAnsi="Times New Roman" w:cs="Times New Roman"/>
                <w:sz w:val="24"/>
                <w:szCs w:val="24"/>
                <w:u w:val="single"/>
              </w:rPr>
            </w:pPr>
            <w:r w:rsidRPr="00DA0915">
              <w:rPr>
                <w:rFonts w:ascii="Times New Roman" w:hAnsi="Times New Roman" w:cs="Times New Roman"/>
                <w:sz w:val="24"/>
                <w:szCs w:val="24"/>
              </w:rPr>
              <w:t>Matična številka:</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265F76A7" w14:textId="77777777" w:rsidR="00680DF5" w:rsidRPr="00DA0915" w:rsidRDefault="00680DF5" w:rsidP="00680DF5">
            <w:pPr>
              <w:tabs>
                <w:tab w:val="right" w:pos="2556"/>
                <w:tab w:val="right" w:pos="5609"/>
              </w:tabs>
              <w:rPr>
                <w:rFonts w:ascii="Times New Roman" w:hAnsi="Times New Roman" w:cs="Times New Roman"/>
                <w:sz w:val="24"/>
                <w:szCs w:val="24"/>
              </w:rPr>
            </w:pPr>
            <w:r w:rsidRPr="00DA0915">
              <w:rPr>
                <w:rFonts w:ascii="Times New Roman" w:hAnsi="Times New Roman" w:cs="Times New Roman"/>
                <w:sz w:val="24"/>
                <w:szCs w:val="24"/>
              </w:rPr>
              <w:t>Identifikacijska številka:</w:t>
            </w:r>
            <w:r w:rsidRPr="00DA0915">
              <w:rPr>
                <w:rFonts w:ascii="Times New Roman" w:hAnsi="Times New Roman" w:cs="Times New Roman"/>
                <w:sz w:val="24"/>
                <w:szCs w:val="24"/>
              </w:rPr>
              <w:tab/>
            </w:r>
            <w:r w:rsidRPr="00DA0915">
              <w:rPr>
                <w:rFonts w:ascii="Times New Roman" w:hAnsi="Times New Roman" w:cs="Times New Roman"/>
                <w:sz w:val="24"/>
                <w:szCs w:val="24"/>
                <w:u w:val="single"/>
              </w:rPr>
              <w:tab/>
            </w:r>
          </w:p>
          <w:p w14:paraId="254FCD1F" w14:textId="77777777" w:rsidR="00680DF5" w:rsidRPr="00DA0915" w:rsidRDefault="00680DF5" w:rsidP="00680DF5">
            <w:pPr>
              <w:tabs>
                <w:tab w:val="right" w:pos="2556"/>
                <w:tab w:val="right" w:pos="5609"/>
              </w:tabs>
              <w:jc w:val="both"/>
              <w:rPr>
                <w:rFonts w:ascii="Times New Roman" w:hAnsi="Times New Roman" w:cs="Times New Roman"/>
                <w:b/>
                <w:sz w:val="24"/>
                <w:szCs w:val="24"/>
              </w:rPr>
            </w:pPr>
          </w:p>
          <w:p w14:paraId="5E219C24" w14:textId="77777777" w:rsidR="00680DF5" w:rsidRPr="00DA0915" w:rsidRDefault="00680DF5" w:rsidP="00680DF5">
            <w:pPr>
              <w:tabs>
                <w:tab w:val="right" w:pos="2556"/>
                <w:tab w:val="right" w:pos="5609"/>
              </w:tabs>
              <w:jc w:val="both"/>
              <w:rPr>
                <w:rFonts w:ascii="Times New Roman" w:hAnsi="Times New Roman" w:cs="Times New Roman"/>
                <w:b/>
                <w:sz w:val="24"/>
                <w:szCs w:val="24"/>
              </w:rPr>
            </w:pPr>
            <w:r w:rsidRPr="00DA0915">
              <w:rPr>
                <w:rFonts w:ascii="Times New Roman" w:hAnsi="Times New Roman" w:cs="Times New Roman"/>
                <w:b/>
                <w:sz w:val="24"/>
                <w:szCs w:val="24"/>
              </w:rPr>
              <w:t xml:space="preserve">II. Ponudbena cena </w:t>
            </w:r>
          </w:p>
          <w:p w14:paraId="60E58F6F" w14:textId="4DC51E3D" w:rsidR="009614D6"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 xml:space="preserve">Glede na razpisane relacije, ure prevozov in števila </w:t>
            </w:r>
            <w:r w:rsidR="00CE0E40" w:rsidRPr="00DA0915">
              <w:rPr>
                <w:rFonts w:ascii="Times New Roman" w:hAnsi="Times New Roman" w:cs="Times New Roman"/>
                <w:sz w:val="24"/>
                <w:szCs w:val="24"/>
              </w:rPr>
              <w:t>učencev</w:t>
            </w:r>
            <w:r w:rsidRPr="00DA0915">
              <w:rPr>
                <w:rFonts w:ascii="Times New Roman" w:hAnsi="Times New Roman" w:cs="Times New Roman"/>
                <w:sz w:val="24"/>
                <w:szCs w:val="24"/>
              </w:rPr>
              <w:t>, ki se dnevno vozijo, znaša vrednost naše ponudbe:</w:t>
            </w:r>
          </w:p>
          <w:p w14:paraId="1E25E952" w14:textId="77777777" w:rsidR="005C01DD" w:rsidRPr="00DA0915" w:rsidRDefault="005C01DD" w:rsidP="00680DF5">
            <w:pPr>
              <w:tabs>
                <w:tab w:val="right" w:pos="2556"/>
                <w:tab w:val="right" w:pos="5609"/>
              </w:tabs>
              <w:jc w:val="both"/>
              <w:rPr>
                <w:rFonts w:ascii="Times New Roman" w:hAnsi="Times New Roman" w:cs="Times New Roman"/>
                <w:sz w:val="24"/>
                <w:szCs w:val="24"/>
              </w:rPr>
            </w:pPr>
          </w:p>
          <w:p w14:paraId="1B73ED79" w14:textId="77777777" w:rsidR="00680DF5" w:rsidRPr="00DA0915" w:rsidRDefault="00680DF5" w:rsidP="00680DF5">
            <w:pPr>
              <w:spacing w:line="360" w:lineRule="auto"/>
              <w:rPr>
                <w:rFonts w:ascii="Times New Roman" w:hAnsi="Times New Roman" w:cs="Times New Roman"/>
                <w:b/>
                <w:sz w:val="24"/>
                <w:szCs w:val="24"/>
              </w:rPr>
            </w:pPr>
            <w:r w:rsidRPr="00DA0915">
              <w:rPr>
                <w:rFonts w:ascii="Times New Roman" w:eastAsia="Calibri" w:hAnsi="Times New Roman" w:cs="Times New Roman"/>
                <w:b/>
                <w:sz w:val="24"/>
                <w:szCs w:val="24"/>
              </w:rPr>
              <w:t>SKLOP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7FF12AF1" w14:textId="77777777" w:rsidTr="00C80F0D">
              <w:tc>
                <w:tcPr>
                  <w:tcW w:w="3256" w:type="dxa"/>
                  <w:shd w:val="clear" w:color="auto" w:fill="auto"/>
                </w:tcPr>
                <w:p w14:paraId="496A07C2"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03B87E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57D1841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BC4804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5C7AFB0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74FD8C2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3DF6354B"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29674D9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B18A7C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7BE90B7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366947B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4EFFEAD5" w14:textId="77777777" w:rsidTr="00C80F0D">
              <w:trPr>
                <w:trHeight w:val="463"/>
              </w:trPr>
              <w:tc>
                <w:tcPr>
                  <w:tcW w:w="3256" w:type="dxa"/>
                  <w:shd w:val="clear" w:color="auto" w:fill="auto"/>
                </w:tcPr>
                <w:p w14:paraId="62095C3B"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1C2426DE"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31F3C78D"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03B28D6"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89A97EC" w14:textId="77777777" w:rsidR="00680DF5" w:rsidRPr="00DA0915" w:rsidRDefault="00680DF5" w:rsidP="00C80F0D">
                  <w:pPr>
                    <w:jc w:val="both"/>
                    <w:rPr>
                      <w:rFonts w:ascii="Times New Roman" w:hAnsi="Times New Roman" w:cs="Times New Roman"/>
                      <w:sz w:val="24"/>
                      <w:szCs w:val="24"/>
                    </w:rPr>
                  </w:pPr>
                </w:p>
                <w:p w14:paraId="4DC30E14"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xxxxxxxx</w:t>
                  </w:r>
                </w:p>
              </w:tc>
            </w:tr>
            <w:tr w:rsidR="00DA0915" w:rsidRPr="00DA0915" w14:paraId="2A8548D2" w14:textId="77777777" w:rsidTr="00C80F0D">
              <w:trPr>
                <w:trHeight w:val="555"/>
              </w:trPr>
              <w:tc>
                <w:tcPr>
                  <w:tcW w:w="3256" w:type="dxa"/>
                  <w:tcBorders>
                    <w:bottom w:val="single" w:sz="4" w:space="0" w:color="auto"/>
                  </w:tcBorders>
                  <w:shd w:val="clear" w:color="auto" w:fill="auto"/>
                </w:tcPr>
                <w:p w14:paraId="4AE0D7DA" w14:textId="1A0C5F93"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km skupaj na dan</w:t>
                  </w:r>
                </w:p>
              </w:tc>
              <w:tc>
                <w:tcPr>
                  <w:tcW w:w="1559" w:type="dxa"/>
                  <w:tcBorders>
                    <w:bottom w:val="single" w:sz="4" w:space="0" w:color="auto"/>
                  </w:tcBorders>
                  <w:shd w:val="clear" w:color="auto" w:fill="auto"/>
                </w:tcPr>
                <w:p w14:paraId="2EC5A44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6F3D2391"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78A6CB6"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4793F7C" w14:textId="77777777" w:rsidR="00680DF5" w:rsidRPr="00DA0915" w:rsidRDefault="00680DF5" w:rsidP="00C80F0D">
                  <w:pPr>
                    <w:jc w:val="both"/>
                    <w:rPr>
                      <w:rFonts w:ascii="Times New Roman" w:hAnsi="Times New Roman" w:cs="Times New Roman"/>
                      <w:sz w:val="24"/>
                      <w:szCs w:val="24"/>
                    </w:rPr>
                  </w:pPr>
                </w:p>
              </w:tc>
            </w:tr>
            <w:tr w:rsidR="00DA0915" w:rsidRPr="00DA0915" w14:paraId="6780A4B9" w14:textId="77777777" w:rsidTr="00C80F0D">
              <w:tc>
                <w:tcPr>
                  <w:tcW w:w="3256" w:type="dxa"/>
                  <w:shd w:val="clear" w:color="auto" w:fill="F2F2F2"/>
                </w:tcPr>
                <w:p w14:paraId="564772C9"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0E0B6256"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65C8447F"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4EF8B25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35DFD87B" w14:textId="77777777" w:rsidR="00680DF5" w:rsidRPr="00DA0915" w:rsidRDefault="00680DF5" w:rsidP="00C80F0D">
                  <w:pPr>
                    <w:jc w:val="both"/>
                    <w:rPr>
                      <w:rFonts w:ascii="Times New Roman" w:hAnsi="Times New Roman" w:cs="Times New Roman"/>
                      <w:sz w:val="24"/>
                      <w:szCs w:val="24"/>
                    </w:rPr>
                  </w:pPr>
                </w:p>
              </w:tc>
            </w:tr>
            <w:tr w:rsidR="00DA0915" w:rsidRPr="00DA0915" w14:paraId="525E3C07" w14:textId="77777777" w:rsidTr="00C80F0D">
              <w:trPr>
                <w:trHeight w:val="440"/>
              </w:trPr>
              <w:tc>
                <w:tcPr>
                  <w:tcW w:w="3256" w:type="dxa"/>
                  <w:tcBorders>
                    <w:bottom w:val="single" w:sz="4" w:space="0" w:color="auto"/>
                  </w:tcBorders>
                  <w:shd w:val="clear" w:color="auto" w:fill="auto"/>
                </w:tcPr>
                <w:p w14:paraId="4D3C3655"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lastRenderedPageBreak/>
                    <w:t>DDV_______%</w:t>
                  </w:r>
                </w:p>
              </w:tc>
              <w:tc>
                <w:tcPr>
                  <w:tcW w:w="1559" w:type="dxa"/>
                  <w:tcBorders>
                    <w:bottom w:val="single" w:sz="4" w:space="0" w:color="auto"/>
                  </w:tcBorders>
                  <w:shd w:val="clear" w:color="auto" w:fill="auto"/>
                </w:tcPr>
                <w:p w14:paraId="19FD2EA7"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0F372FE"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368F4833"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31D1A2C5" w14:textId="77777777" w:rsidR="00680DF5" w:rsidRPr="00DA0915" w:rsidRDefault="00680DF5" w:rsidP="00C80F0D">
                  <w:pPr>
                    <w:jc w:val="both"/>
                    <w:rPr>
                      <w:rFonts w:ascii="Times New Roman" w:hAnsi="Times New Roman" w:cs="Times New Roman"/>
                      <w:sz w:val="24"/>
                      <w:szCs w:val="24"/>
                    </w:rPr>
                  </w:pPr>
                </w:p>
              </w:tc>
            </w:tr>
            <w:tr w:rsidR="00DA0915" w:rsidRPr="00DA0915" w14:paraId="4FFBE11B" w14:textId="77777777" w:rsidTr="00C80F0D">
              <w:trPr>
                <w:trHeight w:val="440"/>
              </w:trPr>
              <w:tc>
                <w:tcPr>
                  <w:tcW w:w="3256" w:type="dxa"/>
                  <w:shd w:val="clear" w:color="auto" w:fill="F2F2F2"/>
                </w:tcPr>
                <w:p w14:paraId="0431B7E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0269E1B5"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330491B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1577685"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236AB704" w14:textId="77777777" w:rsidR="00680DF5" w:rsidRPr="00DA0915" w:rsidRDefault="00680DF5" w:rsidP="00C80F0D">
                  <w:pPr>
                    <w:jc w:val="both"/>
                    <w:rPr>
                      <w:rFonts w:ascii="Times New Roman" w:hAnsi="Times New Roman" w:cs="Times New Roman"/>
                      <w:sz w:val="24"/>
                      <w:szCs w:val="24"/>
                    </w:rPr>
                  </w:pPr>
                </w:p>
              </w:tc>
            </w:tr>
            <w:tr w:rsidR="00DA0915" w:rsidRPr="00DA0915" w14:paraId="1FBD2263" w14:textId="77777777" w:rsidTr="00C80F0D">
              <w:tc>
                <w:tcPr>
                  <w:tcW w:w="3256" w:type="dxa"/>
                  <w:shd w:val="clear" w:color="auto" w:fill="auto"/>
                </w:tcPr>
                <w:p w14:paraId="0CF79BA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121C3802"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F9D576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22DF5FC"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842A4E8" w14:textId="77777777" w:rsidR="00680DF5" w:rsidRPr="00DA0915" w:rsidRDefault="00680DF5" w:rsidP="00C80F0D">
                  <w:pPr>
                    <w:jc w:val="both"/>
                    <w:rPr>
                      <w:rFonts w:ascii="Times New Roman" w:hAnsi="Times New Roman" w:cs="Times New Roman"/>
                      <w:sz w:val="24"/>
                      <w:szCs w:val="24"/>
                    </w:rPr>
                  </w:pPr>
                </w:p>
              </w:tc>
            </w:tr>
            <w:tr w:rsidR="00DA0915" w:rsidRPr="00DA0915" w14:paraId="21A850C5" w14:textId="77777777" w:rsidTr="00C80F0D">
              <w:tc>
                <w:tcPr>
                  <w:tcW w:w="3256" w:type="dxa"/>
                  <w:shd w:val="clear" w:color="auto" w:fill="auto"/>
                </w:tcPr>
                <w:p w14:paraId="35DCFC18" w14:textId="0C746C9F"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79BFED2C"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2FAA3A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46407AA"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3C86FD18" w14:textId="77777777" w:rsidR="00680DF5" w:rsidRPr="00DA0915" w:rsidRDefault="00680DF5" w:rsidP="00C80F0D">
                  <w:pPr>
                    <w:jc w:val="both"/>
                    <w:rPr>
                      <w:rFonts w:ascii="Times New Roman" w:hAnsi="Times New Roman" w:cs="Times New Roman"/>
                      <w:sz w:val="24"/>
                      <w:szCs w:val="24"/>
                    </w:rPr>
                  </w:pPr>
                </w:p>
              </w:tc>
            </w:tr>
          </w:tbl>
          <w:p w14:paraId="09D06F2E" w14:textId="77777777" w:rsidR="009614D6" w:rsidRPr="00DA0915" w:rsidRDefault="009614D6" w:rsidP="00680DF5">
            <w:pPr>
              <w:spacing w:line="360" w:lineRule="auto"/>
              <w:rPr>
                <w:rFonts w:ascii="Times New Roman" w:eastAsia="Calibri" w:hAnsi="Times New Roman" w:cs="Times New Roman"/>
                <w:b/>
                <w:sz w:val="24"/>
                <w:szCs w:val="24"/>
              </w:rPr>
            </w:pPr>
          </w:p>
          <w:p w14:paraId="21B272E6"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5E4AB6B4" w14:textId="77777777" w:rsidTr="009614D6">
              <w:trPr>
                <w:trHeight w:val="1395"/>
              </w:trPr>
              <w:tc>
                <w:tcPr>
                  <w:tcW w:w="3256" w:type="dxa"/>
                  <w:shd w:val="clear" w:color="auto" w:fill="auto"/>
                </w:tcPr>
                <w:p w14:paraId="55EEA032"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3E84724F"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7A2219DC"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094712F9" w14:textId="310ED160" w:rsidR="00680DF5" w:rsidRPr="00DA0915" w:rsidRDefault="009614D6"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w:t>
                  </w:r>
                  <w:r w:rsidR="00680DF5" w:rsidRPr="00DA0915">
                    <w:rPr>
                      <w:rFonts w:ascii="Times New Roman" w:hAnsi="Times New Roman" w:cs="Times New Roman"/>
                      <w:b/>
                      <w:sz w:val="24"/>
                      <w:szCs w:val="24"/>
                    </w:rPr>
                    <w:t>__</w:t>
                  </w:r>
                </w:p>
              </w:tc>
              <w:tc>
                <w:tcPr>
                  <w:tcW w:w="1417" w:type="dxa"/>
                  <w:shd w:val="clear" w:color="auto" w:fill="auto"/>
                </w:tcPr>
                <w:p w14:paraId="06AF8C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17A59E5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47B856E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05EBD4D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434FD5B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8C61F5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13AC913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4F0DB3C0" w14:textId="77777777" w:rsidTr="00C80F0D">
              <w:trPr>
                <w:trHeight w:val="463"/>
              </w:trPr>
              <w:tc>
                <w:tcPr>
                  <w:tcW w:w="3256" w:type="dxa"/>
                  <w:shd w:val="clear" w:color="auto" w:fill="auto"/>
                </w:tcPr>
                <w:p w14:paraId="734FF02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5CBDF7E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EDCB8B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74A7A6E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5EBB35D9"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xxxxxxxx</w:t>
                  </w:r>
                </w:p>
              </w:tc>
            </w:tr>
            <w:tr w:rsidR="00DA0915" w:rsidRPr="00DA0915" w14:paraId="53F88970" w14:textId="77777777" w:rsidTr="00C80F0D">
              <w:trPr>
                <w:trHeight w:val="555"/>
              </w:trPr>
              <w:tc>
                <w:tcPr>
                  <w:tcW w:w="3256" w:type="dxa"/>
                  <w:tcBorders>
                    <w:bottom w:val="single" w:sz="4" w:space="0" w:color="auto"/>
                  </w:tcBorders>
                  <w:shd w:val="clear" w:color="auto" w:fill="auto"/>
                </w:tcPr>
                <w:p w14:paraId="5BB5B87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573C19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24D7B04E"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1935504"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C31222B" w14:textId="77777777" w:rsidR="00680DF5" w:rsidRPr="00DA0915" w:rsidRDefault="00680DF5" w:rsidP="00C80F0D">
                  <w:pPr>
                    <w:jc w:val="both"/>
                    <w:rPr>
                      <w:rFonts w:ascii="Times New Roman" w:hAnsi="Times New Roman" w:cs="Times New Roman"/>
                      <w:sz w:val="24"/>
                      <w:szCs w:val="24"/>
                    </w:rPr>
                  </w:pPr>
                </w:p>
              </w:tc>
            </w:tr>
            <w:tr w:rsidR="00DA0915" w:rsidRPr="00DA0915" w14:paraId="3E2E0661" w14:textId="77777777" w:rsidTr="00C80F0D">
              <w:tc>
                <w:tcPr>
                  <w:tcW w:w="3256" w:type="dxa"/>
                  <w:shd w:val="clear" w:color="auto" w:fill="F2F2F2"/>
                </w:tcPr>
                <w:p w14:paraId="00BD6D6A"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7E1B1D86"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7148895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06CA27D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1466934F" w14:textId="77777777" w:rsidR="00680DF5" w:rsidRPr="00DA0915" w:rsidRDefault="00680DF5" w:rsidP="00C80F0D">
                  <w:pPr>
                    <w:jc w:val="both"/>
                    <w:rPr>
                      <w:rFonts w:ascii="Times New Roman" w:hAnsi="Times New Roman" w:cs="Times New Roman"/>
                      <w:sz w:val="24"/>
                      <w:szCs w:val="24"/>
                    </w:rPr>
                  </w:pPr>
                </w:p>
              </w:tc>
            </w:tr>
            <w:tr w:rsidR="00DA0915" w:rsidRPr="00DA0915" w14:paraId="4A9B5118" w14:textId="77777777" w:rsidTr="00C80F0D">
              <w:trPr>
                <w:trHeight w:val="440"/>
              </w:trPr>
              <w:tc>
                <w:tcPr>
                  <w:tcW w:w="3256" w:type="dxa"/>
                  <w:tcBorders>
                    <w:bottom w:val="single" w:sz="4" w:space="0" w:color="auto"/>
                  </w:tcBorders>
                  <w:shd w:val="clear" w:color="auto" w:fill="auto"/>
                </w:tcPr>
                <w:p w14:paraId="06B7986D" w14:textId="67BB3855"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w:t>
                  </w:r>
                </w:p>
              </w:tc>
              <w:tc>
                <w:tcPr>
                  <w:tcW w:w="1559" w:type="dxa"/>
                  <w:tcBorders>
                    <w:bottom w:val="single" w:sz="4" w:space="0" w:color="auto"/>
                  </w:tcBorders>
                  <w:shd w:val="clear" w:color="auto" w:fill="auto"/>
                </w:tcPr>
                <w:p w14:paraId="4C5F3143"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AF1C2DC"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7CD64DD"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0DA33E57" w14:textId="77777777" w:rsidR="00680DF5" w:rsidRPr="00DA0915" w:rsidRDefault="00680DF5" w:rsidP="00C80F0D">
                  <w:pPr>
                    <w:jc w:val="both"/>
                    <w:rPr>
                      <w:rFonts w:ascii="Times New Roman" w:hAnsi="Times New Roman" w:cs="Times New Roman"/>
                      <w:sz w:val="24"/>
                      <w:szCs w:val="24"/>
                    </w:rPr>
                  </w:pPr>
                </w:p>
              </w:tc>
            </w:tr>
            <w:tr w:rsidR="00DA0915" w:rsidRPr="00DA0915" w14:paraId="198F022F" w14:textId="77777777" w:rsidTr="00C80F0D">
              <w:trPr>
                <w:trHeight w:val="440"/>
              </w:trPr>
              <w:tc>
                <w:tcPr>
                  <w:tcW w:w="3256" w:type="dxa"/>
                  <w:shd w:val="clear" w:color="auto" w:fill="F2F2F2"/>
                </w:tcPr>
                <w:p w14:paraId="4382D61E" w14:textId="340BA3A0"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na dan</w:t>
                  </w:r>
                </w:p>
              </w:tc>
              <w:tc>
                <w:tcPr>
                  <w:tcW w:w="1559" w:type="dxa"/>
                  <w:shd w:val="clear" w:color="auto" w:fill="F2F2F2"/>
                </w:tcPr>
                <w:p w14:paraId="0D5D12EB"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6AB88ED"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3DB0D7D8"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44555AF3" w14:textId="77777777" w:rsidR="00680DF5" w:rsidRPr="00DA0915" w:rsidRDefault="00680DF5" w:rsidP="00C80F0D">
                  <w:pPr>
                    <w:jc w:val="both"/>
                    <w:rPr>
                      <w:rFonts w:ascii="Times New Roman" w:hAnsi="Times New Roman" w:cs="Times New Roman"/>
                      <w:sz w:val="24"/>
                      <w:szCs w:val="24"/>
                    </w:rPr>
                  </w:pPr>
                </w:p>
              </w:tc>
            </w:tr>
            <w:tr w:rsidR="00DA0915" w:rsidRPr="00DA0915" w14:paraId="00644A0C" w14:textId="77777777" w:rsidTr="00C80F0D">
              <w:tc>
                <w:tcPr>
                  <w:tcW w:w="3256" w:type="dxa"/>
                  <w:shd w:val="clear" w:color="auto" w:fill="auto"/>
                </w:tcPr>
                <w:p w14:paraId="1E5379C0"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037288D4"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5BF7EAD5"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50F8C19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227EAB6" w14:textId="77777777" w:rsidR="00680DF5" w:rsidRPr="00DA0915" w:rsidRDefault="00680DF5" w:rsidP="00C80F0D">
                  <w:pPr>
                    <w:jc w:val="both"/>
                    <w:rPr>
                      <w:rFonts w:ascii="Times New Roman" w:hAnsi="Times New Roman" w:cs="Times New Roman"/>
                      <w:sz w:val="24"/>
                      <w:szCs w:val="24"/>
                    </w:rPr>
                  </w:pPr>
                </w:p>
              </w:tc>
            </w:tr>
            <w:tr w:rsidR="00DA0915" w:rsidRPr="00DA0915" w14:paraId="33E0A88D" w14:textId="77777777" w:rsidTr="00C80F0D">
              <w:tc>
                <w:tcPr>
                  <w:tcW w:w="3256" w:type="dxa"/>
                  <w:shd w:val="clear" w:color="auto" w:fill="auto"/>
                </w:tcPr>
                <w:p w14:paraId="227960A3" w14:textId="4AFA571B"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57D227D"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4CA0CC08"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4FC038B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C4C3D84" w14:textId="77777777" w:rsidR="00680DF5" w:rsidRPr="00DA0915" w:rsidRDefault="00680DF5" w:rsidP="00C80F0D">
                  <w:pPr>
                    <w:jc w:val="both"/>
                    <w:rPr>
                      <w:rFonts w:ascii="Times New Roman" w:hAnsi="Times New Roman" w:cs="Times New Roman"/>
                      <w:sz w:val="24"/>
                      <w:szCs w:val="24"/>
                    </w:rPr>
                  </w:pPr>
                </w:p>
              </w:tc>
            </w:tr>
          </w:tbl>
          <w:p w14:paraId="11A9E43E" w14:textId="0D0B5357" w:rsidR="00DC0496" w:rsidRPr="00DA0915" w:rsidRDefault="00DC0496" w:rsidP="00680DF5">
            <w:pPr>
              <w:spacing w:line="360" w:lineRule="auto"/>
              <w:rPr>
                <w:rFonts w:ascii="Times New Roman" w:eastAsia="Calibri" w:hAnsi="Times New Roman" w:cs="Times New Roman"/>
                <w:b/>
                <w:sz w:val="24"/>
                <w:szCs w:val="24"/>
              </w:rPr>
            </w:pPr>
          </w:p>
          <w:p w14:paraId="6029A294" w14:textId="77777777" w:rsidR="009614D6" w:rsidRPr="00DA0915" w:rsidRDefault="009614D6" w:rsidP="00680DF5">
            <w:pPr>
              <w:spacing w:line="360" w:lineRule="auto"/>
              <w:rPr>
                <w:rFonts w:ascii="Times New Roman" w:eastAsia="Calibri" w:hAnsi="Times New Roman" w:cs="Times New Roman"/>
                <w:b/>
                <w:sz w:val="24"/>
                <w:szCs w:val="24"/>
              </w:rPr>
            </w:pPr>
          </w:p>
          <w:p w14:paraId="6FCD9D3A"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lastRenderedPageBreak/>
              <w:t>SKLOP  ŠT.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1666661C" w14:textId="77777777" w:rsidTr="00C80F0D">
              <w:tc>
                <w:tcPr>
                  <w:tcW w:w="3256" w:type="dxa"/>
                  <w:shd w:val="clear" w:color="auto" w:fill="auto"/>
                </w:tcPr>
                <w:p w14:paraId="3E159CE7"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5E3113DF"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1BD4369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373E296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66C61367"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57E333D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42491F71" w14:textId="2984233B"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77" w:type="dxa"/>
                  <w:shd w:val="clear" w:color="auto" w:fill="auto"/>
                </w:tcPr>
                <w:p w14:paraId="0A480573"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0805C6A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0A1A44A"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3428A59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5AE60107" w14:textId="77777777" w:rsidTr="00C80F0D">
              <w:trPr>
                <w:trHeight w:val="463"/>
              </w:trPr>
              <w:tc>
                <w:tcPr>
                  <w:tcW w:w="3256" w:type="dxa"/>
                  <w:shd w:val="clear" w:color="auto" w:fill="auto"/>
                </w:tcPr>
                <w:p w14:paraId="7167ED20"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3B00E43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C406BCC"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E744C13"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0E973C03"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xxxxxxxx</w:t>
                  </w:r>
                </w:p>
              </w:tc>
            </w:tr>
            <w:tr w:rsidR="00DA0915" w:rsidRPr="00DA0915" w14:paraId="3D576637" w14:textId="77777777" w:rsidTr="00C80F0D">
              <w:trPr>
                <w:trHeight w:val="555"/>
              </w:trPr>
              <w:tc>
                <w:tcPr>
                  <w:tcW w:w="3256" w:type="dxa"/>
                  <w:tcBorders>
                    <w:bottom w:val="single" w:sz="4" w:space="0" w:color="auto"/>
                  </w:tcBorders>
                  <w:shd w:val="clear" w:color="auto" w:fill="auto"/>
                </w:tcPr>
                <w:p w14:paraId="44C23D63"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6AB9E29E"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37B790"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0C8A0C4C"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7067230" w14:textId="77777777" w:rsidR="00680DF5" w:rsidRPr="00DA0915" w:rsidRDefault="00680DF5" w:rsidP="00C80F0D">
                  <w:pPr>
                    <w:jc w:val="both"/>
                    <w:rPr>
                      <w:rFonts w:ascii="Times New Roman" w:hAnsi="Times New Roman" w:cs="Times New Roman"/>
                      <w:sz w:val="24"/>
                      <w:szCs w:val="24"/>
                    </w:rPr>
                  </w:pPr>
                </w:p>
              </w:tc>
            </w:tr>
            <w:tr w:rsidR="00DA0915" w:rsidRPr="00DA0915" w14:paraId="173F4D23" w14:textId="77777777" w:rsidTr="00C80F0D">
              <w:tc>
                <w:tcPr>
                  <w:tcW w:w="3256" w:type="dxa"/>
                  <w:shd w:val="clear" w:color="auto" w:fill="F2F2F2"/>
                </w:tcPr>
                <w:p w14:paraId="5CF93075"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5EC4E898"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31C053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2501857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466B238A" w14:textId="77777777" w:rsidR="00680DF5" w:rsidRPr="00DA0915" w:rsidRDefault="00680DF5" w:rsidP="00C80F0D">
                  <w:pPr>
                    <w:jc w:val="both"/>
                    <w:rPr>
                      <w:rFonts w:ascii="Times New Roman" w:hAnsi="Times New Roman" w:cs="Times New Roman"/>
                      <w:sz w:val="24"/>
                      <w:szCs w:val="24"/>
                    </w:rPr>
                  </w:pPr>
                </w:p>
              </w:tc>
            </w:tr>
            <w:tr w:rsidR="00DA0915" w:rsidRPr="00DA0915" w14:paraId="5C71FC29" w14:textId="77777777" w:rsidTr="00C80F0D">
              <w:trPr>
                <w:trHeight w:val="440"/>
              </w:trPr>
              <w:tc>
                <w:tcPr>
                  <w:tcW w:w="3256" w:type="dxa"/>
                  <w:tcBorders>
                    <w:bottom w:val="single" w:sz="4" w:space="0" w:color="auto"/>
                  </w:tcBorders>
                  <w:shd w:val="clear" w:color="auto" w:fill="auto"/>
                </w:tcPr>
                <w:p w14:paraId="727EEFA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0ABE00B7"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362E34F0"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25B1A777"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7256A0" w14:textId="77777777" w:rsidR="00680DF5" w:rsidRPr="00DA0915" w:rsidRDefault="00680DF5" w:rsidP="00C80F0D">
                  <w:pPr>
                    <w:jc w:val="both"/>
                    <w:rPr>
                      <w:rFonts w:ascii="Times New Roman" w:hAnsi="Times New Roman" w:cs="Times New Roman"/>
                      <w:sz w:val="24"/>
                      <w:szCs w:val="24"/>
                    </w:rPr>
                  </w:pPr>
                </w:p>
              </w:tc>
            </w:tr>
            <w:tr w:rsidR="00DA0915" w:rsidRPr="00DA0915" w14:paraId="25BE84B8" w14:textId="77777777" w:rsidTr="00C80F0D">
              <w:trPr>
                <w:trHeight w:val="440"/>
              </w:trPr>
              <w:tc>
                <w:tcPr>
                  <w:tcW w:w="3256" w:type="dxa"/>
                  <w:shd w:val="clear" w:color="auto" w:fill="F2F2F2"/>
                </w:tcPr>
                <w:p w14:paraId="1BE3880A"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02E6A4A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6546626B"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83A89F9"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58CC03E6" w14:textId="77777777" w:rsidR="00680DF5" w:rsidRPr="00DA0915" w:rsidRDefault="00680DF5" w:rsidP="00C80F0D">
                  <w:pPr>
                    <w:jc w:val="both"/>
                    <w:rPr>
                      <w:rFonts w:ascii="Times New Roman" w:hAnsi="Times New Roman" w:cs="Times New Roman"/>
                      <w:sz w:val="24"/>
                      <w:szCs w:val="24"/>
                    </w:rPr>
                  </w:pPr>
                </w:p>
              </w:tc>
            </w:tr>
            <w:tr w:rsidR="00DA0915" w:rsidRPr="00DA0915" w14:paraId="055CE45E" w14:textId="77777777" w:rsidTr="00C80F0D">
              <w:tc>
                <w:tcPr>
                  <w:tcW w:w="3256" w:type="dxa"/>
                  <w:shd w:val="clear" w:color="auto" w:fill="auto"/>
                </w:tcPr>
                <w:p w14:paraId="18F64B7B" w14:textId="00391916"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šolsko leto (190 dni) z DDV</w:t>
                  </w:r>
                </w:p>
              </w:tc>
              <w:tc>
                <w:tcPr>
                  <w:tcW w:w="1559" w:type="dxa"/>
                  <w:shd w:val="clear" w:color="auto" w:fill="auto"/>
                </w:tcPr>
                <w:p w14:paraId="3BBA6FD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A619A37"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0D662DA3"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3F19138" w14:textId="77777777" w:rsidR="00680DF5" w:rsidRPr="00DA0915" w:rsidRDefault="00680DF5" w:rsidP="00C80F0D">
                  <w:pPr>
                    <w:jc w:val="both"/>
                    <w:rPr>
                      <w:rFonts w:ascii="Times New Roman" w:hAnsi="Times New Roman" w:cs="Times New Roman"/>
                      <w:sz w:val="24"/>
                      <w:szCs w:val="24"/>
                    </w:rPr>
                  </w:pPr>
                </w:p>
              </w:tc>
            </w:tr>
            <w:tr w:rsidR="00DA0915" w:rsidRPr="00DA0915" w14:paraId="1406E1DC" w14:textId="77777777" w:rsidTr="00C80F0D">
              <w:tc>
                <w:tcPr>
                  <w:tcW w:w="3256" w:type="dxa"/>
                  <w:shd w:val="clear" w:color="auto" w:fill="auto"/>
                </w:tcPr>
                <w:p w14:paraId="57B1A783" w14:textId="1C0126F4"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557443B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6857091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6E03AA7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DB06B08" w14:textId="77777777" w:rsidR="00680DF5" w:rsidRPr="00DA0915" w:rsidRDefault="00680DF5" w:rsidP="00C80F0D">
                  <w:pPr>
                    <w:jc w:val="both"/>
                    <w:rPr>
                      <w:rFonts w:ascii="Times New Roman" w:hAnsi="Times New Roman" w:cs="Times New Roman"/>
                      <w:sz w:val="24"/>
                      <w:szCs w:val="24"/>
                    </w:rPr>
                  </w:pPr>
                </w:p>
              </w:tc>
            </w:tr>
          </w:tbl>
          <w:p w14:paraId="3DA5E242" w14:textId="77777777" w:rsidR="00DC0496" w:rsidRPr="00DA0915" w:rsidRDefault="00DC0496" w:rsidP="00680DF5">
            <w:pPr>
              <w:spacing w:line="360" w:lineRule="auto"/>
              <w:rPr>
                <w:rFonts w:ascii="Times New Roman" w:eastAsia="Calibri" w:hAnsi="Times New Roman" w:cs="Times New Roman"/>
                <w:b/>
                <w:sz w:val="24"/>
                <w:szCs w:val="24"/>
              </w:rPr>
            </w:pPr>
          </w:p>
          <w:p w14:paraId="67136121"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27376747" w14:textId="77777777" w:rsidTr="00C80F0D">
              <w:tc>
                <w:tcPr>
                  <w:tcW w:w="3256" w:type="dxa"/>
                  <w:shd w:val="clear" w:color="auto" w:fill="auto"/>
                </w:tcPr>
                <w:p w14:paraId="6D820F45"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3190B391"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174591E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2FBF92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7793298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63AC4B3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63CEB23B"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0B986A3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12E645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BCD3514"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2A7A0C5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5F84C6CF" w14:textId="77777777" w:rsidTr="00C80F0D">
              <w:trPr>
                <w:trHeight w:val="463"/>
              </w:trPr>
              <w:tc>
                <w:tcPr>
                  <w:tcW w:w="3256" w:type="dxa"/>
                  <w:shd w:val="clear" w:color="auto" w:fill="auto"/>
                </w:tcPr>
                <w:p w14:paraId="1381DF32" w14:textId="6089010F"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 cena za km (brez</w:t>
                  </w:r>
                  <w:r w:rsidR="00FF2ABB" w:rsidRPr="00DA0915">
                    <w:rPr>
                      <w:rFonts w:ascii="Times New Roman" w:hAnsi="Times New Roman" w:cs="Times New Roman"/>
                      <w:sz w:val="24"/>
                      <w:szCs w:val="24"/>
                    </w:rPr>
                    <w:t xml:space="preserve"> </w:t>
                  </w:r>
                  <w:r w:rsidRPr="00DA0915">
                    <w:rPr>
                      <w:rFonts w:ascii="Times New Roman" w:hAnsi="Times New Roman" w:cs="Times New Roman"/>
                      <w:sz w:val="24"/>
                      <w:szCs w:val="24"/>
                    </w:rPr>
                    <w:t>DDV)</w:t>
                  </w:r>
                </w:p>
              </w:tc>
              <w:tc>
                <w:tcPr>
                  <w:tcW w:w="1559" w:type="dxa"/>
                  <w:shd w:val="clear" w:color="auto" w:fill="auto"/>
                </w:tcPr>
                <w:p w14:paraId="785C30D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03C9AFD9"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6B6BDD4A"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4154856"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xxxxxxxx</w:t>
                  </w:r>
                </w:p>
              </w:tc>
            </w:tr>
            <w:tr w:rsidR="00DA0915" w:rsidRPr="00DA0915" w14:paraId="7D1838E4" w14:textId="77777777" w:rsidTr="00C80F0D">
              <w:trPr>
                <w:trHeight w:val="555"/>
              </w:trPr>
              <w:tc>
                <w:tcPr>
                  <w:tcW w:w="3256" w:type="dxa"/>
                  <w:tcBorders>
                    <w:bottom w:val="single" w:sz="4" w:space="0" w:color="auto"/>
                  </w:tcBorders>
                  <w:shd w:val="clear" w:color="auto" w:fill="auto"/>
                </w:tcPr>
                <w:p w14:paraId="03CBDC8D"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3ED8CF89"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1E9E8B18"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434AE6C5"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B83DF3F" w14:textId="77777777" w:rsidR="00680DF5" w:rsidRPr="00DA0915" w:rsidRDefault="00680DF5" w:rsidP="00C80F0D">
                  <w:pPr>
                    <w:jc w:val="both"/>
                    <w:rPr>
                      <w:rFonts w:ascii="Times New Roman" w:hAnsi="Times New Roman" w:cs="Times New Roman"/>
                      <w:sz w:val="24"/>
                      <w:szCs w:val="24"/>
                    </w:rPr>
                  </w:pPr>
                </w:p>
              </w:tc>
            </w:tr>
            <w:tr w:rsidR="00DA0915" w:rsidRPr="00DA0915" w14:paraId="1375F458" w14:textId="77777777" w:rsidTr="00C80F0D">
              <w:tc>
                <w:tcPr>
                  <w:tcW w:w="3256" w:type="dxa"/>
                  <w:shd w:val="clear" w:color="auto" w:fill="F2F2F2"/>
                </w:tcPr>
                <w:p w14:paraId="254B8E3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5E9AE84F"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77CEF7DC"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5A07B8F8"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754FDA48" w14:textId="77777777" w:rsidR="00680DF5" w:rsidRPr="00DA0915" w:rsidRDefault="00680DF5" w:rsidP="00C80F0D">
                  <w:pPr>
                    <w:jc w:val="both"/>
                    <w:rPr>
                      <w:rFonts w:ascii="Times New Roman" w:hAnsi="Times New Roman" w:cs="Times New Roman"/>
                      <w:sz w:val="24"/>
                      <w:szCs w:val="24"/>
                    </w:rPr>
                  </w:pPr>
                </w:p>
              </w:tc>
            </w:tr>
            <w:tr w:rsidR="00DA0915" w:rsidRPr="00DA0915" w14:paraId="69831CB3" w14:textId="77777777" w:rsidTr="00C80F0D">
              <w:trPr>
                <w:trHeight w:val="440"/>
              </w:trPr>
              <w:tc>
                <w:tcPr>
                  <w:tcW w:w="3256" w:type="dxa"/>
                  <w:tcBorders>
                    <w:bottom w:val="single" w:sz="4" w:space="0" w:color="auto"/>
                  </w:tcBorders>
                  <w:shd w:val="clear" w:color="auto" w:fill="auto"/>
                </w:tcPr>
                <w:p w14:paraId="2F2B94EF"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35FD5ACF"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539183B3"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0765554"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6B42F30" w14:textId="77777777" w:rsidR="00680DF5" w:rsidRPr="00DA0915" w:rsidRDefault="00680DF5" w:rsidP="00C80F0D">
                  <w:pPr>
                    <w:jc w:val="both"/>
                    <w:rPr>
                      <w:rFonts w:ascii="Times New Roman" w:hAnsi="Times New Roman" w:cs="Times New Roman"/>
                      <w:sz w:val="24"/>
                      <w:szCs w:val="24"/>
                    </w:rPr>
                  </w:pPr>
                </w:p>
              </w:tc>
            </w:tr>
            <w:tr w:rsidR="00DA0915" w:rsidRPr="00DA0915" w14:paraId="3869E9F0" w14:textId="77777777" w:rsidTr="00C80F0D">
              <w:trPr>
                <w:trHeight w:val="440"/>
              </w:trPr>
              <w:tc>
                <w:tcPr>
                  <w:tcW w:w="3256" w:type="dxa"/>
                  <w:shd w:val="clear" w:color="auto" w:fill="F2F2F2"/>
                </w:tcPr>
                <w:p w14:paraId="65F0FE2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lastRenderedPageBreak/>
                    <w:t>Skupaj ponudbena cena z DDV na dan</w:t>
                  </w:r>
                </w:p>
              </w:tc>
              <w:tc>
                <w:tcPr>
                  <w:tcW w:w="1559" w:type="dxa"/>
                  <w:shd w:val="clear" w:color="auto" w:fill="F2F2F2"/>
                </w:tcPr>
                <w:p w14:paraId="69540DE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58A6B6B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0EBCECEB"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00D9A3B4" w14:textId="77777777" w:rsidR="00680DF5" w:rsidRPr="00DA0915" w:rsidRDefault="00680DF5" w:rsidP="00C80F0D">
                  <w:pPr>
                    <w:jc w:val="both"/>
                    <w:rPr>
                      <w:rFonts w:ascii="Times New Roman" w:hAnsi="Times New Roman" w:cs="Times New Roman"/>
                      <w:sz w:val="24"/>
                      <w:szCs w:val="24"/>
                    </w:rPr>
                  </w:pPr>
                </w:p>
              </w:tc>
            </w:tr>
            <w:tr w:rsidR="00DA0915" w:rsidRPr="00DA0915" w14:paraId="69590CC3" w14:textId="77777777" w:rsidTr="00C80F0D">
              <w:tc>
                <w:tcPr>
                  <w:tcW w:w="3256" w:type="dxa"/>
                  <w:shd w:val="clear" w:color="auto" w:fill="auto"/>
                </w:tcPr>
                <w:p w14:paraId="524062D8"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0B1CE8CA"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6F1B4B92"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052F171B"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A960C0B" w14:textId="77777777" w:rsidR="00680DF5" w:rsidRPr="00DA0915" w:rsidRDefault="00680DF5" w:rsidP="00C80F0D">
                  <w:pPr>
                    <w:jc w:val="both"/>
                    <w:rPr>
                      <w:rFonts w:ascii="Times New Roman" w:hAnsi="Times New Roman" w:cs="Times New Roman"/>
                      <w:sz w:val="24"/>
                      <w:szCs w:val="24"/>
                    </w:rPr>
                  </w:pPr>
                </w:p>
              </w:tc>
            </w:tr>
            <w:tr w:rsidR="00DA0915" w:rsidRPr="00DA0915" w14:paraId="5A3A8501" w14:textId="77777777" w:rsidTr="00C80F0D">
              <w:tc>
                <w:tcPr>
                  <w:tcW w:w="3256" w:type="dxa"/>
                  <w:shd w:val="clear" w:color="auto" w:fill="auto"/>
                </w:tcPr>
                <w:p w14:paraId="184B7DF8" w14:textId="6364CCD7"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32C4081"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3B34B2F"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40583E5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145D4C08" w14:textId="77777777" w:rsidR="00680DF5" w:rsidRPr="00DA0915" w:rsidRDefault="00680DF5" w:rsidP="00C80F0D">
                  <w:pPr>
                    <w:jc w:val="both"/>
                    <w:rPr>
                      <w:rFonts w:ascii="Times New Roman" w:hAnsi="Times New Roman" w:cs="Times New Roman"/>
                      <w:sz w:val="24"/>
                      <w:szCs w:val="24"/>
                    </w:rPr>
                  </w:pPr>
                </w:p>
              </w:tc>
            </w:tr>
          </w:tbl>
          <w:p w14:paraId="120D56C0" w14:textId="77777777" w:rsidR="00680DF5" w:rsidRPr="00DA0915" w:rsidRDefault="00680DF5" w:rsidP="00680DF5">
            <w:pPr>
              <w:rPr>
                <w:rFonts w:ascii="Times New Roman" w:eastAsia="Calibri" w:hAnsi="Times New Roman" w:cs="Times New Roman"/>
                <w:sz w:val="24"/>
                <w:szCs w:val="24"/>
              </w:rPr>
            </w:pPr>
          </w:p>
          <w:p w14:paraId="24C5BFFF" w14:textId="77777777" w:rsidR="00680DF5" w:rsidRPr="00DA0915" w:rsidRDefault="00680DF5" w:rsidP="00680DF5">
            <w:pPr>
              <w:spacing w:line="360" w:lineRule="auto"/>
              <w:rPr>
                <w:rFonts w:ascii="Times New Roman" w:eastAsia="Calibri" w:hAnsi="Times New Roman" w:cs="Times New Roman"/>
                <w:b/>
                <w:sz w:val="24"/>
                <w:szCs w:val="24"/>
              </w:rPr>
            </w:pPr>
            <w:r w:rsidRPr="00DA0915">
              <w:rPr>
                <w:rFonts w:ascii="Times New Roman" w:eastAsia="Calibri" w:hAnsi="Times New Roman" w:cs="Times New Roman"/>
                <w:b/>
                <w:sz w:val="24"/>
                <w:szCs w:val="24"/>
              </w:rPr>
              <w:t>SKLOP  ŠT.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256"/>
              <w:gridCol w:w="1559"/>
              <w:gridCol w:w="1417"/>
              <w:gridCol w:w="1477"/>
              <w:gridCol w:w="1277"/>
            </w:tblGrid>
            <w:tr w:rsidR="00DA0915" w:rsidRPr="00DA0915" w14:paraId="6B022FB3" w14:textId="77777777" w:rsidTr="00C80F0D">
              <w:tc>
                <w:tcPr>
                  <w:tcW w:w="3256" w:type="dxa"/>
                  <w:shd w:val="clear" w:color="auto" w:fill="auto"/>
                </w:tcPr>
                <w:p w14:paraId="51634E9C" w14:textId="77777777" w:rsidR="00680DF5" w:rsidRPr="00DA0915" w:rsidRDefault="00680DF5" w:rsidP="00C80F0D">
                  <w:pPr>
                    <w:jc w:val="both"/>
                    <w:rPr>
                      <w:rFonts w:ascii="Times New Roman" w:hAnsi="Times New Roman" w:cs="Times New Roman"/>
                      <w:b/>
                      <w:sz w:val="24"/>
                      <w:szCs w:val="24"/>
                    </w:rPr>
                  </w:pPr>
                </w:p>
              </w:tc>
              <w:tc>
                <w:tcPr>
                  <w:tcW w:w="1559" w:type="dxa"/>
                  <w:shd w:val="clear" w:color="auto" w:fill="auto"/>
                </w:tcPr>
                <w:p w14:paraId="69CBA09E"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1</w:t>
                  </w:r>
                </w:p>
                <w:p w14:paraId="43DDC775"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2E39A939"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w:t>
                  </w:r>
                </w:p>
              </w:tc>
              <w:tc>
                <w:tcPr>
                  <w:tcW w:w="1417" w:type="dxa"/>
                  <w:shd w:val="clear" w:color="auto" w:fill="auto"/>
                </w:tcPr>
                <w:p w14:paraId="751DC1C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2</w:t>
                  </w:r>
                </w:p>
                <w:p w14:paraId="119EDEFC"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16DD2352"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477" w:type="dxa"/>
                  <w:shd w:val="clear" w:color="auto" w:fill="auto"/>
                </w:tcPr>
                <w:p w14:paraId="3CA0B5FD"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VOZILO 3</w:t>
                  </w:r>
                </w:p>
                <w:p w14:paraId="7C728366"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Št. sedežev:</w:t>
                  </w:r>
                </w:p>
                <w:p w14:paraId="5027CDC0"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_________</w:t>
                  </w:r>
                </w:p>
              </w:tc>
              <w:tc>
                <w:tcPr>
                  <w:tcW w:w="1277" w:type="dxa"/>
                  <w:shd w:val="clear" w:color="auto" w:fill="auto"/>
                </w:tcPr>
                <w:p w14:paraId="220D1598" w14:textId="77777777" w:rsidR="00680DF5" w:rsidRPr="00DA0915" w:rsidRDefault="00680DF5" w:rsidP="00C80F0D">
                  <w:pPr>
                    <w:jc w:val="both"/>
                    <w:rPr>
                      <w:rFonts w:ascii="Times New Roman" w:hAnsi="Times New Roman" w:cs="Times New Roman"/>
                      <w:b/>
                      <w:sz w:val="24"/>
                      <w:szCs w:val="24"/>
                    </w:rPr>
                  </w:pPr>
                  <w:r w:rsidRPr="00DA0915">
                    <w:rPr>
                      <w:rFonts w:ascii="Times New Roman" w:hAnsi="Times New Roman" w:cs="Times New Roman"/>
                      <w:b/>
                      <w:sz w:val="24"/>
                      <w:szCs w:val="24"/>
                    </w:rPr>
                    <w:t>SKUPAJ</w:t>
                  </w:r>
                </w:p>
              </w:tc>
            </w:tr>
            <w:tr w:rsidR="00DA0915" w:rsidRPr="00DA0915" w14:paraId="76479D3C" w14:textId="77777777" w:rsidTr="00C80F0D">
              <w:trPr>
                <w:trHeight w:val="463"/>
              </w:trPr>
              <w:tc>
                <w:tcPr>
                  <w:tcW w:w="3256" w:type="dxa"/>
                  <w:shd w:val="clear" w:color="auto" w:fill="auto"/>
                </w:tcPr>
                <w:p w14:paraId="4DECCACE"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km (brez DDV)</w:t>
                  </w:r>
                </w:p>
              </w:tc>
              <w:tc>
                <w:tcPr>
                  <w:tcW w:w="1559" w:type="dxa"/>
                  <w:shd w:val="clear" w:color="auto" w:fill="auto"/>
                </w:tcPr>
                <w:p w14:paraId="102D2684"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F2B5C16"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2D78926F"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05966905"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xxxxxxxx</w:t>
                  </w:r>
                </w:p>
              </w:tc>
            </w:tr>
            <w:tr w:rsidR="00DA0915" w:rsidRPr="00DA0915" w14:paraId="02E141B7" w14:textId="77777777" w:rsidTr="00C80F0D">
              <w:trPr>
                <w:trHeight w:val="555"/>
              </w:trPr>
              <w:tc>
                <w:tcPr>
                  <w:tcW w:w="3256" w:type="dxa"/>
                  <w:tcBorders>
                    <w:bottom w:val="single" w:sz="4" w:space="0" w:color="auto"/>
                  </w:tcBorders>
                  <w:shd w:val="clear" w:color="auto" w:fill="auto"/>
                </w:tcPr>
                <w:p w14:paraId="3467FE6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Število km skupaj na dan</w:t>
                  </w:r>
                </w:p>
              </w:tc>
              <w:tc>
                <w:tcPr>
                  <w:tcW w:w="1559" w:type="dxa"/>
                  <w:tcBorders>
                    <w:bottom w:val="single" w:sz="4" w:space="0" w:color="auto"/>
                  </w:tcBorders>
                  <w:shd w:val="clear" w:color="auto" w:fill="auto"/>
                </w:tcPr>
                <w:p w14:paraId="1496CB8C"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780B7A72"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6B655748"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29D24657" w14:textId="77777777" w:rsidR="00680DF5" w:rsidRPr="00DA0915" w:rsidRDefault="00680DF5" w:rsidP="00C80F0D">
                  <w:pPr>
                    <w:jc w:val="both"/>
                    <w:rPr>
                      <w:rFonts w:ascii="Times New Roman" w:hAnsi="Times New Roman" w:cs="Times New Roman"/>
                      <w:sz w:val="24"/>
                      <w:szCs w:val="24"/>
                    </w:rPr>
                  </w:pPr>
                </w:p>
              </w:tc>
            </w:tr>
            <w:tr w:rsidR="00DA0915" w:rsidRPr="00DA0915" w14:paraId="19FF9416" w14:textId="77777777" w:rsidTr="00C80F0D">
              <w:tc>
                <w:tcPr>
                  <w:tcW w:w="3256" w:type="dxa"/>
                  <w:shd w:val="clear" w:color="auto" w:fill="F2F2F2"/>
                </w:tcPr>
                <w:p w14:paraId="16A2AF3F" w14:textId="02FA7372"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brez DDV) na dan</w:t>
                  </w:r>
                </w:p>
              </w:tc>
              <w:tc>
                <w:tcPr>
                  <w:tcW w:w="1559" w:type="dxa"/>
                  <w:shd w:val="clear" w:color="auto" w:fill="F2F2F2"/>
                </w:tcPr>
                <w:p w14:paraId="7A29CC57"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30912F40"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4CCE77A7"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27D10D7F" w14:textId="77777777" w:rsidR="00680DF5" w:rsidRPr="00DA0915" w:rsidRDefault="00680DF5" w:rsidP="00C80F0D">
                  <w:pPr>
                    <w:jc w:val="both"/>
                    <w:rPr>
                      <w:rFonts w:ascii="Times New Roman" w:hAnsi="Times New Roman" w:cs="Times New Roman"/>
                      <w:sz w:val="24"/>
                      <w:szCs w:val="24"/>
                    </w:rPr>
                  </w:pPr>
                </w:p>
              </w:tc>
            </w:tr>
            <w:tr w:rsidR="00DA0915" w:rsidRPr="00DA0915" w14:paraId="676D8CA6" w14:textId="77777777" w:rsidTr="00C80F0D">
              <w:trPr>
                <w:trHeight w:val="440"/>
              </w:trPr>
              <w:tc>
                <w:tcPr>
                  <w:tcW w:w="3256" w:type="dxa"/>
                  <w:tcBorders>
                    <w:bottom w:val="single" w:sz="4" w:space="0" w:color="auto"/>
                  </w:tcBorders>
                  <w:shd w:val="clear" w:color="auto" w:fill="auto"/>
                </w:tcPr>
                <w:p w14:paraId="7CE0C663"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DDV_______%</w:t>
                  </w:r>
                </w:p>
              </w:tc>
              <w:tc>
                <w:tcPr>
                  <w:tcW w:w="1559" w:type="dxa"/>
                  <w:tcBorders>
                    <w:bottom w:val="single" w:sz="4" w:space="0" w:color="auto"/>
                  </w:tcBorders>
                  <w:shd w:val="clear" w:color="auto" w:fill="auto"/>
                </w:tcPr>
                <w:p w14:paraId="5627BF39" w14:textId="77777777" w:rsidR="00680DF5" w:rsidRPr="00DA0915" w:rsidRDefault="00680DF5" w:rsidP="00C80F0D">
                  <w:pPr>
                    <w:jc w:val="both"/>
                    <w:rPr>
                      <w:rFonts w:ascii="Times New Roman" w:hAnsi="Times New Roman" w:cs="Times New Roman"/>
                      <w:sz w:val="24"/>
                      <w:szCs w:val="24"/>
                    </w:rPr>
                  </w:pPr>
                </w:p>
              </w:tc>
              <w:tc>
                <w:tcPr>
                  <w:tcW w:w="1417" w:type="dxa"/>
                  <w:tcBorders>
                    <w:bottom w:val="single" w:sz="4" w:space="0" w:color="auto"/>
                  </w:tcBorders>
                  <w:shd w:val="clear" w:color="auto" w:fill="auto"/>
                </w:tcPr>
                <w:p w14:paraId="4DDFBFE7" w14:textId="77777777" w:rsidR="00680DF5" w:rsidRPr="00DA0915" w:rsidRDefault="00680DF5" w:rsidP="00C80F0D">
                  <w:pPr>
                    <w:jc w:val="both"/>
                    <w:rPr>
                      <w:rFonts w:ascii="Times New Roman" w:hAnsi="Times New Roman" w:cs="Times New Roman"/>
                      <w:sz w:val="24"/>
                      <w:szCs w:val="24"/>
                    </w:rPr>
                  </w:pPr>
                </w:p>
              </w:tc>
              <w:tc>
                <w:tcPr>
                  <w:tcW w:w="1477" w:type="dxa"/>
                  <w:tcBorders>
                    <w:bottom w:val="single" w:sz="4" w:space="0" w:color="auto"/>
                  </w:tcBorders>
                  <w:shd w:val="clear" w:color="auto" w:fill="auto"/>
                </w:tcPr>
                <w:p w14:paraId="1BD1E4BA" w14:textId="77777777" w:rsidR="00680DF5" w:rsidRPr="00DA0915" w:rsidRDefault="00680DF5" w:rsidP="00C80F0D">
                  <w:pPr>
                    <w:jc w:val="both"/>
                    <w:rPr>
                      <w:rFonts w:ascii="Times New Roman" w:hAnsi="Times New Roman" w:cs="Times New Roman"/>
                      <w:sz w:val="24"/>
                      <w:szCs w:val="24"/>
                    </w:rPr>
                  </w:pPr>
                </w:p>
              </w:tc>
              <w:tc>
                <w:tcPr>
                  <w:tcW w:w="1277" w:type="dxa"/>
                  <w:tcBorders>
                    <w:bottom w:val="single" w:sz="4" w:space="0" w:color="auto"/>
                  </w:tcBorders>
                  <w:shd w:val="clear" w:color="auto" w:fill="auto"/>
                </w:tcPr>
                <w:p w14:paraId="5E4064F2" w14:textId="77777777" w:rsidR="00680DF5" w:rsidRPr="00DA0915" w:rsidRDefault="00680DF5" w:rsidP="00C80F0D">
                  <w:pPr>
                    <w:jc w:val="both"/>
                    <w:rPr>
                      <w:rFonts w:ascii="Times New Roman" w:hAnsi="Times New Roman" w:cs="Times New Roman"/>
                      <w:sz w:val="24"/>
                      <w:szCs w:val="24"/>
                    </w:rPr>
                  </w:pPr>
                </w:p>
              </w:tc>
            </w:tr>
            <w:tr w:rsidR="00DA0915" w:rsidRPr="00DA0915" w14:paraId="314E6B8B" w14:textId="77777777" w:rsidTr="00C80F0D">
              <w:trPr>
                <w:trHeight w:val="440"/>
              </w:trPr>
              <w:tc>
                <w:tcPr>
                  <w:tcW w:w="3256" w:type="dxa"/>
                  <w:shd w:val="clear" w:color="auto" w:fill="F2F2F2"/>
                </w:tcPr>
                <w:p w14:paraId="70B9BC5B"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Skupaj ponudbena cena z DDV na dan</w:t>
                  </w:r>
                </w:p>
              </w:tc>
              <w:tc>
                <w:tcPr>
                  <w:tcW w:w="1559" w:type="dxa"/>
                  <w:shd w:val="clear" w:color="auto" w:fill="F2F2F2"/>
                </w:tcPr>
                <w:p w14:paraId="207BD92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F2F2F2"/>
                </w:tcPr>
                <w:p w14:paraId="4A46B52A"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F2F2F2"/>
                </w:tcPr>
                <w:p w14:paraId="15A0D9BD"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F2F2F2"/>
                </w:tcPr>
                <w:p w14:paraId="56CDD417" w14:textId="77777777" w:rsidR="00680DF5" w:rsidRPr="00DA0915" w:rsidRDefault="00680DF5" w:rsidP="00C80F0D">
                  <w:pPr>
                    <w:jc w:val="both"/>
                    <w:rPr>
                      <w:rFonts w:ascii="Times New Roman" w:hAnsi="Times New Roman" w:cs="Times New Roman"/>
                      <w:sz w:val="24"/>
                      <w:szCs w:val="24"/>
                    </w:rPr>
                  </w:pPr>
                </w:p>
              </w:tc>
            </w:tr>
            <w:tr w:rsidR="00DA0915" w:rsidRPr="00DA0915" w14:paraId="1C317582" w14:textId="77777777" w:rsidTr="00C80F0D">
              <w:tc>
                <w:tcPr>
                  <w:tcW w:w="3256" w:type="dxa"/>
                  <w:shd w:val="clear" w:color="auto" w:fill="auto"/>
                </w:tcPr>
                <w:p w14:paraId="288090A2" w14:textId="77777777" w:rsidR="00680DF5" w:rsidRPr="00DA0915" w:rsidRDefault="00680DF5" w:rsidP="00C80F0D">
                  <w:pPr>
                    <w:jc w:val="both"/>
                    <w:rPr>
                      <w:rFonts w:ascii="Times New Roman" w:hAnsi="Times New Roman" w:cs="Times New Roman"/>
                      <w:sz w:val="24"/>
                      <w:szCs w:val="24"/>
                    </w:rPr>
                  </w:pPr>
                  <w:r w:rsidRPr="00DA0915">
                    <w:rPr>
                      <w:rFonts w:ascii="Times New Roman" w:hAnsi="Times New Roman" w:cs="Times New Roman"/>
                      <w:sz w:val="24"/>
                      <w:szCs w:val="24"/>
                    </w:rPr>
                    <w:t>Ponudbena cena za šolsko leto (190 dni) z DDV</w:t>
                  </w:r>
                </w:p>
              </w:tc>
              <w:tc>
                <w:tcPr>
                  <w:tcW w:w="1559" w:type="dxa"/>
                  <w:shd w:val="clear" w:color="auto" w:fill="auto"/>
                </w:tcPr>
                <w:p w14:paraId="67396839"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20603697"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261AF734"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738A5024" w14:textId="77777777" w:rsidR="00680DF5" w:rsidRPr="00DA0915" w:rsidRDefault="00680DF5" w:rsidP="00C80F0D">
                  <w:pPr>
                    <w:jc w:val="both"/>
                    <w:rPr>
                      <w:rFonts w:ascii="Times New Roman" w:hAnsi="Times New Roman" w:cs="Times New Roman"/>
                      <w:sz w:val="24"/>
                      <w:szCs w:val="24"/>
                    </w:rPr>
                  </w:pPr>
                </w:p>
              </w:tc>
            </w:tr>
            <w:tr w:rsidR="00DA0915" w:rsidRPr="00DA0915" w14:paraId="6C64C28D" w14:textId="77777777" w:rsidTr="00C80F0D">
              <w:tc>
                <w:tcPr>
                  <w:tcW w:w="3256" w:type="dxa"/>
                  <w:shd w:val="clear" w:color="auto" w:fill="auto"/>
                </w:tcPr>
                <w:p w14:paraId="3075BC97" w14:textId="410E3E5B" w:rsidR="00680DF5" w:rsidRPr="00DA0915" w:rsidRDefault="00680DF5" w:rsidP="00B930AE">
                  <w:pPr>
                    <w:jc w:val="both"/>
                    <w:rPr>
                      <w:rFonts w:ascii="Times New Roman" w:hAnsi="Times New Roman" w:cs="Times New Roman"/>
                      <w:sz w:val="24"/>
                      <w:szCs w:val="24"/>
                    </w:rPr>
                  </w:pPr>
                  <w:r w:rsidRPr="00DA0915">
                    <w:rPr>
                      <w:rFonts w:ascii="Times New Roman" w:hAnsi="Times New Roman" w:cs="Times New Roman"/>
                      <w:sz w:val="24"/>
                      <w:szCs w:val="24"/>
                    </w:rPr>
                    <w:t>Ponudbena cena z DDV za obdobje od 1. 9. 20</w:t>
                  </w:r>
                  <w:r w:rsidR="00506E9C" w:rsidRPr="00DA0915">
                    <w:rPr>
                      <w:rFonts w:ascii="Times New Roman" w:hAnsi="Times New Roman" w:cs="Times New Roman"/>
                      <w:sz w:val="24"/>
                      <w:szCs w:val="24"/>
                    </w:rPr>
                    <w:t>2</w:t>
                  </w:r>
                  <w:r w:rsidR="005910BF" w:rsidRPr="00DA0915">
                    <w:rPr>
                      <w:rFonts w:ascii="Times New Roman" w:hAnsi="Times New Roman" w:cs="Times New Roman"/>
                      <w:sz w:val="24"/>
                      <w:szCs w:val="24"/>
                    </w:rPr>
                    <w:t>5</w:t>
                  </w:r>
                  <w:r w:rsidRPr="00DA0915">
                    <w:rPr>
                      <w:rFonts w:ascii="Times New Roman" w:hAnsi="Times New Roman" w:cs="Times New Roman"/>
                      <w:sz w:val="24"/>
                      <w:szCs w:val="24"/>
                    </w:rPr>
                    <w:t xml:space="preserve"> do zaključka šol. leta 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7</w:t>
                  </w:r>
                  <w:r w:rsidRPr="00DA0915">
                    <w:rPr>
                      <w:rFonts w:ascii="Times New Roman" w:hAnsi="Times New Roman" w:cs="Times New Roman"/>
                      <w:sz w:val="24"/>
                      <w:szCs w:val="24"/>
                    </w:rPr>
                    <w:t>/20</w:t>
                  </w:r>
                  <w:r w:rsidR="00B930AE" w:rsidRPr="00DA0915">
                    <w:rPr>
                      <w:rFonts w:ascii="Times New Roman" w:hAnsi="Times New Roman" w:cs="Times New Roman"/>
                      <w:sz w:val="24"/>
                      <w:szCs w:val="24"/>
                    </w:rPr>
                    <w:t>2</w:t>
                  </w:r>
                  <w:r w:rsidR="005910BF" w:rsidRPr="00DA0915">
                    <w:rPr>
                      <w:rFonts w:ascii="Times New Roman" w:hAnsi="Times New Roman" w:cs="Times New Roman"/>
                      <w:sz w:val="24"/>
                      <w:szCs w:val="24"/>
                    </w:rPr>
                    <w:t>8</w:t>
                  </w:r>
                  <w:r w:rsidRPr="00DA0915">
                    <w:rPr>
                      <w:rFonts w:ascii="Times New Roman" w:hAnsi="Times New Roman" w:cs="Times New Roman"/>
                      <w:sz w:val="24"/>
                      <w:szCs w:val="24"/>
                    </w:rPr>
                    <w:t xml:space="preserve">  (570 dni)</w:t>
                  </w:r>
                </w:p>
              </w:tc>
              <w:tc>
                <w:tcPr>
                  <w:tcW w:w="1559" w:type="dxa"/>
                  <w:shd w:val="clear" w:color="auto" w:fill="auto"/>
                </w:tcPr>
                <w:p w14:paraId="2FD0C7D2" w14:textId="77777777" w:rsidR="00680DF5" w:rsidRPr="00DA0915" w:rsidRDefault="00680DF5" w:rsidP="00C80F0D">
                  <w:pPr>
                    <w:jc w:val="both"/>
                    <w:rPr>
                      <w:rFonts w:ascii="Times New Roman" w:hAnsi="Times New Roman" w:cs="Times New Roman"/>
                      <w:sz w:val="24"/>
                      <w:szCs w:val="24"/>
                    </w:rPr>
                  </w:pPr>
                </w:p>
              </w:tc>
              <w:tc>
                <w:tcPr>
                  <w:tcW w:w="1417" w:type="dxa"/>
                  <w:shd w:val="clear" w:color="auto" w:fill="auto"/>
                </w:tcPr>
                <w:p w14:paraId="778E8A65" w14:textId="77777777" w:rsidR="00680DF5" w:rsidRPr="00DA0915" w:rsidRDefault="00680DF5" w:rsidP="00C80F0D">
                  <w:pPr>
                    <w:jc w:val="both"/>
                    <w:rPr>
                      <w:rFonts w:ascii="Times New Roman" w:hAnsi="Times New Roman" w:cs="Times New Roman"/>
                      <w:sz w:val="24"/>
                      <w:szCs w:val="24"/>
                    </w:rPr>
                  </w:pPr>
                </w:p>
              </w:tc>
              <w:tc>
                <w:tcPr>
                  <w:tcW w:w="1477" w:type="dxa"/>
                  <w:shd w:val="clear" w:color="auto" w:fill="auto"/>
                </w:tcPr>
                <w:p w14:paraId="32602CFE" w14:textId="77777777" w:rsidR="00680DF5" w:rsidRPr="00DA0915" w:rsidRDefault="00680DF5" w:rsidP="00C80F0D">
                  <w:pPr>
                    <w:jc w:val="both"/>
                    <w:rPr>
                      <w:rFonts w:ascii="Times New Roman" w:hAnsi="Times New Roman" w:cs="Times New Roman"/>
                      <w:sz w:val="24"/>
                      <w:szCs w:val="24"/>
                    </w:rPr>
                  </w:pPr>
                </w:p>
              </w:tc>
              <w:tc>
                <w:tcPr>
                  <w:tcW w:w="1277" w:type="dxa"/>
                  <w:shd w:val="clear" w:color="auto" w:fill="auto"/>
                </w:tcPr>
                <w:p w14:paraId="2EAAE01F" w14:textId="77777777" w:rsidR="00680DF5" w:rsidRPr="00DA0915" w:rsidRDefault="00680DF5" w:rsidP="00C80F0D">
                  <w:pPr>
                    <w:jc w:val="both"/>
                    <w:rPr>
                      <w:rFonts w:ascii="Times New Roman" w:hAnsi="Times New Roman" w:cs="Times New Roman"/>
                      <w:sz w:val="24"/>
                      <w:szCs w:val="24"/>
                    </w:rPr>
                  </w:pPr>
                </w:p>
              </w:tc>
            </w:tr>
          </w:tbl>
          <w:p w14:paraId="2EC037BA" w14:textId="77777777" w:rsidR="00680DF5" w:rsidRPr="00DA0915" w:rsidRDefault="00680DF5" w:rsidP="00680DF5">
            <w:pPr>
              <w:rPr>
                <w:rFonts w:ascii="Times New Roman" w:hAnsi="Times New Roman" w:cs="Times New Roman"/>
                <w:b/>
                <w:i/>
                <w:sz w:val="24"/>
                <w:szCs w:val="24"/>
              </w:rPr>
            </w:pPr>
          </w:p>
          <w:p w14:paraId="70888B63" w14:textId="3E67DC94" w:rsidR="00680DF5" w:rsidRPr="00DA0915" w:rsidRDefault="00680DF5" w:rsidP="00680DF5">
            <w:pPr>
              <w:rPr>
                <w:rFonts w:ascii="Times New Roman" w:hAnsi="Times New Roman" w:cs="Times New Roman"/>
                <w:b/>
                <w:i/>
                <w:sz w:val="24"/>
                <w:szCs w:val="24"/>
              </w:rPr>
            </w:pPr>
            <w:r w:rsidRPr="00DA0915">
              <w:rPr>
                <w:rFonts w:ascii="Times New Roman" w:hAnsi="Times New Roman" w:cs="Times New Roman"/>
                <w:b/>
                <w:i/>
                <w:sz w:val="24"/>
                <w:szCs w:val="24"/>
              </w:rPr>
              <w:t>Opomb</w:t>
            </w:r>
            <w:r w:rsidR="007C497A" w:rsidRPr="00DA0915">
              <w:rPr>
                <w:rFonts w:ascii="Times New Roman" w:hAnsi="Times New Roman" w:cs="Times New Roman"/>
                <w:b/>
                <w:i/>
                <w:sz w:val="24"/>
                <w:szCs w:val="24"/>
              </w:rPr>
              <w:t>a</w:t>
            </w:r>
            <w:r w:rsidRPr="00DA0915">
              <w:rPr>
                <w:rFonts w:ascii="Times New Roman" w:hAnsi="Times New Roman" w:cs="Times New Roman"/>
                <w:b/>
                <w:i/>
                <w:sz w:val="24"/>
                <w:szCs w:val="24"/>
              </w:rPr>
              <w:t xml:space="preserve">: </w:t>
            </w:r>
          </w:p>
          <w:p w14:paraId="41585205" w14:textId="54619808" w:rsidR="00680DF5" w:rsidRPr="00DA0915" w:rsidRDefault="00B930AE" w:rsidP="007C497A">
            <w:pPr>
              <w:rPr>
                <w:rFonts w:ascii="Times New Roman" w:hAnsi="Times New Roman" w:cs="Times New Roman"/>
                <w:i/>
                <w:sz w:val="24"/>
                <w:szCs w:val="24"/>
              </w:rPr>
            </w:pPr>
            <w:r w:rsidRPr="00DA0915">
              <w:rPr>
                <w:rFonts w:ascii="Times New Roman" w:hAnsi="Times New Roman" w:cs="Times New Roman"/>
                <w:i/>
                <w:sz w:val="24"/>
                <w:szCs w:val="24"/>
              </w:rPr>
              <w:t>P</w:t>
            </w:r>
            <w:r w:rsidR="00680DF5" w:rsidRPr="00DA0915">
              <w:rPr>
                <w:rFonts w:ascii="Times New Roman" w:hAnsi="Times New Roman" w:cs="Times New Roman"/>
                <w:i/>
                <w:sz w:val="24"/>
                <w:szCs w:val="24"/>
              </w:rPr>
              <w:t>onudniki morajo upoštevati, da naročnik priznava samo efektivne kilometre, to so kilometri, ko so otroci v vozilu</w:t>
            </w:r>
            <w:r w:rsidR="007C497A" w:rsidRPr="00DA0915">
              <w:rPr>
                <w:rFonts w:ascii="Times New Roman" w:hAnsi="Times New Roman" w:cs="Times New Roman"/>
                <w:i/>
                <w:sz w:val="24"/>
                <w:szCs w:val="24"/>
              </w:rPr>
              <w:t>.</w:t>
            </w:r>
          </w:p>
          <w:p w14:paraId="259AAB1A" w14:textId="77777777" w:rsidR="00680DF5" w:rsidRPr="00DA0915" w:rsidRDefault="00680DF5" w:rsidP="00680DF5">
            <w:pPr>
              <w:rPr>
                <w:rFonts w:ascii="Times New Roman" w:hAnsi="Times New Roman" w:cs="Times New Roman"/>
                <w:b/>
                <w:sz w:val="24"/>
                <w:szCs w:val="24"/>
              </w:rPr>
            </w:pPr>
            <w:r w:rsidRPr="00DA0915">
              <w:rPr>
                <w:rFonts w:ascii="Times New Roman" w:hAnsi="Times New Roman" w:cs="Times New Roman"/>
                <w:b/>
                <w:sz w:val="24"/>
                <w:szCs w:val="24"/>
              </w:rPr>
              <w:lastRenderedPageBreak/>
              <w:t>III. Ponudbeni pogoji:</w:t>
            </w:r>
          </w:p>
          <w:p w14:paraId="6CFC05DD" w14:textId="0DBCC17D" w:rsidR="00680DF5"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 xml:space="preserve">1. </w:t>
            </w:r>
            <w:r w:rsidR="00797CFE" w:rsidRPr="00DA0915">
              <w:rPr>
                <w:rFonts w:ascii="Times New Roman" w:hAnsi="Times New Roman" w:cs="Times New Roman"/>
                <w:sz w:val="24"/>
                <w:szCs w:val="24"/>
              </w:rPr>
              <w:t>Ponujene cene so fiksne in nespremenljive za obdobje prvega šolskega leta (202</w:t>
            </w:r>
            <w:r w:rsidR="004A0EF0" w:rsidRPr="00DA0915">
              <w:rPr>
                <w:rFonts w:ascii="Times New Roman" w:hAnsi="Times New Roman" w:cs="Times New Roman"/>
                <w:sz w:val="24"/>
                <w:szCs w:val="24"/>
              </w:rPr>
              <w:t>5</w:t>
            </w:r>
            <w:r w:rsidR="00797CFE" w:rsidRPr="00DA0915">
              <w:rPr>
                <w:rFonts w:ascii="Times New Roman" w:hAnsi="Times New Roman" w:cs="Times New Roman"/>
                <w:sz w:val="24"/>
                <w:szCs w:val="24"/>
              </w:rPr>
              <w:t>/202</w:t>
            </w:r>
            <w:r w:rsidR="004A0EF0" w:rsidRPr="00DA0915">
              <w:rPr>
                <w:rFonts w:ascii="Times New Roman" w:hAnsi="Times New Roman" w:cs="Times New Roman"/>
                <w:sz w:val="24"/>
                <w:szCs w:val="24"/>
              </w:rPr>
              <w:t>6</w:t>
            </w:r>
            <w:r w:rsidR="00797CFE" w:rsidRPr="00DA0915">
              <w:rPr>
                <w:rFonts w:ascii="Times New Roman" w:hAnsi="Times New Roman" w:cs="Times New Roman"/>
                <w:sz w:val="24"/>
                <w:szCs w:val="24"/>
              </w:rPr>
              <w:t>), v tem obdobju se pogodbeni stranki odrekata spremenljivosti cene vezano na 655. in 656. Obligacijskega zakonika - OZ.</w:t>
            </w:r>
          </w:p>
          <w:p w14:paraId="1B79D052" w14:textId="628A442F" w:rsidR="00680DF5" w:rsidRPr="00DA0915" w:rsidRDefault="001955A6"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2</w:t>
            </w:r>
            <w:r w:rsidR="00680DF5" w:rsidRPr="00DA0915">
              <w:rPr>
                <w:rFonts w:ascii="Times New Roman" w:hAnsi="Times New Roman" w:cs="Times New Roman"/>
                <w:sz w:val="24"/>
                <w:szCs w:val="24"/>
              </w:rPr>
              <w:t>. Rok plačila je</w:t>
            </w:r>
            <w:r w:rsidR="004A0EF0" w:rsidRPr="00DA0915">
              <w:rPr>
                <w:rFonts w:ascii="Times New Roman" w:hAnsi="Times New Roman" w:cs="Times New Roman"/>
                <w:sz w:val="24"/>
                <w:szCs w:val="24"/>
              </w:rPr>
              <w:t xml:space="preserve"> v</w:t>
            </w:r>
            <w:r w:rsidR="00680DF5" w:rsidRPr="00DA0915">
              <w:rPr>
                <w:rFonts w:ascii="Times New Roman" w:hAnsi="Times New Roman" w:cs="Times New Roman"/>
                <w:sz w:val="24"/>
                <w:szCs w:val="24"/>
              </w:rPr>
              <w:t xml:space="preserve"> </w:t>
            </w:r>
            <w:r w:rsidR="00DA0915" w:rsidRPr="00DA0915">
              <w:rPr>
                <w:rFonts w:ascii="Times New Roman" w:hAnsi="Times New Roman" w:cs="Times New Roman"/>
                <w:sz w:val="24"/>
                <w:szCs w:val="24"/>
              </w:rPr>
              <w:t xml:space="preserve">roku </w:t>
            </w:r>
            <w:r w:rsidR="00680DF5" w:rsidRPr="00DA0915">
              <w:rPr>
                <w:rFonts w:ascii="Times New Roman" w:hAnsi="Times New Roman" w:cs="Times New Roman"/>
                <w:sz w:val="24"/>
                <w:szCs w:val="24"/>
              </w:rPr>
              <w:t xml:space="preserve">30 </w:t>
            </w:r>
            <w:r w:rsidR="00025CD1" w:rsidRPr="00DA0915">
              <w:rPr>
                <w:rFonts w:ascii="Times New Roman" w:hAnsi="Times New Roman" w:cs="Times New Roman"/>
                <w:sz w:val="24"/>
                <w:szCs w:val="24"/>
              </w:rPr>
              <w:t>dn</w:t>
            </w:r>
            <w:r w:rsidR="00DA0915" w:rsidRPr="00DA0915">
              <w:rPr>
                <w:rFonts w:ascii="Times New Roman" w:hAnsi="Times New Roman" w:cs="Times New Roman"/>
                <w:sz w:val="24"/>
                <w:szCs w:val="24"/>
              </w:rPr>
              <w:t>i</w:t>
            </w:r>
            <w:r w:rsidR="00025CD1" w:rsidRPr="00DA0915">
              <w:rPr>
                <w:rFonts w:ascii="Times New Roman" w:hAnsi="Times New Roman" w:cs="Times New Roman"/>
                <w:sz w:val="24"/>
                <w:szCs w:val="24"/>
              </w:rPr>
              <w:t xml:space="preserve"> od dneva prejetja</w:t>
            </w:r>
            <w:r w:rsidR="00680DF5" w:rsidRPr="00DA0915">
              <w:rPr>
                <w:rFonts w:ascii="Times New Roman" w:hAnsi="Times New Roman" w:cs="Times New Roman"/>
                <w:sz w:val="24"/>
                <w:szCs w:val="24"/>
              </w:rPr>
              <w:t xml:space="preserve"> posameznega računa za pretekli mesec.</w:t>
            </w:r>
          </w:p>
          <w:p w14:paraId="4301CF3F" w14:textId="7BCD5040" w:rsidR="00361744" w:rsidRPr="00DA0915" w:rsidRDefault="001955A6"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rPr>
                <w:rFonts w:ascii="Times New Roman" w:hAnsi="Times New Roman" w:cs="Times New Roman"/>
                <w:sz w:val="24"/>
                <w:szCs w:val="24"/>
              </w:rPr>
            </w:pPr>
            <w:r w:rsidRPr="00DA0915">
              <w:rPr>
                <w:rFonts w:ascii="Times New Roman" w:hAnsi="Times New Roman" w:cs="Times New Roman"/>
                <w:sz w:val="24"/>
                <w:szCs w:val="24"/>
              </w:rPr>
              <w:t>3</w:t>
            </w:r>
            <w:r w:rsidR="00680DF5" w:rsidRPr="00DA0915">
              <w:rPr>
                <w:rFonts w:ascii="Times New Roman" w:hAnsi="Times New Roman" w:cs="Times New Roman"/>
                <w:sz w:val="24"/>
                <w:szCs w:val="24"/>
              </w:rPr>
              <w:t>. Ponudnik zagotavlja naslednji odzivni čas v primeru okvare vozila</w:t>
            </w:r>
            <w:r w:rsidR="00361744" w:rsidRPr="00DA0915">
              <w:rPr>
                <w:rFonts w:ascii="Times New Roman" w:hAnsi="Times New Roman" w:cs="Times New Roman"/>
                <w:sz w:val="24"/>
                <w:szCs w:val="24"/>
              </w:rPr>
              <w:t xml:space="preserve"> – nadomestno vozilo</w:t>
            </w:r>
            <w:r w:rsidR="00680DF5" w:rsidRPr="00DA0915">
              <w:rPr>
                <w:rFonts w:ascii="Times New Roman" w:hAnsi="Times New Roman" w:cs="Times New Roman"/>
                <w:sz w:val="24"/>
                <w:szCs w:val="24"/>
              </w:rPr>
              <w:t>:</w:t>
            </w:r>
            <w:r w:rsidR="00361744" w:rsidRPr="00DA0915">
              <w:rPr>
                <w:rFonts w:ascii="Times New Roman" w:hAnsi="Times New Roman" w:cs="Times New Roman"/>
                <w:sz w:val="24"/>
                <w:szCs w:val="24"/>
              </w:rPr>
              <w:t xml:space="preserve"> </w:t>
            </w:r>
          </w:p>
          <w:p w14:paraId="5B3AAC5F" w14:textId="23C42285" w:rsidR="00680DF5" w:rsidRPr="00DA091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r w:rsidRPr="00DA0915">
              <w:rPr>
                <w:rFonts w:ascii="Times New Roman" w:hAnsi="Times New Roman" w:cs="Times New Roman"/>
                <w:sz w:val="24"/>
                <w:szCs w:val="24"/>
              </w:rPr>
              <w:t xml:space="preserve">    1 ura </w:t>
            </w:r>
            <w:r w:rsidR="00680DF5" w:rsidRPr="00DA0915">
              <w:rPr>
                <w:rFonts w:ascii="Times New Roman" w:hAnsi="Times New Roman" w:cs="Times New Roman"/>
                <w:sz w:val="24"/>
                <w:szCs w:val="24"/>
              </w:rPr>
              <w:t xml:space="preserve"> </w:t>
            </w:r>
          </w:p>
          <w:p w14:paraId="701EB4AB" w14:textId="77777777" w:rsidR="00361744"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17BC8FE0" w14:textId="77777777" w:rsidR="00DA0915" w:rsidRDefault="00DA0915"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65319B28" w14:textId="77777777" w:rsidR="00DA0915" w:rsidRPr="00DA0915" w:rsidRDefault="00DA0915"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14:paraId="3D889604" w14:textId="77777777" w:rsidR="00680DF5" w:rsidRPr="00DA0915" w:rsidRDefault="00680DF5" w:rsidP="00680DF5">
            <w:pPr>
              <w:tabs>
                <w:tab w:val="right" w:pos="2556"/>
                <w:tab w:val="right" w:pos="5609"/>
              </w:tabs>
              <w:jc w:val="both"/>
              <w:rPr>
                <w:rFonts w:ascii="Times New Roman" w:hAnsi="Times New Roman" w:cs="Times New Roman"/>
                <w:sz w:val="24"/>
                <w:szCs w:val="24"/>
              </w:rPr>
            </w:pPr>
            <w:r w:rsidRPr="00DA0915">
              <w:rPr>
                <w:rFonts w:ascii="Times New Roman" w:hAnsi="Times New Roman" w:cs="Times New Roman"/>
                <w:sz w:val="24"/>
                <w:szCs w:val="24"/>
              </w:rPr>
              <w:t>Strinjamo se, da naročnik ni zavezan sprejeti nobene od ponudb, ki jih je prejel ter da v primeru odstopa naročnika od oddaje javnega naročila ne bodo povrnjeni ponudniku nobeni stroški v zvezi z izdelavo ponudb.</w:t>
            </w:r>
          </w:p>
          <w:p w14:paraId="03D08CED" w14:textId="738FCE4C" w:rsidR="00797CFE" w:rsidRPr="00DA0915" w:rsidRDefault="003137E9" w:rsidP="00797CFE">
            <w:pPr>
              <w:spacing w:before="225" w:after="225" w:line="240" w:lineRule="auto"/>
              <w:jc w:val="both"/>
              <w:rPr>
                <w:rFonts w:ascii="Times New Roman" w:hAnsi="Times New Roman" w:cs="Times New Roman"/>
                <w:sz w:val="24"/>
                <w:szCs w:val="24"/>
              </w:rPr>
            </w:pPr>
            <w:r w:rsidRPr="00DA0915">
              <w:rPr>
                <w:rFonts w:ascii="Times New Roman" w:hAnsi="Times New Roman" w:cs="Times New Roman"/>
                <w:sz w:val="24"/>
                <w:szCs w:val="24"/>
              </w:rPr>
              <w:t xml:space="preserve">                 </w:t>
            </w:r>
          </w:p>
          <w:p w14:paraId="619A3665" w14:textId="7429DE99" w:rsidR="00605F63" w:rsidRPr="00DA0915" w:rsidRDefault="00605F63" w:rsidP="00F90F52">
            <w:pPr>
              <w:tabs>
                <w:tab w:val="left" w:pos="9072"/>
              </w:tabs>
              <w:jc w:val="both"/>
              <w:rPr>
                <w:rFonts w:ascii="Times New Roman" w:hAnsi="Times New Roman" w:cs="Times New Roman"/>
                <w:sz w:val="24"/>
                <w:szCs w:val="24"/>
              </w:rPr>
            </w:pPr>
          </w:p>
          <w:p w14:paraId="1744DE29" w14:textId="00DA0FB5" w:rsidR="00225E98" w:rsidRPr="00DA0915" w:rsidRDefault="003137E9" w:rsidP="009614D6">
            <w:pPr>
              <w:tabs>
                <w:tab w:val="left" w:pos="9072"/>
              </w:tabs>
              <w:jc w:val="both"/>
              <w:rPr>
                <w:rFonts w:ascii="Times New Roman" w:hAnsi="Times New Roman" w:cs="Times New Roman"/>
                <w:sz w:val="24"/>
                <w:szCs w:val="24"/>
              </w:rPr>
            </w:pPr>
            <w:r w:rsidRPr="00DA0915">
              <w:rPr>
                <w:rFonts w:ascii="Times New Roman" w:hAnsi="Times New Roman" w:cs="Times New Roman"/>
                <w:sz w:val="24"/>
                <w:szCs w:val="24"/>
              </w:rPr>
              <w:t xml:space="preserve"> Datum:                                          Žig:                                          Podpis:</w:t>
            </w:r>
          </w:p>
        </w:tc>
      </w:tr>
    </w:tbl>
    <w:p w14:paraId="5B64C735" w14:textId="77777777" w:rsidR="002F7DB8" w:rsidRDefault="002F7DB8" w:rsidP="009614D6">
      <w:pPr>
        <w:spacing w:after="0"/>
        <w:jc w:val="right"/>
        <w:rPr>
          <w:rFonts w:ascii="Times New Roman" w:hAnsi="Times New Roman" w:cs="Times New Roman"/>
          <w:sz w:val="24"/>
          <w:szCs w:val="24"/>
        </w:rPr>
      </w:pPr>
    </w:p>
    <w:p w14:paraId="0D21756B" w14:textId="77777777" w:rsidR="00460056" w:rsidRDefault="00460056" w:rsidP="009614D6">
      <w:pPr>
        <w:spacing w:after="0"/>
        <w:jc w:val="right"/>
        <w:rPr>
          <w:rFonts w:ascii="Times New Roman" w:hAnsi="Times New Roman" w:cs="Times New Roman"/>
          <w:sz w:val="24"/>
          <w:szCs w:val="24"/>
        </w:rPr>
      </w:pPr>
    </w:p>
    <w:p w14:paraId="08DE5110" w14:textId="77777777" w:rsidR="00460056" w:rsidRDefault="00460056" w:rsidP="009614D6">
      <w:pPr>
        <w:spacing w:after="0"/>
        <w:jc w:val="right"/>
        <w:rPr>
          <w:rFonts w:ascii="Times New Roman" w:hAnsi="Times New Roman" w:cs="Times New Roman"/>
          <w:sz w:val="24"/>
          <w:szCs w:val="24"/>
        </w:rPr>
      </w:pPr>
    </w:p>
    <w:p w14:paraId="3742586C" w14:textId="77777777" w:rsidR="00460056" w:rsidRDefault="00460056" w:rsidP="009614D6">
      <w:pPr>
        <w:spacing w:after="0"/>
        <w:jc w:val="right"/>
        <w:rPr>
          <w:rFonts w:ascii="Times New Roman" w:hAnsi="Times New Roman" w:cs="Times New Roman"/>
          <w:sz w:val="24"/>
          <w:szCs w:val="24"/>
        </w:rPr>
      </w:pPr>
    </w:p>
    <w:p w14:paraId="49C4AA4A" w14:textId="77777777" w:rsidR="00460056" w:rsidRDefault="00460056" w:rsidP="009614D6">
      <w:pPr>
        <w:spacing w:after="0"/>
        <w:jc w:val="right"/>
        <w:rPr>
          <w:rFonts w:ascii="Times New Roman" w:hAnsi="Times New Roman" w:cs="Times New Roman"/>
          <w:sz w:val="24"/>
          <w:szCs w:val="24"/>
        </w:rPr>
      </w:pPr>
    </w:p>
    <w:p w14:paraId="74CD84B6" w14:textId="77777777" w:rsidR="00460056" w:rsidRDefault="00460056" w:rsidP="009614D6">
      <w:pPr>
        <w:spacing w:after="0"/>
        <w:jc w:val="right"/>
        <w:rPr>
          <w:rFonts w:ascii="Times New Roman" w:hAnsi="Times New Roman" w:cs="Times New Roman"/>
          <w:sz w:val="24"/>
          <w:szCs w:val="24"/>
        </w:rPr>
      </w:pPr>
    </w:p>
    <w:p w14:paraId="5C686AB5" w14:textId="77777777" w:rsidR="00460056" w:rsidRDefault="00460056" w:rsidP="009614D6">
      <w:pPr>
        <w:spacing w:after="0"/>
        <w:jc w:val="right"/>
        <w:rPr>
          <w:rFonts w:ascii="Times New Roman" w:hAnsi="Times New Roman" w:cs="Times New Roman"/>
          <w:sz w:val="24"/>
          <w:szCs w:val="24"/>
        </w:rPr>
      </w:pPr>
    </w:p>
    <w:p w14:paraId="24DBC55D" w14:textId="77777777" w:rsidR="00460056" w:rsidRDefault="00460056" w:rsidP="009614D6">
      <w:pPr>
        <w:spacing w:after="0"/>
        <w:jc w:val="right"/>
        <w:rPr>
          <w:rFonts w:ascii="Times New Roman" w:hAnsi="Times New Roman" w:cs="Times New Roman"/>
          <w:sz w:val="24"/>
          <w:szCs w:val="24"/>
        </w:rPr>
      </w:pPr>
    </w:p>
    <w:p w14:paraId="15B80BB6" w14:textId="77777777" w:rsidR="00460056" w:rsidRDefault="00460056" w:rsidP="009614D6">
      <w:pPr>
        <w:spacing w:after="0"/>
        <w:jc w:val="right"/>
        <w:rPr>
          <w:rFonts w:ascii="Times New Roman" w:hAnsi="Times New Roman" w:cs="Times New Roman"/>
          <w:sz w:val="24"/>
          <w:szCs w:val="24"/>
        </w:rPr>
      </w:pPr>
    </w:p>
    <w:p w14:paraId="0AF3C8BF" w14:textId="77777777" w:rsidR="00460056" w:rsidRDefault="00460056" w:rsidP="009614D6">
      <w:pPr>
        <w:spacing w:after="0"/>
        <w:jc w:val="right"/>
        <w:rPr>
          <w:rFonts w:ascii="Times New Roman" w:hAnsi="Times New Roman" w:cs="Times New Roman"/>
          <w:sz w:val="24"/>
          <w:szCs w:val="24"/>
        </w:rPr>
      </w:pPr>
    </w:p>
    <w:p w14:paraId="68B19357" w14:textId="77777777" w:rsidR="00460056" w:rsidRDefault="00460056" w:rsidP="009614D6">
      <w:pPr>
        <w:spacing w:after="0"/>
        <w:jc w:val="right"/>
        <w:rPr>
          <w:rFonts w:ascii="Times New Roman" w:hAnsi="Times New Roman" w:cs="Times New Roman"/>
          <w:sz w:val="24"/>
          <w:szCs w:val="24"/>
        </w:rPr>
      </w:pPr>
    </w:p>
    <w:p w14:paraId="4A0D30D4" w14:textId="77777777" w:rsidR="00460056" w:rsidRDefault="00460056" w:rsidP="009614D6">
      <w:pPr>
        <w:spacing w:after="0"/>
        <w:jc w:val="right"/>
        <w:rPr>
          <w:rFonts w:ascii="Times New Roman" w:hAnsi="Times New Roman" w:cs="Times New Roman"/>
          <w:sz w:val="24"/>
          <w:szCs w:val="24"/>
        </w:rPr>
      </w:pPr>
    </w:p>
    <w:p w14:paraId="4C22E7E6" w14:textId="77777777" w:rsidR="00460056" w:rsidRDefault="00460056" w:rsidP="009614D6">
      <w:pPr>
        <w:spacing w:after="0"/>
        <w:jc w:val="right"/>
        <w:rPr>
          <w:rFonts w:ascii="Times New Roman" w:hAnsi="Times New Roman" w:cs="Times New Roman"/>
          <w:sz w:val="24"/>
          <w:szCs w:val="24"/>
        </w:rPr>
      </w:pPr>
    </w:p>
    <w:p w14:paraId="69AE990C" w14:textId="77777777" w:rsidR="00460056" w:rsidRDefault="00460056" w:rsidP="009614D6">
      <w:pPr>
        <w:spacing w:after="0"/>
        <w:jc w:val="right"/>
        <w:rPr>
          <w:rFonts w:ascii="Times New Roman" w:hAnsi="Times New Roman" w:cs="Times New Roman"/>
          <w:sz w:val="24"/>
          <w:szCs w:val="24"/>
        </w:rPr>
      </w:pPr>
    </w:p>
    <w:p w14:paraId="26044EF5" w14:textId="77777777" w:rsidR="00460056" w:rsidRDefault="00460056" w:rsidP="009614D6">
      <w:pPr>
        <w:spacing w:after="0"/>
        <w:jc w:val="right"/>
        <w:rPr>
          <w:rFonts w:ascii="Times New Roman" w:hAnsi="Times New Roman" w:cs="Times New Roman"/>
          <w:sz w:val="24"/>
          <w:szCs w:val="24"/>
        </w:rPr>
      </w:pPr>
    </w:p>
    <w:p w14:paraId="0DB71E7A" w14:textId="77777777" w:rsidR="00460056" w:rsidRDefault="00460056" w:rsidP="009614D6">
      <w:pPr>
        <w:spacing w:after="0"/>
        <w:jc w:val="right"/>
        <w:rPr>
          <w:rFonts w:ascii="Times New Roman" w:hAnsi="Times New Roman" w:cs="Times New Roman"/>
          <w:sz w:val="24"/>
          <w:szCs w:val="24"/>
        </w:rPr>
      </w:pPr>
    </w:p>
    <w:p w14:paraId="65B52B20" w14:textId="77777777" w:rsidR="00460056" w:rsidRDefault="00460056" w:rsidP="009614D6">
      <w:pPr>
        <w:spacing w:after="0"/>
        <w:jc w:val="right"/>
        <w:rPr>
          <w:rFonts w:ascii="Times New Roman" w:hAnsi="Times New Roman" w:cs="Times New Roman"/>
          <w:sz w:val="24"/>
          <w:szCs w:val="24"/>
        </w:rPr>
      </w:pPr>
    </w:p>
    <w:p w14:paraId="435BF45D" w14:textId="77777777" w:rsidR="00460056" w:rsidRDefault="00460056" w:rsidP="009614D6">
      <w:pPr>
        <w:spacing w:after="0"/>
        <w:jc w:val="right"/>
        <w:rPr>
          <w:rFonts w:ascii="Times New Roman" w:hAnsi="Times New Roman" w:cs="Times New Roman"/>
          <w:sz w:val="24"/>
          <w:szCs w:val="24"/>
        </w:rPr>
      </w:pPr>
    </w:p>
    <w:p w14:paraId="3FE9E659" w14:textId="77777777" w:rsidR="00460056" w:rsidRDefault="00460056" w:rsidP="009614D6">
      <w:pPr>
        <w:spacing w:after="0"/>
        <w:jc w:val="right"/>
        <w:rPr>
          <w:rFonts w:ascii="Times New Roman" w:hAnsi="Times New Roman" w:cs="Times New Roman"/>
          <w:sz w:val="24"/>
          <w:szCs w:val="24"/>
        </w:rPr>
      </w:pPr>
    </w:p>
    <w:p w14:paraId="4FC29D4B" w14:textId="77777777" w:rsidR="00460056" w:rsidRDefault="00460056" w:rsidP="009614D6">
      <w:pPr>
        <w:spacing w:after="0"/>
        <w:jc w:val="right"/>
        <w:rPr>
          <w:rFonts w:ascii="Times New Roman" w:hAnsi="Times New Roman" w:cs="Times New Roman"/>
          <w:sz w:val="24"/>
          <w:szCs w:val="24"/>
        </w:rPr>
      </w:pPr>
    </w:p>
    <w:p w14:paraId="7569CF40" w14:textId="77777777" w:rsidR="00460056" w:rsidRDefault="00460056" w:rsidP="009614D6">
      <w:pPr>
        <w:spacing w:after="0"/>
        <w:jc w:val="right"/>
        <w:rPr>
          <w:rFonts w:ascii="Times New Roman" w:hAnsi="Times New Roman" w:cs="Times New Roman"/>
          <w:sz w:val="24"/>
          <w:szCs w:val="24"/>
        </w:rPr>
      </w:pPr>
    </w:p>
    <w:p w14:paraId="09593046" w14:textId="77777777" w:rsidR="00460056" w:rsidRDefault="00460056" w:rsidP="009614D6">
      <w:pPr>
        <w:spacing w:after="0"/>
        <w:jc w:val="right"/>
        <w:rPr>
          <w:rFonts w:ascii="Times New Roman" w:hAnsi="Times New Roman" w:cs="Times New Roman"/>
          <w:sz w:val="24"/>
          <w:szCs w:val="24"/>
        </w:rPr>
      </w:pPr>
    </w:p>
    <w:p w14:paraId="63B13043" w14:textId="77777777" w:rsidR="00460056" w:rsidRDefault="00460056" w:rsidP="009614D6">
      <w:pPr>
        <w:spacing w:after="0"/>
        <w:jc w:val="right"/>
        <w:rPr>
          <w:rFonts w:ascii="Times New Roman" w:hAnsi="Times New Roman" w:cs="Times New Roman"/>
          <w:sz w:val="24"/>
          <w:szCs w:val="24"/>
        </w:rPr>
      </w:pPr>
    </w:p>
    <w:p w14:paraId="404C690E" w14:textId="77777777" w:rsidR="00460056" w:rsidRDefault="00460056" w:rsidP="009614D6">
      <w:pPr>
        <w:spacing w:after="0"/>
        <w:jc w:val="right"/>
        <w:rPr>
          <w:rFonts w:ascii="Times New Roman" w:hAnsi="Times New Roman" w:cs="Times New Roman"/>
          <w:sz w:val="24"/>
          <w:szCs w:val="24"/>
        </w:rPr>
      </w:pPr>
    </w:p>
    <w:p w14:paraId="1F0E98C7" w14:textId="12750034" w:rsidR="00AF597C" w:rsidRDefault="004411D6" w:rsidP="009614D6">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2</w:t>
      </w:r>
    </w:p>
    <w:p w14:paraId="6FFA6CE1" w14:textId="77777777" w:rsidR="00680DF5" w:rsidRPr="00FE58B8" w:rsidRDefault="00680DF5" w:rsidP="00AF597C">
      <w:pPr>
        <w:spacing w:after="0"/>
        <w:jc w:val="right"/>
        <w:rPr>
          <w:rFonts w:ascii="Times New Roman" w:hAnsi="Times New Roman" w:cs="Times New Roman"/>
          <w:sz w:val="24"/>
          <w:szCs w:val="24"/>
        </w:rPr>
      </w:pPr>
    </w:p>
    <w:p w14:paraId="609A7E3B" w14:textId="77777777" w:rsidR="00506E9C" w:rsidRDefault="00506E9C" w:rsidP="00506E9C">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Pr>
          <w:rFonts w:ascii="Times New Roman" w:hAnsi="Times New Roman" w:cs="Times New Roman"/>
          <w:sz w:val="24"/>
          <w:szCs w:val="24"/>
        </w:rPr>
        <w:t>Podatki o ponudniku/partnerju v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506E9C" w14:paraId="02643B82" w14:textId="77777777" w:rsidTr="00D65E8D">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E99399"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8D01938" w14:textId="77777777" w:rsidR="00506E9C" w:rsidRDefault="00506E9C" w:rsidP="00D65E8D">
            <w:pPr>
              <w:jc w:val="both"/>
              <w:rPr>
                <w:rFonts w:ascii="Times New Roman" w:hAnsi="Times New Roman" w:cs="Times New Roman"/>
                <w:color w:val="FF0000"/>
                <w:position w:val="-2"/>
                <w:sz w:val="24"/>
                <w:szCs w:val="24"/>
              </w:rPr>
            </w:pPr>
          </w:p>
        </w:tc>
      </w:tr>
      <w:tr w:rsidR="00506E9C" w14:paraId="74A9AA7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4BAC9D"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2429DA55" w14:textId="77777777" w:rsidR="00506E9C" w:rsidRDefault="00506E9C" w:rsidP="00D65E8D">
            <w:pPr>
              <w:jc w:val="both"/>
              <w:rPr>
                <w:rFonts w:ascii="Times New Roman" w:hAnsi="Times New Roman" w:cs="Times New Roman"/>
                <w:color w:val="FF0000"/>
                <w:position w:val="-2"/>
                <w:sz w:val="24"/>
                <w:szCs w:val="24"/>
              </w:rPr>
            </w:pPr>
          </w:p>
        </w:tc>
      </w:tr>
      <w:tr w:rsidR="00506E9C" w14:paraId="1D8D150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BFCC0C4" w14:textId="77777777" w:rsidR="00506E9C" w:rsidRDefault="00506E9C" w:rsidP="00D65E8D">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1A7BE1AB" w14:textId="77777777" w:rsidR="00506E9C" w:rsidRDefault="00506E9C" w:rsidP="00D65E8D">
            <w:pPr>
              <w:jc w:val="both"/>
              <w:rPr>
                <w:rFonts w:ascii="Times New Roman" w:hAnsi="Times New Roman" w:cs="Times New Roman"/>
                <w:color w:val="FF0000"/>
                <w:position w:val="-2"/>
                <w:sz w:val="24"/>
                <w:szCs w:val="24"/>
              </w:rPr>
            </w:pPr>
          </w:p>
        </w:tc>
      </w:tr>
      <w:tr w:rsidR="00506E9C" w14:paraId="3B97928D" w14:textId="77777777" w:rsidTr="00D65E8D">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86C27A0"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838F18C"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3A1AA32"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0DE0D74" w14:textId="77777777" w:rsidR="00506E9C"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1B6FA01"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43BAA6A"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0AEB9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FE1A16"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5AB8B6F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005780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CDB78DF"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32B5555"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B4EEA4E"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D7F995D"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6CDC3BA8"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07581D5" w14:textId="77777777" w:rsidR="00506E9C" w:rsidRDefault="00506E9C" w:rsidP="00D65E8D">
            <w:pPr>
              <w:jc w:val="both"/>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702AE0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65082ED"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57E97D70" w14:textId="77777777" w:rsidR="00506E9C" w:rsidRDefault="00506E9C" w:rsidP="00D65E8D">
            <w:pPr>
              <w:jc w:val="both"/>
              <w:rPr>
                <w:rFonts w:ascii="Times New Roman" w:hAnsi="Times New Roman" w:cs="Times New Roman"/>
                <w:b/>
                <w:bCs/>
                <w:color w:val="000000"/>
                <w:position w:val="-2"/>
                <w:sz w:val="24"/>
                <w:szCs w:val="24"/>
                <w:shd w:val="clear" w:color="auto" w:fill="CCCCCC"/>
              </w:rPr>
            </w:pPr>
            <w:r>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37E109F" w14:textId="77777777" w:rsidR="00506E9C" w:rsidRDefault="00506E9C" w:rsidP="00D65E8D">
            <w:pPr>
              <w:jc w:val="both"/>
              <w:rPr>
                <w:rFonts w:ascii="Times New Roman" w:hAnsi="Times New Roman" w:cs="Times New Roman"/>
                <w:color w:val="FF0000"/>
                <w:position w:val="-2"/>
                <w:sz w:val="24"/>
                <w:szCs w:val="24"/>
              </w:rPr>
            </w:pPr>
          </w:p>
        </w:tc>
      </w:tr>
      <w:tr w:rsidR="00506E9C" w14:paraId="7FF83E0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BB656F"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52F3B0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4B857711" w14:textId="77777777" w:rsidTr="00D65E8D">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16F8A9F" w14:textId="77777777" w:rsidR="00506E9C" w:rsidRDefault="00506E9C" w:rsidP="00D65E8D">
            <w:pPr>
              <w:rPr>
                <w:rFonts w:ascii="Times New Roman" w:hAnsi="Times New Roman" w:cs="Times New Roman"/>
                <w:b/>
                <w:bCs/>
                <w:color w:val="000000"/>
                <w:position w:val="-2"/>
                <w:sz w:val="24"/>
                <w:szCs w:val="24"/>
                <w:shd w:val="clear" w:color="auto" w:fill="CCCCCC"/>
              </w:rPr>
            </w:pPr>
            <w:r>
              <w:rPr>
                <w:rFonts w:ascii="Times New Roman" w:hAnsi="Times New Roman" w:cs="Times New Roman"/>
                <w:b/>
                <w:sz w:val="24"/>
                <w:szCs w:val="24"/>
              </w:rPr>
              <w:t>VELIKOST DRUŽBE (MIKRO, MAJHNA, SREDNJA, VELIKA DRUŽBA)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F25E315" w14:textId="77777777" w:rsidR="00506E9C" w:rsidRDefault="00506E9C" w:rsidP="00D65E8D">
            <w:pPr>
              <w:jc w:val="both"/>
              <w:rPr>
                <w:rFonts w:ascii="Times New Roman" w:hAnsi="Times New Roman" w:cs="Times New Roman"/>
                <w:color w:val="FF0000"/>
                <w:position w:val="-2"/>
                <w:sz w:val="24"/>
                <w:szCs w:val="24"/>
              </w:rPr>
            </w:pPr>
          </w:p>
        </w:tc>
      </w:tr>
      <w:tr w:rsidR="00506E9C" w14:paraId="73A0CD90"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A35AA3B"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7D07837"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011DFB26"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AFB099E" w14:textId="77777777" w:rsidR="00506E9C" w:rsidRDefault="00506E9C" w:rsidP="00D65E8D">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BACD96E"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2F743869" w14:textId="77777777" w:rsidTr="00D65E8D">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6389E65" w14:textId="77777777" w:rsidR="00506E9C" w:rsidRDefault="00506E9C" w:rsidP="00D65E8D">
            <w:pPr>
              <w:shd w:val="clear" w:color="auto" w:fill="CCCCCC"/>
              <w:spacing w:before="135" w:after="135"/>
              <w:textAlignment w:val="cente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VROČANJE:</w:t>
            </w:r>
          </w:p>
          <w:p w14:paraId="75216E5E" w14:textId="77777777" w:rsidR="00506E9C"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shd w:val="clear" w:color="auto" w:fill="CCCCCC"/>
              </w:rPr>
              <w:t>I</w:t>
            </w:r>
            <w:r>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E940443" w14:textId="77777777" w:rsidR="00506E9C" w:rsidRDefault="00506E9C" w:rsidP="00D65E8D">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506E9C" w14:paraId="70B88F42" w14:textId="77777777" w:rsidTr="00D65E8D">
        <w:tc>
          <w:tcPr>
            <w:tcW w:w="2500" w:type="pct"/>
            <w:shd w:val="clear" w:color="auto" w:fill="auto"/>
            <w:tcMar>
              <w:top w:w="75" w:type="dxa"/>
              <w:left w:w="108" w:type="dxa"/>
              <w:bottom w:w="75" w:type="dxa"/>
              <w:right w:w="108" w:type="dxa"/>
            </w:tcMar>
            <w:vAlign w:val="center"/>
          </w:tcPr>
          <w:p w14:paraId="18A4E538"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tcPr>
          <w:p w14:paraId="08FA5D5B" w14:textId="77777777" w:rsidR="00506E9C" w:rsidRDefault="00506E9C" w:rsidP="00D65E8D">
            <w:pPr>
              <w:jc w:val="both"/>
              <w:rPr>
                <w:rFonts w:ascii="Times New Roman" w:hAnsi="Times New Roman" w:cs="Times New Roman"/>
                <w:sz w:val="24"/>
                <w:szCs w:val="24"/>
              </w:rPr>
            </w:pPr>
          </w:p>
          <w:p w14:paraId="202619CD" w14:textId="77777777" w:rsidR="00506E9C" w:rsidRDefault="00506E9C" w:rsidP="00D65E8D">
            <w:pPr>
              <w:jc w:val="both"/>
              <w:rPr>
                <w:rFonts w:ascii="Times New Roman" w:hAnsi="Times New Roman" w:cs="Times New Roman"/>
                <w:sz w:val="24"/>
                <w:szCs w:val="24"/>
              </w:rPr>
            </w:pPr>
          </w:p>
        </w:tc>
      </w:tr>
      <w:tr w:rsidR="00506E9C" w14:paraId="50C14F05" w14:textId="77777777" w:rsidTr="00D65E8D">
        <w:tc>
          <w:tcPr>
            <w:tcW w:w="2500" w:type="pct"/>
            <w:shd w:val="clear" w:color="auto" w:fill="auto"/>
            <w:tcMar>
              <w:top w:w="75" w:type="dxa"/>
              <w:left w:w="108" w:type="dxa"/>
              <w:bottom w:w="75" w:type="dxa"/>
              <w:right w:w="108" w:type="dxa"/>
            </w:tcMar>
            <w:vAlign w:val="center"/>
            <w:hideMark/>
          </w:tcPr>
          <w:p w14:paraId="735CC33F"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shd w:val="clear" w:color="auto" w:fill="auto"/>
            <w:tcMar>
              <w:top w:w="75" w:type="dxa"/>
              <w:left w:w="108" w:type="dxa"/>
              <w:bottom w:w="75" w:type="dxa"/>
              <w:right w:w="108" w:type="dxa"/>
            </w:tcMar>
            <w:vAlign w:val="center"/>
            <w:hideMark/>
          </w:tcPr>
          <w:p w14:paraId="48BB33DC"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506E9C" w14:paraId="1744950D" w14:textId="77777777" w:rsidTr="00D65E8D">
        <w:tc>
          <w:tcPr>
            <w:tcW w:w="2500" w:type="pct"/>
            <w:shd w:val="clear" w:color="auto" w:fill="auto"/>
            <w:tcMar>
              <w:top w:w="75" w:type="dxa"/>
              <w:left w:w="108" w:type="dxa"/>
              <w:bottom w:w="75" w:type="dxa"/>
              <w:right w:w="108" w:type="dxa"/>
            </w:tcMar>
            <w:vAlign w:val="center"/>
          </w:tcPr>
          <w:p w14:paraId="23015353" w14:textId="77777777" w:rsidR="00506E9C" w:rsidRDefault="00506E9C" w:rsidP="00D65E8D">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hideMark/>
          </w:tcPr>
          <w:p w14:paraId="04E66F32" w14:textId="77777777" w:rsidR="00506E9C"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05E9C4B8" w14:textId="20107412" w:rsidR="00820B19" w:rsidRPr="00FE58B8" w:rsidRDefault="00BC69B9" w:rsidP="00F90F52">
      <w:pPr>
        <w:spacing w:before="225" w:after="225" w:line="240" w:lineRule="auto"/>
        <w:ind w:left="7080" w:firstLine="708"/>
        <w:jc w:val="both"/>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4411D6">
        <w:rPr>
          <w:rFonts w:ascii="Times New Roman" w:hAnsi="Times New Roman" w:cs="Times New Roman"/>
          <w:sz w:val="24"/>
          <w:szCs w:val="24"/>
        </w:rPr>
        <w:t>3</w:t>
      </w:r>
    </w:p>
    <w:p w14:paraId="6BA21356" w14:textId="77777777"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Krovna izjava</w:t>
      </w:r>
    </w:p>
    <w:p w14:paraId="43CCAF2C" w14:textId="77777777" w:rsidR="00820B19" w:rsidRPr="00FE58B8" w:rsidRDefault="00820B19" w:rsidP="00F90F52">
      <w:pPr>
        <w:spacing w:after="120"/>
        <w:jc w:val="both"/>
        <w:rPr>
          <w:rFonts w:ascii="Times New Roman" w:hAnsi="Times New Roman" w:cs="Times New Roman"/>
          <w:sz w:val="24"/>
          <w:szCs w:val="24"/>
        </w:rPr>
      </w:pPr>
    </w:p>
    <w:p w14:paraId="1E68F83D" w14:textId="0FDF9A73"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Pr="00466EE5">
        <w:rPr>
          <w:rFonts w:ascii="Times New Roman" w:hAnsi="Times New Roman" w:cs="Times New Roman"/>
          <w:b/>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C72D2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 xml:space="preserve">7 </w:t>
      </w:r>
      <w:r w:rsidR="000A2C48" w:rsidRPr="000A2C48">
        <w:rPr>
          <w:rFonts w:ascii="Times New Roman" w:hAnsi="Times New Roman" w:cs="Times New Roman"/>
          <w:b/>
          <w:bCs/>
          <w:sz w:val="24"/>
          <w:szCs w:val="24"/>
        </w:rPr>
        <w:t>in 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8</w:t>
      </w:r>
      <w:r w:rsidR="006B61BF" w:rsidRPr="00466EE5">
        <w:rPr>
          <w:rFonts w:ascii="Times New Roman" w:hAnsi="Times New Roman" w:cs="Times New Roman"/>
          <w:b/>
          <w:color w:val="000000"/>
          <w:sz w:val="24"/>
          <w:szCs w:val="24"/>
        </w:rPr>
        <w:t>«</w:t>
      </w:r>
      <w:r w:rsidRPr="00FE58B8">
        <w:rPr>
          <w:rFonts w:ascii="Times New Roman" w:hAnsi="Times New Roman" w:cs="Times New Roman"/>
          <w:color w:val="000000"/>
          <w:sz w:val="24"/>
          <w:szCs w:val="24"/>
        </w:rPr>
        <w:t>,</w:t>
      </w:r>
    </w:p>
    <w:p w14:paraId="3C07FA0D" w14:textId="1701AD26"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_______________________________</w:t>
      </w:r>
      <w:r w:rsidR="006B61BF">
        <w:rPr>
          <w:rFonts w:ascii="Times New Roman" w:hAnsi="Times New Roman" w:cs="Times New Roman"/>
          <w:color w:val="000000"/>
          <w:sz w:val="24"/>
          <w:szCs w:val="24"/>
          <w:u w:val="single"/>
        </w:rPr>
        <w:t>_________________________________</w:t>
      </w:r>
      <w:r w:rsidRPr="00FE58B8">
        <w:rPr>
          <w:rFonts w:ascii="Times New Roman" w:hAnsi="Times New Roman" w:cs="Times New Roman"/>
          <w:color w:val="000000"/>
          <w:sz w:val="24"/>
          <w:szCs w:val="24"/>
          <w:u w:val="single"/>
        </w:rPr>
        <w:t>_____</w:t>
      </w:r>
      <w:r w:rsidRPr="00FE58B8">
        <w:rPr>
          <w:rFonts w:ascii="Times New Roman" w:hAnsi="Times New Roman" w:cs="Times New Roman"/>
          <w:color w:val="000000"/>
          <w:sz w:val="24"/>
          <w:szCs w:val="24"/>
        </w:rPr>
        <w:t>,</w:t>
      </w:r>
    </w:p>
    <w:p w14:paraId="19109FEA" w14:textId="77777777" w:rsidR="007F7E36" w:rsidRDefault="00BC69B9" w:rsidP="00F90F52">
      <w:pPr>
        <w:spacing w:before="225" w:after="225" w:line="240" w:lineRule="auto"/>
        <w:jc w:val="both"/>
        <w:rPr>
          <w:rFonts w:ascii="Times New Roman" w:hAnsi="Times New Roman" w:cs="Times New Roman"/>
          <w:i/>
          <w:iCs/>
          <w:color w:val="000000"/>
          <w:sz w:val="24"/>
          <w:szCs w:val="24"/>
        </w:rPr>
      </w:pPr>
      <w:r w:rsidRPr="00FE58B8">
        <w:rPr>
          <w:rFonts w:ascii="Times New Roman" w:hAnsi="Times New Roman" w:cs="Times New Roman"/>
          <w:i/>
          <w:iCs/>
          <w:color w:val="000000"/>
          <w:sz w:val="24"/>
          <w:szCs w:val="24"/>
        </w:rPr>
        <w:t>(naziv ponudnika, partnerja v skupni ponudbi)</w:t>
      </w:r>
    </w:p>
    <w:p w14:paraId="3C71BD60"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6E9C" w:rsidRPr="002553A3" w14:paraId="1C25EB7A" w14:textId="77777777" w:rsidTr="00D65E8D">
        <w:tc>
          <w:tcPr>
            <w:tcW w:w="0" w:type="auto"/>
            <w:tcMar>
              <w:top w:w="0" w:type="auto"/>
              <w:bottom w:w="0" w:type="auto"/>
            </w:tcMar>
          </w:tcPr>
          <w:p w14:paraId="727AE44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kopije dokumentov, ki so priloženi ponudbi, ustrezajo originalom;</w:t>
            </w:r>
          </w:p>
          <w:p w14:paraId="6F94D19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B3A28B6"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41389C4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p>
          <w:p w14:paraId="33CFC7DA"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4532C64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47EE0BC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1245C328"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javno naročilo izvajali s strokovno usposobljenimi delavci oziroma kadrom;</w:t>
            </w:r>
          </w:p>
          <w:p w14:paraId="195C996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zamenjave priglašenih podizvajalcev ali priglašenih kadrov pred njihovo menjavo pridobili pisno soglasje naročnika;</w:t>
            </w:r>
          </w:p>
          <w:p w14:paraId="10766714"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uvedbe novih podizvajalcev, ki niso priglašeni v ponudbi, predhodno pridobili pisno soglasje naročnika;</w:t>
            </w:r>
          </w:p>
          <w:p w14:paraId="295D2F8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niso navedeni v ponudbi, izpolnjevali vse naročnikove pogoje, ki jih morajo izpolnjevati podizvajalci;</w:t>
            </w:r>
          </w:p>
          <w:p w14:paraId="76F4150B"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D835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zamenjani kadri ob morebitni menjavi izpolnjevali kadrovske pogoje, ki jih je določil naročnik v razpisni dokumentaciji;</w:t>
            </w:r>
          </w:p>
          <w:p w14:paraId="5D7B8084" w14:textId="77777777" w:rsidR="00506E9C"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65FE2B0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Pr>
                <w:rFonts w:ascii="Times New Roman" w:hAnsi="Times New Roman" w:cs="Times New Roman"/>
                <w:color w:val="000000"/>
                <w:sz w:val="24"/>
                <w:szCs w:val="24"/>
              </w:rPr>
              <w:t>da smo seznanjeni s plačilnimi pogoji iz razpisne dokumentacije;</w:t>
            </w:r>
          </w:p>
          <w:p w14:paraId="62C4CA82"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predložili vsa zahtevana zavarovanja posla;</w:t>
            </w:r>
          </w:p>
          <w:p w14:paraId="3299D4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ob izdelavi ponudbe pregledali vso razpoložljivo razpisno dokumentacijo;</w:t>
            </w:r>
          </w:p>
          <w:p w14:paraId="52860581"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vso relevantno zakonodajo, ki se upošteva pri oddaji tega javnega naročila;</w:t>
            </w:r>
          </w:p>
          <w:p w14:paraId="7A8E0CD0"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obsegom in zahtevnostjo javnega naročila;</w:t>
            </w:r>
          </w:p>
          <w:p w14:paraId="368E776E"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12889825"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sestavi ponudbe upoštevali obveznosti do svojih morebitnih podizvajalcev;</w:t>
            </w:r>
          </w:p>
          <w:p w14:paraId="1D418D79"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za nas ne obstaja absolutna prepoved poslovanja z naročnikom, kot izhaja iz 35. člena ZIntPK;</w:t>
            </w:r>
          </w:p>
          <w:p w14:paraId="76DD201D" w14:textId="77777777" w:rsidR="00506E9C" w:rsidRPr="002553A3" w:rsidRDefault="00506E9C" w:rsidP="00506E9C">
            <w:pPr>
              <w:numPr>
                <w:ilvl w:val="0"/>
                <w:numId w:val="35"/>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so navedeni podatki v ponudbi in prilogah resnični in verodostojni.</w:t>
            </w:r>
          </w:p>
        </w:tc>
      </w:tr>
    </w:tbl>
    <w:p w14:paraId="75C7735F" w14:textId="77777777" w:rsidR="00506E9C" w:rsidRPr="002553A3" w:rsidRDefault="00506E9C" w:rsidP="00506E9C">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6E9C" w:rsidRPr="002553A3" w14:paraId="342F04BC" w14:textId="77777777" w:rsidTr="00D65E8D">
        <w:tc>
          <w:tcPr>
            <w:tcW w:w="0" w:type="auto"/>
            <w:tcMar>
              <w:top w:w="0" w:type="auto"/>
              <w:bottom w:w="0" w:type="auto"/>
            </w:tcMar>
          </w:tcPr>
          <w:p w14:paraId="7FA1EB5C"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imamo dovoljenje za opravljanje dejavnosti, ki je predmet javnega naročila,</w:t>
            </w:r>
          </w:p>
          <w:p w14:paraId="01CF1F56"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vpisani v sodni, poklicni oziroma poslovni register v državi sedeža,</w:t>
            </w:r>
          </w:p>
          <w:p w14:paraId="01F1E3E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35C4D1" w14:textId="77777777" w:rsidR="00826AD9" w:rsidRPr="002553A3" w:rsidRDefault="00826AD9" w:rsidP="00826AD9">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nismo izločeni iz postopkov javnih naročil zaradi uvrstitve v evidenco gospodarskih </w:t>
            </w:r>
            <w:r>
              <w:rPr>
                <w:rFonts w:ascii="Times New Roman" w:hAnsi="Times New Roman" w:cs="Times New Roman"/>
                <w:color w:val="000000"/>
                <w:sz w:val="24"/>
                <w:szCs w:val="24"/>
              </w:rPr>
              <w:t>subjektov z izrečenimi stranskimi sankcijami izločitve iz postopkov javnega naročanja</w:t>
            </w:r>
            <w:r w:rsidRPr="002553A3">
              <w:rPr>
                <w:rFonts w:ascii="Times New Roman" w:hAnsi="Times New Roman" w:cs="Times New Roman"/>
                <w:color w:val="000000"/>
                <w:sz w:val="24"/>
                <w:szCs w:val="24"/>
              </w:rPr>
              <w:t>,</w:t>
            </w:r>
          </w:p>
          <w:p w14:paraId="0825AE7A"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A32210" w14:textId="77777777" w:rsidR="00506E9C" w:rsidRPr="00DE66F2" w:rsidRDefault="00506E9C" w:rsidP="00506E9C">
            <w:pPr>
              <w:numPr>
                <w:ilvl w:val="0"/>
                <w:numId w:val="36"/>
              </w:numPr>
              <w:jc w:val="both"/>
              <w:rPr>
                <w:rFonts w:ascii="Times New Roman" w:hAnsi="Times New Roman" w:cs="Times New Roman"/>
                <w:sz w:val="24"/>
                <w:szCs w:val="24"/>
              </w:rPr>
            </w:pPr>
            <w:r w:rsidRPr="002553A3">
              <w:rPr>
                <w:rFonts w:ascii="Times New Roman" w:hAnsi="Times New Roman" w:cs="Times New Roman"/>
                <w:color w:val="000000"/>
                <w:sz w:val="24"/>
                <w:szCs w:val="24"/>
              </w:rPr>
              <w:t xml:space="preserve">na dan oddaje ponudbe ali prijave nimamo nepredloženih obračunov davčnih </w:t>
            </w:r>
            <w:r w:rsidRPr="00DE66F2">
              <w:rPr>
                <w:rFonts w:ascii="Times New Roman" w:hAnsi="Times New Roman" w:cs="Times New Roman"/>
                <w:sz w:val="24"/>
                <w:szCs w:val="24"/>
              </w:rPr>
              <w:t>odtegljajev za dohodke iz delovnega razmerja za obdobje zadnjih petih let do dne oddaje ponudbe ali prijave,</w:t>
            </w:r>
          </w:p>
          <w:p w14:paraId="155E8BF1" w14:textId="77777777" w:rsidR="00506E9C" w:rsidRPr="00DE66F2" w:rsidRDefault="00506E9C" w:rsidP="00506E9C">
            <w:pPr>
              <w:numPr>
                <w:ilvl w:val="0"/>
                <w:numId w:val="36"/>
              </w:numPr>
              <w:jc w:val="both"/>
              <w:rPr>
                <w:rFonts w:ascii="Times New Roman" w:hAnsi="Times New Roman" w:cs="Times New Roman"/>
                <w:sz w:val="24"/>
                <w:szCs w:val="24"/>
              </w:rPr>
            </w:pPr>
            <w:r w:rsidRPr="00DE66F2">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672B650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06CECA02"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nismo bili s pravnomočno sodbo v katerikoli državi obsojeni za prestopek v zvezi s poklicnim ravnanjem,</w:t>
            </w:r>
          </w:p>
          <w:p w14:paraId="46285EC1"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pri dajanju informacij v tem ali predhodnih postopkih, nismo namerno podali zavajajoče razlage ali teh informacij nismo zagotovili,</w:t>
            </w:r>
          </w:p>
          <w:p w14:paraId="15C7FC84" w14:textId="77777777" w:rsidR="00506E9C" w:rsidRPr="002553A3" w:rsidRDefault="00506E9C" w:rsidP="00506E9C">
            <w:pPr>
              <w:numPr>
                <w:ilvl w:val="0"/>
                <w:numId w:val="36"/>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izpolnjujemo vse ostale pogoje za izvedbo naročila, ki jih določa razpisna dokumentacija.</w:t>
            </w:r>
          </w:p>
        </w:tc>
      </w:tr>
    </w:tbl>
    <w:p w14:paraId="0AD55D4B" w14:textId="77777777" w:rsidR="00506E9C" w:rsidRPr="004D3EE3" w:rsidRDefault="00506E9C" w:rsidP="00506E9C">
      <w:pPr>
        <w:spacing w:before="225" w:after="225" w:line="240" w:lineRule="auto"/>
        <w:jc w:val="both"/>
        <w:rPr>
          <w:rFonts w:ascii="Times New Roman" w:hAnsi="Times New Roman" w:cs="Times New Roman"/>
          <w:color w:val="000000"/>
          <w:sz w:val="24"/>
          <w:szCs w:val="24"/>
          <w:u w:val="single"/>
        </w:rPr>
      </w:pPr>
      <w:r w:rsidRPr="002553A3">
        <w:rPr>
          <w:rFonts w:ascii="Times New Roman" w:hAnsi="Times New Roman" w:cs="Times New Roman"/>
          <w:color w:val="000000"/>
          <w:sz w:val="24"/>
          <w:szCs w:val="24"/>
          <w:u w:val="single"/>
        </w:rPr>
        <w:lastRenderedPageBreak/>
        <w:t>S podpisom te izjave izjavljamo, da izpolnjujemo vse pogoje iz razpisne dokumentacije, za katere je navedeno, da se izpolnjevanj</w:t>
      </w:r>
      <w:r>
        <w:rPr>
          <w:rFonts w:ascii="Times New Roman" w:hAnsi="Times New Roman" w:cs="Times New Roman"/>
          <w:color w:val="000000"/>
          <w:sz w:val="24"/>
          <w:szCs w:val="24"/>
          <w:u w:val="single"/>
        </w:rPr>
        <w:t>e izkazuje s podpisom te izjave.</w:t>
      </w:r>
    </w:p>
    <w:p w14:paraId="3668B42E" w14:textId="77777777" w:rsidR="00506E9C" w:rsidRDefault="00506E9C" w:rsidP="00506E9C">
      <w:pPr>
        <w:spacing w:before="225" w:after="225" w:line="240" w:lineRule="auto"/>
        <w:jc w:val="both"/>
        <w:rPr>
          <w:rFonts w:ascii="Times New Roman" w:hAnsi="Times New Roman" w:cs="Times New Roman"/>
          <w:sz w:val="24"/>
          <w:szCs w:val="24"/>
        </w:rPr>
      </w:pPr>
    </w:p>
    <w:p w14:paraId="69D50972" w14:textId="784ABA2F" w:rsidR="00506E9C" w:rsidRPr="00546B1A" w:rsidRDefault="00506E9C" w:rsidP="00506E9C">
      <w:pPr>
        <w:spacing w:before="225" w:after="225" w:line="240" w:lineRule="auto"/>
        <w:jc w:val="both"/>
        <w:rPr>
          <w:rFonts w:ascii="Times New Roman" w:hAnsi="Times New Roman" w:cs="Times New Roman"/>
          <w:sz w:val="24"/>
          <w:szCs w:val="24"/>
        </w:rPr>
      </w:pPr>
      <w:r w:rsidRPr="00546B1A">
        <w:rPr>
          <w:rFonts w:ascii="Times New Roman" w:hAnsi="Times New Roman" w:cs="Times New Roman"/>
          <w:sz w:val="24"/>
          <w:szCs w:val="24"/>
        </w:rPr>
        <w:t>Spodaj podpisani dajem/o uradno soglasje, da </w:t>
      </w:r>
      <w:r w:rsidRPr="00546B1A">
        <w:rPr>
          <w:rFonts w:ascii="Times New Roman" w:hAnsi="Times New Roman" w:cs="Times New Roman"/>
          <w:b/>
          <w:bCs/>
          <w:sz w:val="24"/>
          <w:szCs w:val="24"/>
        </w:rPr>
        <w:t xml:space="preserve">OBČINA LJUTOMER, Vrazova ulica 1, 9240 Ljutomer, </w:t>
      </w:r>
      <w:r w:rsidRPr="00546B1A">
        <w:rPr>
          <w:rFonts w:ascii="Times New Roman" w:hAnsi="Times New Roman" w:cs="Times New Roman"/>
          <w:sz w:val="24"/>
          <w:szCs w:val="24"/>
        </w:rPr>
        <w:t xml:space="preserve">v zvezi z oddajo javnega naročila za </w:t>
      </w:r>
      <w:r w:rsidR="000A2C48" w:rsidRPr="000A2C48">
        <w:rPr>
          <w:rFonts w:ascii="Times New Roman" w:hAnsi="Times New Roman" w:cs="Times New Roman"/>
          <w:b/>
          <w:bCs/>
          <w:sz w:val="24"/>
          <w:szCs w:val="24"/>
        </w:rPr>
        <w:t>Prevoz</w:t>
      </w:r>
      <w:r w:rsidR="000A2C48">
        <w:rPr>
          <w:rFonts w:ascii="Times New Roman" w:hAnsi="Times New Roman" w:cs="Times New Roman"/>
          <w:b/>
          <w:bCs/>
          <w:sz w:val="24"/>
          <w:szCs w:val="24"/>
        </w:rPr>
        <w:t>e</w:t>
      </w:r>
      <w:r w:rsidR="000A2C48" w:rsidRPr="000A2C48">
        <w:rPr>
          <w:rFonts w:ascii="Times New Roman" w:hAnsi="Times New Roman" w:cs="Times New Roman"/>
          <w:b/>
          <w:bCs/>
          <w:sz w:val="24"/>
          <w:szCs w:val="24"/>
        </w:rPr>
        <w:t xml:space="preserve"> učencev iz občine Ljutomer v osnovne šole v šolskih letih 202</w:t>
      </w:r>
      <w:r w:rsidR="00C72D2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C72D2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C72D2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C72D2F">
        <w:rPr>
          <w:rFonts w:ascii="Times New Roman" w:hAnsi="Times New Roman" w:cs="Times New Roman"/>
          <w:b/>
          <w:bCs/>
          <w:sz w:val="24"/>
          <w:szCs w:val="24"/>
        </w:rPr>
        <w:t>8</w:t>
      </w:r>
      <w:r w:rsidRPr="00546B1A">
        <w:rPr>
          <w:rFonts w:ascii="Times New Roman" w:hAnsi="Times New Roman" w:cs="Times New Roman"/>
          <w:b/>
          <w:bCs/>
          <w:sz w:val="24"/>
          <w:szCs w:val="24"/>
        </w:rPr>
        <w:t>, </w:t>
      </w:r>
      <w:r w:rsidRPr="00546B1A">
        <w:rPr>
          <w:rFonts w:ascii="Times New Roman" w:hAnsi="Times New Roman" w:cs="Times New Roman"/>
          <w:bCs/>
          <w:sz w:val="24"/>
          <w:szCs w:val="24"/>
        </w:rPr>
        <w:t>objavljen na Portalu javnih naročil pod številko</w:t>
      </w:r>
      <w:r w:rsidRPr="00546B1A">
        <w:rPr>
          <w:rFonts w:ascii="Times New Roman" w:hAnsi="Times New Roman" w:cs="Times New Roman"/>
          <w:b/>
          <w:bCs/>
          <w:sz w:val="24"/>
          <w:szCs w:val="24"/>
        </w:rPr>
        <w:t xml:space="preserve"> _____________, </w:t>
      </w:r>
      <w:r w:rsidRPr="00546B1A">
        <w:rPr>
          <w:rFonts w:ascii="Times New Roman" w:hAnsi="Times New Roman" w:cs="Times New Roman"/>
          <w:sz w:val="24"/>
          <w:szCs w:val="24"/>
        </w:rPr>
        <w:t>pridobi podatke za preveritev ponudbe v skladu 89. členom ZJN-3 v enotnem informacijskem sistemu – eDosje iz devetega odstavka 77. člena ZJN-3 in v drugih uradnih evidencah ter pri pristojnih organih.</w:t>
      </w:r>
    </w:p>
    <w:p w14:paraId="2CD85838"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w:t>
      </w:r>
    </w:p>
    <w:p w14:paraId="42BBF0F7" w14:textId="77777777" w:rsidR="00EB5630" w:rsidRPr="00FE58B8" w:rsidRDefault="00EB5630" w:rsidP="00F90F52">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7F7E36" w:rsidRPr="00FE58B8" w14:paraId="17E9E641" w14:textId="77777777">
        <w:tc>
          <w:tcPr>
            <w:tcW w:w="2500" w:type="pct"/>
            <w:tcMar>
              <w:top w:w="75" w:type="dxa"/>
              <w:bottom w:w="75" w:type="dxa"/>
            </w:tcMar>
            <w:vAlign w:val="center"/>
          </w:tcPr>
          <w:p w14:paraId="100F8915"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F0AAF0A"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14:paraId="41ED4FDC" w14:textId="77777777">
        <w:tc>
          <w:tcPr>
            <w:tcW w:w="2500" w:type="pct"/>
            <w:tcMar>
              <w:top w:w="75" w:type="dxa"/>
              <w:bottom w:w="75" w:type="dxa"/>
            </w:tcMar>
            <w:vAlign w:val="center"/>
          </w:tcPr>
          <w:p w14:paraId="03331A5E"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A8737F4" w14:textId="77777777" w:rsidR="007F7E36" w:rsidRPr="00FE58B8" w:rsidRDefault="007F7E36" w:rsidP="00F90F52">
            <w:pPr>
              <w:jc w:val="both"/>
              <w:rPr>
                <w:rFonts w:ascii="Times New Roman" w:hAnsi="Times New Roman" w:cs="Times New Roman"/>
                <w:sz w:val="24"/>
                <w:szCs w:val="24"/>
              </w:rPr>
            </w:pPr>
          </w:p>
          <w:p w14:paraId="107A6124"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481D8416"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2F611FAD" w14:textId="77777777"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21"/>
          <w:pgSz w:w="11906" w:h="16838"/>
          <w:pgMar w:top="1418" w:right="1418" w:bottom="1418" w:left="1418" w:header="567" w:footer="596" w:gutter="0"/>
          <w:cols w:space="708"/>
          <w:docGrid w:linePitch="360"/>
        </w:sectPr>
      </w:pPr>
    </w:p>
    <w:p w14:paraId="7E3C7F7A" w14:textId="77777777" w:rsidR="00506E9C" w:rsidRDefault="00506E9C" w:rsidP="00506E9C">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w:t>
      </w:r>
      <w:r w:rsidRPr="004D3EE3">
        <w:rPr>
          <w:rFonts w:ascii="Times New Roman" w:hAnsi="Times New Roman" w:cs="Times New Roman"/>
          <w:sz w:val="24"/>
          <w:szCs w:val="24"/>
        </w:rPr>
        <w:t>brazec št. 4</w:t>
      </w:r>
    </w:p>
    <w:p w14:paraId="71F36766" w14:textId="77777777" w:rsidR="00506E9C" w:rsidRDefault="00506E9C" w:rsidP="00506E9C">
      <w:pPr>
        <w:spacing w:after="0"/>
        <w:jc w:val="right"/>
        <w:rPr>
          <w:rFonts w:ascii="Times New Roman" w:hAnsi="Times New Roman" w:cs="Times New Roman"/>
          <w:sz w:val="24"/>
          <w:szCs w:val="24"/>
        </w:rPr>
      </w:pPr>
    </w:p>
    <w:p w14:paraId="21D2AC77" w14:textId="77777777" w:rsidR="00506E9C" w:rsidRPr="004666CE" w:rsidRDefault="00506E9C" w:rsidP="00506E9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4666CE">
        <w:rPr>
          <w:rFonts w:ascii="Times New Roman" w:hAnsi="Times New Roman" w:cs="Times New Roman"/>
          <w:sz w:val="24"/>
          <w:szCs w:val="24"/>
        </w:rPr>
        <w:t>ESPD</w:t>
      </w:r>
    </w:p>
    <w:p w14:paraId="2A2F272D" w14:textId="77777777" w:rsidR="00506E9C" w:rsidRDefault="00506E9C" w:rsidP="00506E9C">
      <w:pPr>
        <w:spacing w:after="120"/>
        <w:rPr>
          <w:rFonts w:ascii="Times New Roman" w:hAnsi="Times New Roman" w:cs="Times New Roman"/>
          <w:sz w:val="24"/>
          <w:szCs w:val="24"/>
        </w:rPr>
      </w:pPr>
    </w:p>
    <w:p w14:paraId="6DFEA9EF" w14:textId="77777777" w:rsidR="00506E9C" w:rsidRPr="002F3FE8" w:rsidRDefault="00506E9C" w:rsidP="00506E9C">
      <w:pPr>
        <w:spacing w:after="120"/>
        <w:rPr>
          <w:rFonts w:ascii="Times New Roman" w:hAnsi="Times New Roman" w:cs="Times New Roman"/>
          <w:sz w:val="24"/>
          <w:szCs w:val="24"/>
        </w:rPr>
      </w:pPr>
    </w:p>
    <w:p w14:paraId="5DCA25B1" w14:textId="77777777" w:rsidR="00506E9C" w:rsidRPr="002F3FE8" w:rsidRDefault="00506E9C" w:rsidP="00506E9C">
      <w:pPr>
        <w:pStyle w:val="Glava"/>
        <w:tabs>
          <w:tab w:val="clear" w:pos="4536"/>
          <w:tab w:val="clear" w:pos="9072"/>
        </w:tabs>
        <w:jc w:val="both"/>
        <w:rPr>
          <w:rFonts w:ascii="Times New Roman" w:hAnsi="Times New Roman" w:cs="Times New Roman"/>
          <w:sz w:val="24"/>
          <w:szCs w:val="24"/>
        </w:rPr>
      </w:pPr>
    </w:p>
    <w:p w14:paraId="2F14D87C" w14:textId="46D33A8E" w:rsidR="00506E9C" w:rsidRPr="002F3FE8" w:rsidRDefault="00506E9C" w:rsidP="00506E9C">
      <w:pPr>
        <w:pStyle w:val="Glava"/>
        <w:tabs>
          <w:tab w:val="clear" w:pos="4536"/>
          <w:tab w:val="clear" w:pos="9072"/>
        </w:tabs>
        <w:jc w:val="both"/>
        <w:rPr>
          <w:rFonts w:ascii="Times New Roman" w:hAnsi="Times New Roman" w:cs="Times New Roman"/>
          <w:sz w:val="24"/>
          <w:szCs w:val="24"/>
        </w:rPr>
      </w:pPr>
      <w:r w:rsidRPr="002F3FE8">
        <w:rPr>
          <w:rFonts w:ascii="Times New Roman" w:hAnsi="Times New Roman" w:cs="Times New Roman"/>
          <w:sz w:val="24"/>
          <w:szCs w:val="24"/>
        </w:rPr>
        <w:t xml:space="preserve">Ponudnik </w:t>
      </w:r>
      <w:r>
        <w:rPr>
          <w:rFonts w:ascii="Times New Roman" w:hAnsi="Times New Roman" w:cs="Times New Roman"/>
          <w:sz w:val="24"/>
          <w:szCs w:val="24"/>
        </w:rPr>
        <w:t>oz</w:t>
      </w:r>
      <w:r w:rsidR="00E90229">
        <w:rPr>
          <w:rFonts w:ascii="Times New Roman" w:hAnsi="Times New Roman" w:cs="Times New Roman"/>
          <w:sz w:val="24"/>
          <w:szCs w:val="24"/>
        </w:rPr>
        <w:t>iroma</w:t>
      </w:r>
      <w:r>
        <w:rPr>
          <w:rFonts w:ascii="Times New Roman" w:hAnsi="Times New Roman" w:cs="Times New Roman"/>
          <w:sz w:val="24"/>
          <w:szCs w:val="24"/>
        </w:rPr>
        <w:t xml:space="preserve"> partner v skupni ponudbi </w:t>
      </w:r>
      <w:r w:rsidRPr="002F3FE8">
        <w:rPr>
          <w:rFonts w:ascii="Times New Roman" w:hAnsi="Times New Roman" w:cs="Times New Roman"/>
          <w:sz w:val="24"/>
          <w:szCs w:val="24"/>
        </w:rPr>
        <w:t>izpolni</w:t>
      </w:r>
      <w:r>
        <w:rPr>
          <w:rFonts w:ascii="Times New Roman" w:hAnsi="Times New Roman" w:cs="Times New Roman"/>
          <w:sz w:val="24"/>
          <w:szCs w:val="24"/>
        </w:rPr>
        <w:t xml:space="preserve"> </w:t>
      </w:r>
      <w:r w:rsidR="00E90229">
        <w:rPr>
          <w:rFonts w:ascii="Times New Roman" w:hAnsi="Times New Roman" w:cs="Times New Roman"/>
          <w:sz w:val="24"/>
          <w:szCs w:val="24"/>
        </w:rPr>
        <w:t xml:space="preserve">in </w:t>
      </w:r>
      <w:r>
        <w:rPr>
          <w:rFonts w:ascii="Times New Roman" w:hAnsi="Times New Roman" w:cs="Times New Roman"/>
          <w:sz w:val="24"/>
          <w:szCs w:val="24"/>
        </w:rPr>
        <w:t>priloži</w:t>
      </w:r>
      <w:r w:rsidRPr="002F3FE8">
        <w:rPr>
          <w:rFonts w:ascii="Times New Roman" w:hAnsi="Times New Roman" w:cs="Times New Roman"/>
          <w:sz w:val="24"/>
          <w:szCs w:val="24"/>
        </w:rPr>
        <w:t xml:space="preserve"> obrazec ESPD, ki je priloga te dokumentacije v zvezi z oddajo javnega naročila</w:t>
      </w:r>
      <w:r>
        <w:rPr>
          <w:rFonts w:ascii="Times New Roman" w:hAnsi="Times New Roman" w:cs="Times New Roman"/>
          <w:sz w:val="24"/>
          <w:szCs w:val="24"/>
        </w:rPr>
        <w:t>.</w:t>
      </w:r>
    </w:p>
    <w:p w14:paraId="3A94EC5D" w14:textId="58DC252C" w:rsidR="00506E9C" w:rsidRDefault="00506E9C" w:rsidP="00AD5058">
      <w:pPr>
        <w:spacing w:after="0"/>
        <w:jc w:val="right"/>
        <w:rPr>
          <w:rFonts w:ascii="Times New Roman" w:hAnsi="Times New Roman" w:cs="Times New Roman"/>
          <w:sz w:val="24"/>
          <w:szCs w:val="24"/>
        </w:rPr>
      </w:pPr>
    </w:p>
    <w:p w14:paraId="108AFB41" w14:textId="3ED5A02A" w:rsidR="00506E9C" w:rsidRDefault="00506E9C" w:rsidP="00AD5058">
      <w:pPr>
        <w:spacing w:after="0"/>
        <w:jc w:val="right"/>
        <w:rPr>
          <w:rFonts w:ascii="Times New Roman" w:hAnsi="Times New Roman" w:cs="Times New Roman"/>
          <w:sz w:val="24"/>
          <w:szCs w:val="24"/>
        </w:rPr>
      </w:pPr>
    </w:p>
    <w:p w14:paraId="246E43E6" w14:textId="352FA3D3" w:rsidR="00506E9C" w:rsidRDefault="00506E9C" w:rsidP="00AD5058">
      <w:pPr>
        <w:spacing w:after="0"/>
        <w:jc w:val="right"/>
        <w:rPr>
          <w:rFonts w:ascii="Times New Roman" w:hAnsi="Times New Roman" w:cs="Times New Roman"/>
          <w:sz w:val="24"/>
          <w:szCs w:val="24"/>
        </w:rPr>
      </w:pPr>
    </w:p>
    <w:p w14:paraId="7FACA440" w14:textId="1D2619D9" w:rsidR="00506E9C" w:rsidRDefault="00506E9C" w:rsidP="00AD5058">
      <w:pPr>
        <w:spacing w:after="0"/>
        <w:jc w:val="right"/>
        <w:rPr>
          <w:rFonts w:ascii="Times New Roman" w:hAnsi="Times New Roman" w:cs="Times New Roman"/>
          <w:sz w:val="24"/>
          <w:szCs w:val="24"/>
        </w:rPr>
      </w:pPr>
    </w:p>
    <w:p w14:paraId="59BA5134" w14:textId="5BCA1AA5" w:rsidR="00506E9C" w:rsidRDefault="00506E9C" w:rsidP="00AD5058">
      <w:pPr>
        <w:spacing w:after="0"/>
        <w:jc w:val="right"/>
        <w:rPr>
          <w:rFonts w:ascii="Times New Roman" w:hAnsi="Times New Roman" w:cs="Times New Roman"/>
          <w:sz w:val="24"/>
          <w:szCs w:val="24"/>
        </w:rPr>
      </w:pPr>
    </w:p>
    <w:p w14:paraId="736D1536" w14:textId="3AD3C0B0" w:rsidR="00506E9C" w:rsidRDefault="00506E9C" w:rsidP="00AD5058">
      <w:pPr>
        <w:spacing w:after="0"/>
        <w:jc w:val="right"/>
        <w:rPr>
          <w:rFonts w:ascii="Times New Roman" w:hAnsi="Times New Roman" w:cs="Times New Roman"/>
          <w:sz w:val="24"/>
          <w:szCs w:val="24"/>
        </w:rPr>
      </w:pPr>
    </w:p>
    <w:p w14:paraId="6893F461" w14:textId="0F132248" w:rsidR="00506E9C" w:rsidRDefault="00506E9C" w:rsidP="00AD5058">
      <w:pPr>
        <w:spacing w:after="0"/>
        <w:jc w:val="right"/>
        <w:rPr>
          <w:rFonts w:ascii="Times New Roman" w:hAnsi="Times New Roman" w:cs="Times New Roman"/>
          <w:sz w:val="24"/>
          <w:szCs w:val="24"/>
        </w:rPr>
      </w:pPr>
    </w:p>
    <w:p w14:paraId="6C16CCFD" w14:textId="41C305E3" w:rsidR="00506E9C" w:rsidRDefault="00506E9C" w:rsidP="00AD5058">
      <w:pPr>
        <w:spacing w:after="0"/>
        <w:jc w:val="right"/>
        <w:rPr>
          <w:rFonts w:ascii="Times New Roman" w:hAnsi="Times New Roman" w:cs="Times New Roman"/>
          <w:sz w:val="24"/>
          <w:szCs w:val="24"/>
        </w:rPr>
      </w:pPr>
    </w:p>
    <w:p w14:paraId="71C5B898" w14:textId="494784F9" w:rsidR="00506E9C" w:rsidRDefault="00506E9C" w:rsidP="00AD5058">
      <w:pPr>
        <w:spacing w:after="0"/>
        <w:jc w:val="right"/>
        <w:rPr>
          <w:rFonts w:ascii="Times New Roman" w:hAnsi="Times New Roman" w:cs="Times New Roman"/>
          <w:sz w:val="24"/>
          <w:szCs w:val="24"/>
        </w:rPr>
      </w:pPr>
    </w:p>
    <w:p w14:paraId="57C511B5" w14:textId="3E453102" w:rsidR="00506E9C" w:rsidRDefault="00506E9C" w:rsidP="00AD5058">
      <w:pPr>
        <w:spacing w:after="0"/>
        <w:jc w:val="right"/>
        <w:rPr>
          <w:rFonts w:ascii="Times New Roman" w:hAnsi="Times New Roman" w:cs="Times New Roman"/>
          <w:sz w:val="24"/>
          <w:szCs w:val="24"/>
        </w:rPr>
      </w:pPr>
    </w:p>
    <w:p w14:paraId="7F75F4E9" w14:textId="6B419104" w:rsidR="00506E9C" w:rsidRDefault="00506E9C" w:rsidP="00AD5058">
      <w:pPr>
        <w:spacing w:after="0"/>
        <w:jc w:val="right"/>
        <w:rPr>
          <w:rFonts w:ascii="Times New Roman" w:hAnsi="Times New Roman" w:cs="Times New Roman"/>
          <w:sz w:val="24"/>
          <w:szCs w:val="24"/>
        </w:rPr>
      </w:pPr>
    </w:p>
    <w:p w14:paraId="4D6548C1" w14:textId="41A4E928" w:rsidR="00506E9C" w:rsidRDefault="00506E9C" w:rsidP="00AD5058">
      <w:pPr>
        <w:spacing w:after="0"/>
        <w:jc w:val="right"/>
        <w:rPr>
          <w:rFonts w:ascii="Times New Roman" w:hAnsi="Times New Roman" w:cs="Times New Roman"/>
          <w:sz w:val="24"/>
          <w:szCs w:val="24"/>
        </w:rPr>
      </w:pPr>
    </w:p>
    <w:p w14:paraId="6E918396" w14:textId="5F720C73" w:rsidR="00506E9C" w:rsidRDefault="00506E9C" w:rsidP="00AD5058">
      <w:pPr>
        <w:spacing w:after="0"/>
        <w:jc w:val="right"/>
        <w:rPr>
          <w:rFonts w:ascii="Times New Roman" w:hAnsi="Times New Roman" w:cs="Times New Roman"/>
          <w:sz w:val="24"/>
          <w:szCs w:val="24"/>
        </w:rPr>
      </w:pPr>
    </w:p>
    <w:p w14:paraId="35547477" w14:textId="0404C729" w:rsidR="00506E9C" w:rsidRDefault="00506E9C" w:rsidP="00AD5058">
      <w:pPr>
        <w:spacing w:after="0"/>
        <w:jc w:val="right"/>
        <w:rPr>
          <w:rFonts w:ascii="Times New Roman" w:hAnsi="Times New Roman" w:cs="Times New Roman"/>
          <w:sz w:val="24"/>
          <w:szCs w:val="24"/>
        </w:rPr>
      </w:pPr>
    </w:p>
    <w:p w14:paraId="46591FC6" w14:textId="6424CB64" w:rsidR="00506E9C" w:rsidRDefault="00506E9C" w:rsidP="00AD5058">
      <w:pPr>
        <w:spacing w:after="0"/>
        <w:jc w:val="right"/>
        <w:rPr>
          <w:rFonts w:ascii="Times New Roman" w:hAnsi="Times New Roman" w:cs="Times New Roman"/>
          <w:sz w:val="24"/>
          <w:szCs w:val="24"/>
        </w:rPr>
      </w:pPr>
    </w:p>
    <w:p w14:paraId="729B9AB6" w14:textId="568B1AB9" w:rsidR="00506E9C" w:rsidRDefault="00506E9C" w:rsidP="00AD5058">
      <w:pPr>
        <w:spacing w:after="0"/>
        <w:jc w:val="right"/>
        <w:rPr>
          <w:rFonts w:ascii="Times New Roman" w:hAnsi="Times New Roman" w:cs="Times New Roman"/>
          <w:sz w:val="24"/>
          <w:szCs w:val="24"/>
        </w:rPr>
      </w:pPr>
    </w:p>
    <w:p w14:paraId="318D068C" w14:textId="0A40EC73" w:rsidR="00506E9C" w:rsidRDefault="00506E9C" w:rsidP="00AD5058">
      <w:pPr>
        <w:spacing w:after="0"/>
        <w:jc w:val="right"/>
        <w:rPr>
          <w:rFonts w:ascii="Times New Roman" w:hAnsi="Times New Roman" w:cs="Times New Roman"/>
          <w:sz w:val="24"/>
          <w:szCs w:val="24"/>
        </w:rPr>
      </w:pPr>
    </w:p>
    <w:p w14:paraId="77BBA51B" w14:textId="74B9F8E3" w:rsidR="00506E9C" w:rsidRDefault="00506E9C" w:rsidP="00AD5058">
      <w:pPr>
        <w:spacing w:after="0"/>
        <w:jc w:val="right"/>
        <w:rPr>
          <w:rFonts w:ascii="Times New Roman" w:hAnsi="Times New Roman" w:cs="Times New Roman"/>
          <w:sz w:val="24"/>
          <w:szCs w:val="24"/>
        </w:rPr>
      </w:pPr>
    </w:p>
    <w:p w14:paraId="1D8E14E1" w14:textId="6EC3AB51" w:rsidR="00506E9C" w:rsidRDefault="00506E9C" w:rsidP="00AD5058">
      <w:pPr>
        <w:spacing w:after="0"/>
        <w:jc w:val="right"/>
        <w:rPr>
          <w:rFonts w:ascii="Times New Roman" w:hAnsi="Times New Roman" w:cs="Times New Roman"/>
          <w:sz w:val="24"/>
          <w:szCs w:val="24"/>
        </w:rPr>
      </w:pPr>
    </w:p>
    <w:p w14:paraId="63902960" w14:textId="2C9037E5" w:rsidR="00506E9C" w:rsidRDefault="00506E9C" w:rsidP="00AD5058">
      <w:pPr>
        <w:spacing w:after="0"/>
        <w:jc w:val="right"/>
        <w:rPr>
          <w:rFonts w:ascii="Times New Roman" w:hAnsi="Times New Roman" w:cs="Times New Roman"/>
          <w:sz w:val="24"/>
          <w:szCs w:val="24"/>
        </w:rPr>
      </w:pPr>
    </w:p>
    <w:p w14:paraId="33BD14DF" w14:textId="77D69031" w:rsidR="00506E9C" w:rsidRDefault="00506E9C" w:rsidP="00AD5058">
      <w:pPr>
        <w:spacing w:after="0"/>
        <w:jc w:val="right"/>
        <w:rPr>
          <w:rFonts w:ascii="Times New Roman" w:hAnsi="Times New Roman" w:cs="Times New Roman"/>
          <w:sz w:val="24"/>
          <w:szCs w:val="24"/>
        </w:rPr>
      </w:pPr>
    </w:p>
    <w:p w14:paraId="7D669831" w14:textId="63E97B52" w:rsidR="00506E9C" w:rsidRDefault="00506E9C" w:rsidP="00AD5058">
      <w:pPr>
        <w:spacing w:after="0"/>
        <w:jc w:val="right"/>
        <w:rPr>
          <w:rFonts w:ascii="Times New Roman" w:hAnsi="Times New Roman" w:cs="Times New Roman"/>
          <w:sz w:val="24"/>
          <w:szCs w:val="24"/>
        </w:rPr>
      </w:pPr>
    </w:p>
    <w:p w14:paraId="0F2CEBCF" w14:textId="495F10B5" w:rsidR="00506E9C" w:rsidRDefault="00506E9C" w:rsidP="00AD5058">
      <w:pPr>
        <w:spacing w:after="0"/>
        <w:jc w:val="right"/>
        <w:rPr>
          <w:rFonts w:ascii="Times New Roman" w:hAnsi="Times New Roman" w:cs="Times New Roman"/>
          <w:sz w:val="24"/>
          <w:szCs w:val="24"/>
        </w:rPr>
      </w:pPr>
    </w:p>
    <w:p w14:paraId="5F10C58C" w14:textId="217764E0" w:rsidR="00506E9C" w:rsidRDefault="00506E9C" w:rsidP="00AD5058">
      <w:pPr>
        <w:spacing w:after="0"/>
        <w:jc w:val="right"/>
        <w:rPr>
          <w:rFonts w:ascii="Times New Roman" w:hAnsi="Times New Roman" w:cs="Times New Roman"/>
          <w:sz w:val="24"/>
          <w:szCs w:val="24"/>
        </w:rPr>
      </w:pPr>
    </w:p>
    <w:p w14:paraId="7C65B71E" w14:textId="652F009E" w:rsidR="00506E9C" w:rsidRDefault="00506E9C" w:rsidP="00AD5058">
      <w:pPr>
        <w:spacing w:after="0"/>
        <w:jc w:val="right"/>
        <w:rPr>
          <w:rFonts w:ascii="Times New Roman" w:hAnsi="Times New Roman" w:cs="Times New Roman"/>
          <w:sz w:val="24"/>
          <w:szCs w:val="24"/>
        </w:rPr>
      </w:pPr>
    </w:p>
    <w:p w14:paraId="57379E04" w14:textId="0BB5D985" w:rsidR="00506E9C" w:rsidRDefault="00506E9C" w:rsidP="00AD5058">
      <w:pPr>
        <w:spacing w:after="0"/>
        <w:jc w:val="right"/>
        <w:rPr>
          <w:rFonts w:ascii="Times New Roman" w:hAnsi="Times New Roman" w:cs="Times New Roman"/>
          <w:sz w:val="24"/>
          <w:szCs w:val="24"/>
        </w:rPr>
      </w:pPr>
    </w:p>
    <w:p w14:paraId="5A668387" w14:textId="29D0C56F" w:rsidR="00506E9C" w:rsidRDefault="00506E9C" w:rsidP="00AD5058">
      <w:pPr>
        <w:spacing w:after="0"/>
        <w:jc w:val="right"/>
        <w:rPr>
          <w:rFonts w:ascii="Times New Roman" w:hAnsi="Times New Roman" w:cs="Times New Roman"/>
          <w:sz w:val="24"/>
          <w:szCs w:val="24"/>
        </w:rPr>
      </w:pPr>
    </w:p>
    <w:p w14:paraId="493302AC" w14:textId="44FA6809" w:rsidR="00506E9C" w:rsidRDefault="00506E9C" w:rsidP="00AD5058">
      <w:pPr>
        <w:spacing w:after="0"/>
        <w:jc w:val="right"/>
        <w:rPr>
          <w:rFonts w:ascii="Times New Roman" w:hAnsi="Times New Roman" w:cs="Times New Roman"/>
          <w:sz w:val="24"/>
          <w:szCs w:val="24"/>
        </w:rPr>
      </w:pPr>
    </w:p>
    <w:p w14:paraId="5575FC28" w14:textId="2A577109" w:rsidR="00506E9C" w:rsidRDefault="00506E9C" w:rsidP="00AD5058">
      <w:pPr>
        <w:spacing w:after="0"/>
        <w:jc w:val="right"/>
        <w:rPr>
          <w:rFonts w:ascii="Times New Roman" w:hAnsi="Times New Roman" w:cs="Times New Roman"/>
          <w:sz w:val="24"/>
          <w:szCs w:val="24"/>
        </w:rPr>
      </w:pPr>
    </w:p>
    <w:p w14:paraId="77982C53" w14:textId="23E965FD" w:rsidR="00506E9C" w:rsidRDefault="00506E9C" w:rsidP="00AD5058">
      <w:pPr>
        <w:spacing w:after="0"/>
        <w:jc w:val="right"/>
        <w:rPr>
          <w:rFonts w:ascii="Times New Roman" w:hAnsi="Times New Roman" w:cs="Times New Roman"/>
          <w:sz w:val="24"/>
          <w:szCs w:val="24"/>
        </w:rPr>
      </w:pPr>
    </w:p>
    <w:p w14:paraId="4BFA5BDF" w14:textId="5EA3665B" w:rsidR="00506E9C" w:rsidRDefault="00506E9C" w:rsidP="00AD5058">
      <w:pPr>
        <w:spacing w:after="0"/>
        <w:jc w:val="right"/>
        <w:rPr>
          <w:rFonts w:ascii="Times New Roman" w:hAnsi="Times New Roman" w:cs="Times New Roman"/>
          <w:sz w:val="24"/>
          <w:szCs w:val="24"/>
        </w:rPr>
      </w:pPr>
    </w:p>
    <w:p w14:paraId="3D9AA3ED" w14:textId="708F8007" w:rsidR="00506E9C" w:rsidRDefault="00506E9C" w:rsidP="00AD5058">
      <w:pPr>
        <w:spacing w:after="0"/>
        <w:jc w:val="right"/>
        <w:rPr>
          <w:rFonts w:ascii="Times New Roman" w:hAnsi="Times New Roman" w:cs="Times New Roman"/>
          <w:sz w:val="24"/>
          <w:szCs w:val="24"/>
        </w:rPr>
      </w:pPr>
    </w:p>
    <w:p w14:paraId="4C2F90F1" w14:textId="57D845E4" w:rsidR="00506E9C" w:rsidRDefault="00506E9C" w:rsidP="00AD5058">
      <w:pPr>
        <w:spacing w:after="0"/>
        <w:jc w:val="right"/>
        <w:rPr>
          <w:rFonts w:ascii="Times New Roman" w:hAnsi="Times New Roman" w:cs="Times New Roman"/>
          <w:sz w:val="24"/>
          <w:szCs w:val="24"/>
        </w:rPr>
      </w:pPr>
    </w:p>
    <w:p w14:paraId="4C82A9EB" w14:textId="77777777" w:rsidR="00506E9C" w:rsidRDefault="00506E9C" w:rsidP="00AD5058">
      <w:pPr>
        <w:spacing w:after="0"/>
        <w:jc w:val="right"/>
        <w:rPr>
          <w:rFonts w:ascii="Times New Roman" w:hAnsi="Times New Roman" w:cs="Times New Roman"/>
          <w:sz w:val="24"/>
          <w:szCs w:val="24"/>
        </w:rPr>
      </w:pPr>
    </w:p>
    <w:p w14:paraId="40BFCC85" w14:textId="77777777" w:rsidR="00506E9C" w:rsidRDefault="00506E9C" w:rsidP="00AD5058">
      <w:pPr>
        <w:spacing w:after="0"/>
        <w:jc w:val="right"/>
        <w:rPr>
          <w:rFonts w:ascii="Times New Roman" w:hAnsi="Times New Roman" w:cs="Times New Roman"/>
          <w:sz w:val="24"/>
          <w:szCs w:val="24"/>
        </w:rPr>
      </w:pPr>
    </w:p>
    <w:p w14:paraId="767194A0" w14:textId="2EFC9558" w:rsidR="00506E9C" w:rsidRDefault="00506E9C" w:rsidP="00AD5058">
      <w:pPr>
        <w:spacing w:after="0"/>
        <w:jc w:val="right"/>
        <w:rPr>
          <w:rFonts w:ascii="Times New Roman" w:hAnsi="Times New Roman" w:cs="Times New Roman"/>
          <w:sz w:val="24"/>
          <w:szCs w:val="24"/>
        </w:rPr>
      </w:pPr>
      <w:r>
        <w:rPr>
          <w:rFonts w:ascii="Times New Roman" w:hAnsi="Times New Roman" w:cs="Times New Roman"/>
          <w:sz w:val="24"/>
          <w:szCs w:val="24"/>
        </w:rPr>
        <w:t>Obrazec št. 5</w:t>
      </w:r>
    </w:p>
    <w:p w14:paraId="2AFA0AE4" w14:textId="77777777" w:rsidR="00506E9C" w:rsidRDefault="00506E9C" w:rsidP="00AD5058">
      <w:pPr>
        <w:spacing w:after="0"/>
        <w:jc w:val="right"/>
        <w:rPr>
          <w:rFonts w:ascii="Times New Roman" w:hAnsi="Times New Roman" w:cs="Times New Roman"/>
          <w:sz w:val="24"/>
          <w:szCs w:val="24"/>
        </w:rPr>
      </w:pPr>
    </w:p>
    <w:p w14:paraId="59DA4C36"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Referenčna lista gospodarskega subjekta</w:t>
      </w:r>
    </w:p>
    <w:p w14:paraId="26AA90E8" w14:textId="77777777" w:rsidR="00506E9C" w:rsidRPr="000A1FB4" w:rsidRDefault="00506E9C" w:rsidP="00506E9C">
      <w:pPr>
        <w:spacing w:after="120"/>
        <w:jc w:val="both"/>
        <w:rPr>
          <w:rFonts w:ascii="Times New Roman" w:hAnsi="Times New Roman" w:cs="Times New Roman"/>
          <w:sz w:val="24"/>
          <w:szCs w:val="24"/>
        </w:rPr>
      </w:pPr>
    </w:p>
    <w:p w14:paraId="7885CD39"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Naziv gospodarskega subjekta: ________________________________</w:t>
      </w:r>
    </w:p>
    <w:p w14:paraId="401F05B5" w14:textId="77777777" w:rsidR="00506E9C" w:rsidRPr="000A1FB4" w:rsidRDefault="00506E9C" w:rsidP="00506E9C">
      <w:pPr>
        <w:spacing w:before="225" w:after="225" w:line="240" w:lineRule="auto"/>
        <w:jc w:val="both"/>
        <w:rPr>
          <w:rFonts w:ascii="Times New Roman" w:hAnsi="Times New Roman" w:cs="Times New Roman"/>
          <w:sz w:val="24"/>
          <w:szCs w:val="24"/>
        </w:rPr>
      </w:pPr>
    </w:p>
    <w:tbl>
      <w:tblPr>
        <w:tblStyle w:val="TableGridPHPDOCX"/>
        <w:tblW w:w="92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9"/>
        <w:gridCol w:w="2703"/>
        <w:gridCol w:w="2127"/>
        <w:gridCol w:w="2126"/>
        <w:gridCol w:w="1559"/>
      </w:tblGrid>
      <w:tr w:rsidR="00506E9C" w:rsidRPr="000A1FB4" w14:paraId="108249E3" w14:textId="77777777" w:rsidTr="00D65E8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2AD04B"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Zap. št</w:t>
            </w:r>
          </w:p>
        </w:tc>
        <w:tc>
          <w:tcPr>
            <w:tcW w:w="27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85710F" w14:textId="77777777" w:rsidR="00506E9C" w:rsidRPr="000A1FB4" w:rsidRDefault="00506E9C" w:rsidP="00D65E8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Referenčni n</w:t>
            </w:r>
            <w:r w:rsidRPr="000A1FB4">
              <w:rPr>
                <w:rFonts w:ascii="Times New Roman" w:hAnsi="Times New Roman" w:cs="Times New Roman"/>
                <w:b/>
                <w:bCs/>
                <w:position w:val="-2"/>
                <w:sz w:val="24"/>
                <w:szCs w:val="24"/>
                <w:shd w:val="clear" w:color="auto" w:fill="CCCCCC"/>
              </w:rPr>
              <w:t>aročnik</w:t>
            </w:r>
            <w:r w:rsidRPr="000A1FB4">
              <w:rPr>
                <w:rFonts w:ascii="Times New Roman" w:hAnsi="Times New Roman" w:cs="Times New Roman"/>
                <w:b/>
                <w:bCs/>
                <w:position w:val="-2"/>
                <w:sz w:val="24"/>
                <w:szCs w:val="24"/>
                <w:shd w:val="clear" w:color="auto" w:fill="CCCCCC"/>
              </w:rPr>
              <w:br/>
              <w:t>(naziv, naslov)</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F45E9" w14:textId="77777777" w:rsidR="00506E9C" w:rsidRPr="000A1FB4" w:rsidRDefault="00506E9C" w:rsidP="00D65E8D">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Vrsta storitve in navedba območja izvajanja storitve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39CB71" w14:textId="77777777" w:rsidR="00506E9C" w:rsidRPr="000A1FB4" w:rsidRDefault="00506E9C" w:rsidP="00D65E8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Časovno obdobje izvajanja storitve</w:t>
            </w:r>
            <w:r w:rsidRPr="000A1FB4">
              <w:rPr>
                <w:rFonts w:ascii="Times New Roman" w:hAnsi="Times New Roman" w:cs="Times New Roman"/>
                <w:b/>
                <w:bCs/>
                <w:position w:val="-2"/>
                <w:sz w:val="24"/>
                <w:szCs w:val="24"/>
                <w:shd w:val="clear" w:color="auto" w:fill="CCCCCC"/>
              </w:rPr>
              <w:br/>
              <w:t>(od mesec/leto do mesec/leto)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3E990D" w14:textId="77777777" w:rsidR="00506E9C" w:rsidRPr="000A1FB4" w:rsidRDefault="00506E9C" w:rsidP="00D65E8D">
            <w:pPr>
              <w:rPr>
                <w:rFonts w:ascii="Times New Roman" w:hAnsi="Times New Roman" w:cs="Times New Roman"/>
                <w:sz w:val="24"/>
                <w:szCs w:val="24"/>
              </w:rPr>
            </w:pPr>
            <w:r w:rsidRPr="000A1FB4">
              <w:rPr>
                <w:rFonts w:ascii="Times New Roman" w:hAnsi="Times New Roman" w:cs="Times New Roman"/>
                <w:b/>
                <w:bCs/>
                <w:position w:val="-2"/>
                <w:sz w:val="24"/>
                <w:szCs w:val="24"/>
                <w:shd w:val="clear" w:color="auto" w:fill="CCCCCC"/>
              </w:rPr>
              <w:t>Pogodbeni znesek</w:t>
            </w:r>
            <w:r>
              <w:rPr>
                <w:rFonts w:ascii="Times New Roman" w:hAnsi="Times New Roman" w:cs="Times New Roman"/>
                <w:b/>
                <w:bCs/>
                <w:position w:val="-2"/>
                <w:sz w:val="24"/>
                <w:szCs w:val="24"/>
                <w:shd w:val="clear" w:color="auto" w:fill="CCCCCC"/>
              </w:rPr>
              <w:t xml:space="preserve"> z DDV</w:t>
            </w:r>
          </w:p>
        </w:tc>
      </w:tr>
      <w:tr w:rsidR="00506E9C" w:rsidRPr="000A1FB4" w14:paraId="3D52AEB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94B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FC17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EA36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FEC8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DAC6"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26C137CC"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501E3"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63AC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9D1EA"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CDE2"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522B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78538DD"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4FDE"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F1C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2625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397E4"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7026F"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3E9477E8"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33647"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F9EB"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161B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EB64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35A8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506E9C" w:rsidRPr="000A1FB4" w14:paraId="55ECF184" w14:textId="77777777" w:rsidTr="00D65E8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E615"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F9590"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9784D"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8E44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94D9" w14:textId="77777777" w:rsidR="00506E9C" w:rsidRPr="000A1FB4" w:rsidRDefault="00506E9C" w:rsidP="00D65E8D">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bl>
    <w:p w14:paraId="7DFA46FE" w14:textId="77777777" w:rsidR="00506E9C"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 </w:t>
      </w:r>
    </w:p>
    <w:p w14:paraId="058269A6" w14:textId="77777777" w:rsidR="00506E9C" w:rsidRPr="000A1FB4" w:rsidRDefault="00506E9C" w:rsidP="00506E9C">
      <w:pPr>
        <w:spacing w:before="225" w:after="225" w:line="240" w:lineRule="auto"/>
        <w:jc w:val="both"/>
        <w:rPr>
          <w:rFonts w:ascii="Times New Roman" w:hAnsi="Times New Roman" w:cs="Times New Roman"/>
          <w:sz w:val="24"/>
          <w:szCs w:val="24"/>
        </w:rPr>
      </w:pPr>
    </w:p>
    <w:p w14:paraId="771BC404" w14:textId="77777777" w:rsidR="00506E9C" w:rsidRPr="000A1FB4" w:rsidRDefault="00506E9C" w:rsidP="00506E9C">
      <w:pPr>
        <w:spacing w:before="225" w:after="225" w:line="240" w:lineRule="auto"/>
        <w:jc w:val="both"/>
        <w:rPr>
          <w:rFonts w:ascii="Times New Roman" w:hAnsi="Times New Roman" w:cs="Times New Roman"/>
          <w:sz w:val="24"/>
          <w:szCs w:val="24"/>
        </w:rPr>
      </w:pPr>
      <w:r w:rsidRPr="000A1FB4">
        <w:rPr>
          <w:rFonts w:ascii="Times New Roman" w:hAnsi="Times New Roman" w:cs="Times New Roman"/>
          <w:b/>
          <w:bCs/>
          <w:i/>
          <w:iCs/>
          <w:sz w:val="24"/>
          <w:szCs w:val="24"/>
          <w:u w:val="single"/>
        </w:rPr>
        <w:t>Opomba:</w:t>
      </w:r>
      <w:r w:rsidRPr="000A1FB4">
        <w:rPr>
          <w:rFonts w:ascii="Times New Roman" w:hAnsi="Times New Roman" w:cs="Times New Roman"/>
          <w:i/>
          <w:iCs/>
          <w:sz w:val="24"/>
          <w:szCs w:val="24"/>
        </w:rPr>
        <w:br/>
        <w:t>V primeru več referenc se obrazec fotokopira.</w:t>
      </w:r>
    </w:p>
    <w:p w14:paraId="7F3BCEED" w14:textId="77777777" w:rsidR="00506E9C" w:rsidRDefault="00506E9C" w:rsidP="00506E9C">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14:paraId="347E5581" w14:textId="77777777" w:rsidR="00506E9C" w:rsidRPr="00FE58B8" w:rsidRDefault="00506E9C" w:rsidP="00506E9C">
      <w:pPr>
        <w:spacing w:before="225" w:after="225" w:line="240" w:lineRule="auto"/>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506E9C" w:rsidRPr="00FE58B8" w14:paraId="37DA842B" w14:textId="77777777" w:rsidTr="00D65E8D">
        <w:tc>
          <w:tcPr>
            <w:tcW w:w="4080" w:type="dxa"/>
            <w:tcMar>
              <w:top w:w="75" w:type="dxa"/>
              <w:bottom w:w="75" w:type="dxa"/>
            </w:tcMar>
            <w:vAlign w:val="center"/>
          </w:tcPr>
          <w:p w14:paraId="6DA315FE"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48FB33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506E9C" w:rsidRPr="00FE58B8" w14:paraId="45584331" w14:textId="77777777" w:rsidTr="00D65E8D">
        <w:tc>
          <w:tcPr>
            <w:tcW w:w="4080" w:type="dxa"/>
            <w:tcMar>
              <w:top w:w="75" w:type="dxa"/>
              <w:bottom w:w="75" w:type="dxa"/>
            </w:tcMar>
            <w:vAlign w:val="center"/>
          </w:tcPr>
          <w:p w14:paraId="550D3AE3"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7990B6D" w14:textId="77777777" w:rsidR="00506E9C" w:rsidRPr="00FE58B8" w:rsidRDefault="00506E9C"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66168C89" w14:textId="77777777" w:rsidR="00506E9C" w:rsidRPr="00FE58B8" w:rsidRDefault="00506E9C" w:rsidP="00506E9C">
      <w:pPr>
        <w:jc w:val="both"/>
        <w:rPr>
          <w:rFonts w:ascii="Times New Roman" w:hAnsi="Times New Roman" w:cs="Times New Roman"/>
          <w:sz w:val="24"/>
          <w:szCs w:val="24"/>
        </w:rPr>
        <w:sectPr w:rsidR="00506E9C" w:rsidRPr="00FE58B8" w:rsidSect="00477B44">
          <w:footerReference w:type="default" r:id="rId22"/>
          <w:pgSz w:w="11906" w:h="16838"/>
          <w:pgMar w:top="1418" w:right="1418" w:bottom="1418" w:left="1418" w:header="567" w:footer="596" w:gutter="0"/>
          <w:cols w:space="708"/>
          <w:docGrid w:linePitch="360"/>
        </w:sectPr>
      </w:pPr>
    </w:p>
    <w:p w14:paraId="0A1A4687" w14:textId="71DEF2BC" w:rsidR="00506E9C" w:rsidRDefault="00506E9C" w:rsidP="00506E9C">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w:t>
      </w:r>
      <w:r>
        <w:rPr>
          <w:rFonts w:ascii="Times New Roman" w:hAnsi="Times New Roman" w:cs="Times New Roman"/>
          <w:sz w:val="24"/>
          <w:szCs w:val="24"/>
        </w:rPr>
        <w:t>. 6</w:t>
      </w:r>
    </w:p>
    <w:p w14:paraId="2D106BF5" w14:textId="77777777" w:rsidR="00506E9C" w:rsidRPr="00FE58B8" w:rsidRDefault="00506E9C" w:rsidP="00506E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14:paraId="6A0A5158" w14:textId="77777777" w:rsidR="00506E9C" w:rsidRPr="00CD5741" w:rsidRDefault="00506E9C" w:rsidP="00506E9C">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_______________________________________</w:t>
      </w:r>
    </w:p>
    <w:p w14:paraId="28DF97C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shd w:val="clear" w:color="auto" w:fill="FFFFFF"/>
        </w:rPr>
        <w:t xml:space="preserve">                                            </w:t>
      </w:r>
      <w:r w:rsidRPr="00B83C34">
        <w:rPr>
          <w:rFonts w:ascii="Times New Roman" w:hAnsi="Times New Roman" w:cs="Times New Roman"/>
          <w:b/>
          <w:bCs/>
          <w:sz w:val="24"/>
          <w:szCs w:val="24"/>
          <w:shd w:val="clear" w:color="auto" w:fill="FFFFFF"/>
        </w:rPr>
        <w:t>IZJAVA - POTRDILO REFERENCE</w:t>
      </w:r>
    </w:p>
    <w:p w14:paraId="24CE7BF8" w14:textId="77777777" w:rsidR="00506E9C" w:rsidRPr="00B83C34" w:rsidRDefault="00506E9C" w:rsidP="00506E9C">
      <w:pPr>
        <w:spacing w:after="0" w:line="240" w:lineRule="auto"/>
        <w:jc w:val="center"/>
        <w:rPr>
          <w:rFonts w:ascii="Times New Roman" w:hAnsi="Times New Roman" w:cs="Times New Roman"/>
          <w:sz w:val="24"/>
          <w:szCs w:val="24"/>
        </w:rPr>
      </w:pPr>
      <w:r w:rsidRPr="00B83C34">
        <w:rPr>
          <w:rFonts w:ascii="Times New Roman" w:hAnsi="Times New Roman" w:cs="Times New Roman"/>
          <w:sz w:val="24"/>
          <w:szCs w:val="24"/>
        </w:rPr>
        <w:t>Pod kazensko in materialno odgovornostjo izjavljamo, da je družba/oseba</w:t>
      </w:r>
    </w:p>
    <w:p w14:paraId="2076A84C"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w:t>
      </w:r>
    </w:p>
    <w:p w14:paraId="03231EDD" w14:textId="77777777" w:rsidR="00506E9C" w:rsidRPr="00B83C34" w:rsidRDefault="00506E9C" w:rsidP="00506E9C">
      <w:pPr>
        <w:spacing w:after="0" w:line="240" w:lineRule="auto"/>
        <w:rPr>
          <w:rFonts w:ascii="Times New Roman" w:hAnsi="Times New Roman" w:cs="Times New Roman"/>
          <w:sz w:val="24"/>
          <w:szCs w:val="24"/>
        </w:rPr>
      </w:pPr>
    </w:p>
    <w:p w14:paraId="7563C10D" w14:textId="57995D5C"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izvedla prevoz </w:t>
      </w:r>
      <w:r w:rsidR="00CE0E40">
        <w:rPr>
          <w:rFonts w:ascii="Times New Roman" w:hAnsi="Times New Roman" w:cs="Times New Roman"/>
          <w:sz w:val="24"/>
          <w:szCs w:val="24"/>
        </w:rPr>
        <w:t>učencev</w:t>
      </w:r>
    </w:p>
    <w:p w14:paraId="0EF1F57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73632D7F" w14:textId="77777777" w:rsidR="00506E9C" w:rsidRPr="00B83C34" w:rsidRDefault="00506E9C" w:rsidP="00506E9C">
      <w:pPr>
        <w:spacing w:after="0" w:line="240" w:lineRule="auto"/>
        <w:jc w:val="both"/>
        <w:rPr>
          <w:rFonts w:ascii="Times New Roman" w:hAnsi="Times New Roman" w:cs="Times New Roman"/>
          <w:i/>
          <w:sz w:val="24"/>
          <w:szCs w:val="24"/>
        </w:rPr>
      </w:pPr>
      <w:r w:rsidRPr="00B83C34">
        <w:rPr>
          <w:rFonts w:ascii="Times New Roman" w:hAnsi="Times New Roman" w:cs="Times New Roman"/>
          <w:i/>
          <w:sz w:val="24"/>
          <w:szCs w:val="24"/>
        </w:rPr>
        <w:t>(opis storitev, ki ustreza referenčni zahtevi naročnika)</w:t>
      </w:r>
    </w:p>
    <w:p w14:paraId="3ED55BB8" w14:textId="77777777" w:rsidR="00506E9C" w:rsidRPr="00B83C34" w:rsidRDefault="00506E9C" w:rsidP="00506E9C">
      <w:pPr>
        <w:spacing w:after="0" w:line="240" w:lineRule="auto"/>
        <w:rPr>
          <w:rFonts w:ascii="Times New Roman" w:hAnsi="Times New Roman" w:cs="Times New Roman"/>
          <w:sz w:val="24"/>
          <w:szCs w:val="24"/>
        </w:rPr>
      </w:pPr>
    </w:p>
    <w:p w14:paraId="1A2C81FB"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Po pogodbi št. ___________________________ z dne ____________________________,</w:t>
      </w:r>
    </w:p>
    <w:p w14:paraId="38832F62"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v vrednosti:  _____________________ v EUR, z DDV</w:t>
      </w:r>
    </w:p>
    <w:p w14:paraId="1BBD9B18"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obdobju od ______________  ________ do ____________  ________.</w:t>
      </w:r>
    </w:p>
    <w:p w14:paraId="53F3AF0D"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                        (mesec)</w:t>
      </w:r>
      <w:r w:rsidRPr="00B83C34">
        <w:rPr>
          <w:rFonts w:ascii="Times New Roman" w:hAnsi="Times New Roman" w:cs="Times New Roman"/>
          <w:sz w:val="24"/>
          <w:szCs w:val="24"/>
        </w:rPr>
        <w:tab/>
        <w:t xml:space="preserve">     (leto)                  (mesec)          (leto)</w:t>
      </w:r>
    </w:p>
    <w:p w14:paraId="468F5C91" w14:textId="77777777" w:rsidR="00506E9C" w:rsidRPr="00B83C34" w:rsidRDefault="00506E9C" w:rsidP="00506E9C">
      <w:pPr>
        <w:spacing w:after="0" w:line="240" w:lineRule="auto"/>
        <w:rPr>
          <w:rFonts w:ascii="Times New Roman" w:hAnsi="Times New Roman" w:cs="Times New Roman"/>
          <w:sz w:val="24"/>
          <w:szCs w:val="24"/>
        </w:rPr>
      </w:pPr>
    </w:p>
    <w:p w14:paraId="04DEEE29" w14:textId="77777777" w:rsidR="00506E9C" w:rsidRPr="00B83C34" w:rsidRDefault="00506E9C" w:rsidP="00506E9C">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Storitve so se izvajala v naslednjem kraju (relacijah): __________________________________________________________________________</w:t>
      </w:r>
    </w:p>
    <w:p w14:paraId="7763594F" w14:textId="77777777" w:rsidR="00506E9C" w:rsidRDefault="00506E9C" w:rsidP="00506E9C">
      <w:pPr>
        <w:spacing w:after="0" w:line="240" w:lineRule="auto"/>
        <w:rPr>
          <w:rFonts w:ascii="Times New Roman" w:hAnsi="Times New Roman" w:cs="Times New Roman"/>
          <w:sz w:val="24"/>
          <w:szCs w:val="24"/>
        </w:rPr>
      </w:pPr>
    </w:p>
    <w:p w14:paraId="3966114D" w14:textId="77777777" w:rsidR="00506E9C" w:rsidRPr="00B83C34" w:rsidRDefault="00506E9C" w:rsidP="00506E9C">
      <w:pPr>
        <w:spacing w:after="0" w:line="240" w:lineRule="auto"/>
        <w:rPr>
          <w:rFonts w:ascii="Times New Roman" w:hAnsi="Times New Roman" w:cs="Times New Roman"/>
          <w:sz w:val="24"/>
          <w:szCs w:val="24"/>
        </w:rPr>
      </w:pPr>
      <w:r>
        <w:rPr>
          <w:rFonts w:ascii="Times New Roman" w:hAnsi="Times New Roman" w:cs="Times New Roman"/>
          <w:sz w:val="24"/>
          <w:szCs w:val="24"/>
        </w:rPr>
        <w:t>Obkrožite odgovor:</w:t>
      </w:r>
    </w:p>
    <w:p w14:paraId="1BB29C81" w14:textId="77777777" w:rsidR="00506E9C" w:rsidRDefault="00506E9C" w:rsidP="00506E9C">
      <w:pPr>
        <w:pStyle w:val="Odstavekseznama"/>
        <w:numPr>
          <w:ilvl w:val="0"/>
          <w:numId w:val="31"/>
        </w:numPr>
        <w:spacing w:after="0" w:line="240" w:lineRule="auto"/>
        <w:jc w:val="both"/>
        <w:rPr>
          <w:rFonts w:ascii="Times New Roman" w:hAnsi="Times New Roman" w:cs="Times New Roman"/>
          <w:sz w:val="24"/>
          <w:szCs w:val="24"/>
        </w:rPr>
      </w:pPr>
      <w:r w:rsidRPr="00DA6103">
        <w:rPr>
          <w:rFonts w:ascii="Times New Roman" w:hAnsi="Times New Roman" w:cs="Times New Roman"/>
          <w:sz w:val="24"/>
          <w:szCs w:val="24"/>
        </w:rPr>
        <w:t xml:space="preserve">Storitev je bilo opravljeno pravočasno, strokovno, kvalitetno in v skladu z določili pogodbe. </w:t>
      </w:r>
    </w:p>
    <w:p w14:paraId="2E2AB910" w14:textId="77777777" w:rsidR="00506E9C" w:rsidRPr="00DA6103" w:rsidRDefault="00506E9C" w:rsidP="00506E9C">
      <w:pPr>
        <w:pStyle w:val="Odstavekseznama"/>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Pri izvajanju storitve so bile zaznane določene pomanjkljivosti.</w:t>
      </w:r>
    </w:p>
    <w:p w14:paraId="380A5721" w14:textId="77777777" w:rsidR="00506E9C" w:rsidRPr="00B83C34" w:rsidRDefault="00506E9C" w:rsidP="00506E9C">
      <w:pPr>
        <w:spacing w:after="0" w:line="240" w:lineRule="auto"/>
        <w:jc w:val="both"/>
        <w:rPr>
          <w:rFonts w:ascii="Times New Roman" w:hAnsi="Times New Roman" w:cs="Times New Roman"/>
          <w:sz w:val="24"/>
          <w:szCs w:val="24"/>
        </w:rPr>
      </w:pPr>
    </w:p>
    <w:p w14:paraId="7FBD6F4A"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Kontaktna oseba referenčnega naročnika, ki jo lahko naročnik kontaktira za preverjanje reference:</w:t>
      </w:r>
    </w:p>
    <w:p w14:paraId="21637613"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IME IN PRIIMEK:</w:t>
      </w:r>
    </w:p>
    <w:p w14:paraId="7FB58B0B"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naziv pri referenčnem naročniku:</w:t>
      </w:r>
    </w:p>
    <w:p w14:paraId="72A42485"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e-mail:</w:t>
      </w:r>
    </w:p>
    <w:p w14:paraId="1E1A0884" w14:textId="77777777" w:rsidR="00506E9C" w:rsidRPr="00B83C34" w:rsidRDefault="00506E9C" w:rsidP="00506E9C">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telefon:</w:t>
      </w:r>
    </w:p>
    <w:p w14:paraId="67C56FB7" w14:textId="77777777" w:rsidR="00506E9C" w:rsidRPr="00B83C34" w:rsidRDefault="00506E9C" w:rsidP="00506E9C">
      <w:pPr>
        <w:shd w:val="clear" w:color="auto" w:fill="FFFFFF"/>
        <w:spacing w:after="0" w:line="240" w:lineRule="auto"/>
        <w:jc w:val="both"/>
        <w:rPr>
          <w:rFonts w:ascii="Times New Roman" w:hAnsi="Times New Roman" w:cs="Times New Roman"/>
          <w:sz w:val="24"/>
          <w:szCs w:val="24"/>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06E9C" w:rsidRPr="00FE58B8" w14:paraId="7745B604" w14:textId="77777777" w:rsidTr="00D65E8D">
        <w:tc>
          <w:tcPr>
            <w:tcW w:w="3591" w:type="dxa"/>
            <w:shd w:val="clear" w:color="auto" w:fill="FFFFFF"/>
            <w:tcMar>
              <w:top w:w="75" w:type="dxa"/>
              <w:bottom w:w="75" w:type="dxa"/>
            </w:tcMar>
            <w:vAlign w:val="center"/>
          </w:tcPr>
          <w:p w14:paraId="1C5BAF6D"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14:paraId="0465AA5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4B437E00"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506E9C" w:rsidRPr="00FE58B8" w14:paraId="622ACFC2" w14:textId="77777777" w:rsidTr="00D65E8D">
        <w:tc>
          <w:tcPr>
            <w:tcW w:w="3591" w:type="dxa"/>
            <w:shd w:val="clear" w:color="auto" w:fill="FFFFFF"/>
            <w:tcMar>
              <w:top w:w="75" w:type="dxa"/>
              <w:bottom w:w="75" w:type="dxa"/>
            </w:tcMar>
            <w:vAlign w:val="center"/>
          </w:tcPr>
          <w:p w14:paraId="4864A67F"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14:paraId="58543778" w14:textId="77777777" w:rsidR="00506E9C" w:rsidRPr="00FE58B8" w:rsidRDefault="00506E9C"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14:paraId="31E0CE90" w14:textId="77777777" w:rsidR="00506E9C" w:rsidRPr="00FE58B8" w:rsidRDefault="00506E9C" w:rsidP="00D65E8D">
            <w:pPr>
              <w:jc w:val="both"/>
              <w:rPr>
                <w:rFonts w:ascii="Times New Roman" w:hAnsi="Times New Roman" w:cs="Times New Roman"/>
                <w:sz w:val="24"/>
                <w:szCs w:val="24"/>
              </w:rPr>
            </w:pPr>
          </w:p>
          <w:p w14:paraId="1861273B" w14:textId="77777777" w:rsidR="00506E9C" w:rsidRPr="00FE58B8" w:rsidRDefault="00506E9C"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tc>
      </w:tr>
    </w:tbl>
    <w:p w14:paraId="1F7130B4"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54661A18" w14:textId="77777777" w:rsidR="00506E9C" w:rsidRDefault="00506E9C" w:rsidP="00506E9C">
      <w:pPr>
        <w:shd w:val="clear" w:color="auto" w:fill="FFFFFF"/>
        <w:spacing w:after="0" w:line="240" w:lineRule="auto"/>
        <w:jc w:val="both"/>
        <w:rPr>
          <w:rFonts w:ascii="Times New Roman" w:hAnsi="Times New Roman" w:cs="Times New Roman"/>
          <w:color w:val="444444"/>
          <w:sz w:val="24"/>
          <w:szCs w:val="24"/>
          <w:shd w:val="clear" w:color="auto" w:fill="FFFFFF"/>
        </w:rPr>
      </w:pPr>
    </w:p>
    <w:p w14:paraId="6C03E71A" w14:textId="77777777" w:rsidR="00506E9C" w:rsidRDefault="00506E9C" w:rsidP="00506E9C">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506E9C" w:rsidRPr="00CD5741" w14:paraId="0336EAF0" w14:textId="77777777" w:rsidTr="00D65E8D">
        <w:tc>
          <w:tcPr>
            <w:tcW w:w="0" w:type="auto"/>
            <w:tcMar>
              <w:top w:w="0" w:type="auto"/>
              <w:bottom w:w="0" w:type="auto"/>
            </w:tcMar>
          </w:tcPr>
          <w:p w14:paraId="6CC5CF39"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14:paraId="7BABA46E" w14:textId="77777777" w:rsidR="00506E9C" w:rsidRPr="00CD5741"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CF4DB11" w14:textId="77777777" w:rsidR="00506E9C" w:rsidRPr="00233EA6" w:rsidRDefault="00506E9C" w:rsidP="00D65E8D">
            <w:pPr>
              <w:numPr>
                <w:ilvl w:val="0"/>
                <w:numId w:val="18"/>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 se obrazec fotokopira.</w:t>
            </w:r>
          </w:p>
          <w:p w14:paraId="02D0115E" w14:textId="18EB7BB0" w:rsidR="00233EA6" w:rsidRPr="00CD5741" w:rsidRDefault="00233EA6" w:rsidP="00233EA6">
            <w:pPr>
              <w:shd w:val="clear" w:color="auto" w:fill="FFFFFF"/>
              <w:ind w:left="360"/>
              <w:jc w:val="both"/>
              <w:rPr>
                <w:rFonts w:ascii="Times New Roman" w:hAnsi="Times New Roman" w:cs="Times New Roman"/>
                <w:sz w:val="24"/>
                <w:szCs w:val="24"/>
                <w:highlight w:val="white"/>
              </w:rPr>
            </w:pPr>
          </w:p>
        </w:tc>
      </w:tr>
    </w:tbl>
    <w:p w14:paraId="1599E158" w14:textId="5FD7E02D"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7/1</w:t>
      </w:r>
    </w:p>
    <w:p w14:paraId="4B66ADC8" w14:textId="77777777" w:rsidR="00D65E8D" w:rsidRPr="00FE58B8" w:rsidRDefault="00D65E8D" w:rsidP="00D65E8D">
      <w:pPr>
        <w:spacing w:after="0"/>
        <w:jc w:val="both"/>
        <w:rPr>
          <w:rFonts w:ascii="Times New Roman" w:hAnsi="Times New Roman" w:cs="Times New Roman"/>
          <w:sz w:val="24"/>
          <w:szCs w:val="24"/>
        </w:rPr>
      </w:pPr>
    </w:p>
    <w:p w14:paraId="3D25B011"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tehnični brezhibnosti in opremljenosti vozil</w:t>
      </w:r>
    </w:p>
    <w:p w14:paraId="69E050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D8D31E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CC0E974" w14:textId="77777777" w:rsidR="00D65E8D" w:rsidRPr="004E086E" w:rsidRDefault="00D65E8D" w:rsidP="00D65E8D">
      <w:pPr>
        <w:jc w:val="center"/>
        <w:rPr>
          <w:rFonts w:ascii="Times New Roman" w:hAnsi="Times New Roman" w:cs="Times New Roman"/>
          <w:b/>
          <w:sz w:val="24"/>
          <w:szCs w:val="24"/>
        </w:rPr>
      </w:pPr>
    </w:p>
    <w:p w14:paraId="5FC8BBE3" w14:textId="77777777" w:rsidR="00D65E8D" w:rsidRPr="004E086E" w:rsidRDefault="00D65E8D" w:rsidP="00D65E8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4E086E">
        <w:rPr>
          <w:rFonts w:ascii="Times New Roman" w:hAnsi="Times New Roman" w:cs="Times New Roman"/>
          <w:b/>
          <w:sz w:val="24"/>
          <w:szCs w:val="24"/>
        </w:rPr>
        <w:t>IZJAVA O  TEHNIČNI BREZHIBNOSTI IN OPREMLJENOSTI VOZIL</w:t>
      </w:r>
    </w:p>
    <w:p w14:paraId="32DCEEDF" w14:textId="77777777" w:rsidR="00D65E8D" w:rsidRPr="004E086E" w:rsidRDefault="00D65E8D" w:rsidP="00D65E8D">
      <w:pPr>
        <w:rPr>
          <w:rFonts w:ascii="Times New Roman" w:hAnsi="Times New Roman" w:cs="Times New Roman"/>
          <w:b/>
          <w:sz w:val="24"/>
          <w:szCs w:val="24"/>
        </w:rPr>
      </w:pPr>
    </w:p>
    <w:p w14:paraId="60C4C111" w14:textId="77777777" w:rsidR="00D65E8D" w:rsidRPr="004E086E" w:rsidRDefault="00D65E8D" w:rsidP="00D65E8D">
      <w:pPr>
        <w:rPr>
          <w:rFonts w:ascii="Times New Roman" w:hAnsi="Times New Roman" w:cs="Times New Roman"/>
          <w:b/>
          <w:sz w:val="24"/>
          <w:szCs w:val="24"/>
        </w:rPr>
      </w:pPr>
    </w:p>
    <w:p w14:paraId="772FA421" w14:textId="4E76A34E" w:rsidR="00D65E8D" w:rsidRPr="004E086E" w:rsidRDefault="00D65E8D" w:rsidP="00D65E8D">
      <w:pPr>
        <w:jc w:val="both"/>
        <w:rPr>
          <w:rFonts w:ascii="Times New Roman" w:hAnsi="Times New Roman" w:cs="Times New Roman"/>
          <w:sz w:val="24"/>
          <w:szCs w:val="24"/>
        </w:rPr>
      </w:pPr>
      <w:r w:rsidRPr="004E086E">
        <w:rPr>
          <w:rFonts w:ascii="Times New Roman" w:hAnsi="Times New Roman" w:cs="Times New Roman"/>
          <w:sz w:val="24"/>
          <w:szCs w:val="24"/>
        </w:rPr>
        <w:t xml:space="preserve">V zvezi z javnim naročilom </w:t>
      </w:r>
      <w:r w:rsidRPr="004E086E">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E086E">
        <w:rPr>
          <w:rFonts w:ascii="Times New Roman" w:hAnsi="Times New Roman" w:cs="Times New Roman"/>
          <w:b/>
          <w:sz w:val="24"/>
          <w:szCs w:val="24"/>
        </w:rPr>
        <w:t>«</w:t>
      </w:r>
      <w:r w:rsidRPr="004E086E">
        <w:rPr>
          <w:rFonts w:ascii="Times New Roman" w:hAnsi="Times New Roman" w:cs="Times New Roman"/>
          <w:sz w:val="24"/>
          <w:szCs w:val="24"/>
        </w:rPr>
        <w:t>, objavljenem na portalu javnih naročil dne _________, št. objave _____________,</w:t>
      </w:r>
    </w:p>
    <w:p w14:paraId="79B888F6" w14:textId="77777777" w:rsidR="00D65E8D" w:rsidRPr="004E086E" w:rsidRDefault="00D65E8D" w:rsidP="00D65E8D">
      <w:pPr>
        <w:rPr>
          <w:rFonts w:ascii="Times New Roman" w:hAnsi="Times New Roman" w:cs="Times New Roman"/>
          <w:b/>
          <w:sz w:val="24"/>
          <w:szCs w:val="24"/>
        </w:rPr>
      </w:pPr>
    </w:p>
    <w:p w14:paraId="376B32B0" w14:textId="030591D0" w:rsidR="00D65E8D" w:rsidRDefault="00D65E8D" w:rsidP="00D65E8D">
      <w:pPr>
        <w:jc w:val="both"/>
        <w:rPr>
          <w:rFonts w:ascii="Times New Roman" w:hAnsi="Times New Roman" w:cs="Times New Roman"/>
          <w:b/>
          <w:sz w:val="24"/>
          <w:szCs w:val="24"/>
        </w:rPr>
      </w:pPr>
      <w:r w:rsidRPr="004E086E">
        <w:rPr>
          <w:rFonts w:ascii="Times New Roman" w:hAnsi="Times New Roman" w:cs="Times New Roman"/>
          <w:b/>
          <w:sz w:val="24"/>
          <w:szCs w:val="24"/>
        </w:rPr>
        <w:t xml:space="preserve">izjavljamo, da bodo vsa vozila, s katerimi se bodo opravljali prevozi </w:t>
      </w:r>
      <w:r w:rsidR="00CE0E40">
        <w:rPr>
          <w:rFonts w:ascii="Times New Roman" w:hAnsi="Times New Roman" w:cs="Times New Roman"/>
          <w:b/>
          <w:sz w:val="24"/>
          <w:szCs w:val="24"/>
        </w:rPr>
        <w:t xml:space="preserve">učencev </w:t>
      </w:r>
      <w:r w:rsidRPr="004E086E">
        <w:rPr>
          <w:rFonts w:ascii="Times New Roman" w:hAnsi="Times New Roman" w:cs="Times New Roman"/>
          <w:b/>
          <w:sz w:val="24"/>
          <w:szCs w:val="24"/>
        </w:rPr>
        <w:t xml:space="preserve">vedno tehnično brezhibna z vso opremo, ki bo predpisana, in da bo zagotovljena varna vožnja </w:t>
      </w:r>
      <w:r w:rsidR="00CE0E40">
        <w:rPr>
          <w:rFonts w:ascii="Times New Roman" w:hAnsi="Times New Roman" w:cs="Times New Roman"/>
          <w:b/>
          <w:sz w:val="24"/>
          <w:szCs w:val="24"/>
        </w:rPr>
        <w:t>učencev</w:t>
      </w:r>
      <w:r w:rsidRPr="004E086E">
        <w:rPr>
          <w:rFonts w:ascii="Times New Roman" w:hAnsi="Times New Roman" w:cs="Times New Roman"/>
          <w:b/>
          <w:sz w:val="24"/>
          <w:szCs w:val="24"/>
        </w:rPr>
        <w:t>.</w:t>
      </w:r>
    </w:p>
    <w:p w14:paraId="26846461" w14:textId="77777777" w:rsidR="00D65E8D" w:rsidRDefault="00D65E8D" w:rsidP="00D65E8D">
      <w:pPr>
        <w:jc w:val="both"/>
        <w:rPr>
          <w:rFonts w:ascii="Times New Roman" w:hAnsi="Times New Roman" w:cs="Times New Roman"/>
          <w:b/>
          <w:sz w:val="24"/>
          <w:szCs w:val="24"/>
        </w:rPr>
      </w:pPr>
    </w:p>
    <w:p w14:paraId="400B99EE" w14:textId="77777777" w:rsidR="00D65E8D" w:rsidRDefault="00D65E8D" w:rsidP="00D65E8D">
      <w:pPr>
        <w:jc w:val="both"/>
        <w:rPr>
          <w:rFonts w:ascii="Times New Roman" w:hAnsi="Times New Roman" w:cs="Times New Roman"/>
          <w:b/>
          <w:sz w:val="24"/>
          <w:szCs w:val="24"/>
        </w:rPr>
      </w:pPr>
    </w:p>
    <w:p w14:paraId="181D1E3F" w14:textId="77777777" w:rsidR="00D65E8D" w:rsidRPr="004E086E" w:rsidRDefault="00D65E8D" w:rsidP="00D65E8D">
      <w:pPr>
        <w:jc w:val="both"/>
        <w:rPr>
          <w:rFonts w:ascii="Times New Roman" w:hAnsi="Times New Roman" w:cs="Times New Roman"/>
          <w:b/>
          <w:color w:val="FF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5AA68F7C" w14:textId="77777777" w:rsidTr="00D65E8D">
        <w:tc>
          <w:tcPr>
            <w:tcW w:w="4080" w:type="dxa"/>
            <w:tcMar>
              <w:top w:w="75" w:type="dxa"/>
              <w:bottom w:w="75" w:type="dxa"/>
            </w:tcMar>
            <w:vAlign w:val="center"/>
          </w:tcPr>
          <w:p w14:paraId="301E281C"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0FF5901E"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67939AF5" w14:textId="77777777" w:rsidTr="00D65E8D">
        <w:tc>
          <w:tcPr>
            <w:tcW w:w="4080" w:type="dxa"/>
            <w:tcMar>
              <w:top w:w="75" w:type="dxa"/>
              <w:bottom w:w="75" w:type="dxa"/>
            </w:tcMar>
            <w:vAlign w:val="center"/>
          </w:tcPr>
          <w:p w14:paraId="42DB77E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78942D1D"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24AC98B9" w14:textId="77777777" w:rsidR="00D65E8D" w:rsidRPr="004E086E" w:rsidRDefault="00D65E8D" w:rsidP="00D65E8D">
      <w:pPr>
        <w:rPr>
          <w:rFonts w:ascii="Times New Roman" w:hAnsi="Times New Roman" w:cs="Times New Roman"/>
          <w:b/>
          <w:sz w:val="24"/>
          <w:szCs w:val="24"/>
        </w:rPr>
      </w:pPr>
    </w:p>
    <w:p w14:paraId="0C6BC462" w14:textId="77777777" w:rsidR="00D65E8D" w:rsidRPr="004E086E" w:rsidRDefault="00D65E8D" w:rsidP="00D65E8D">
      <w:pPr>
        <w:spacing w:before="225" w:after="225" w:line="240" w:lineRule="auto"/>
        <w:rPr>
          <w:rFonts w:ascii="Times New Roman" w:hAnsi="Times New Roman" w:cs="Times New Roman"/>
          <w:color w:val="000000"/>
          <w:sz w:val="24"/>
          <w:szCs w:val="24"/>
        </w:rPr>
      </w:pPr>
    </w:p>
    <w:p w14:paraId="1D59888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ED8050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045B0CB" w14:textId="0CF2F595" w:rsidR="00D65E8D" w:rsidRDefault="00D65E8D" w:rsidP="00D65E8D">
      <w:pPr>
        <w:spacing w:before="225" w:after="225" w:line="240" w:lineRule="auto"/>
        <w:jc w:val="right"/>
        <w:rPr>
          <w:rFonts w:ascii="Times New Roman" w:hAnsi="Times New Roman" w:cs="Times New Roman"/>
          <w:color w:val="000000"/>
          <w:sz w:val="24"/>
          <w:szCs w:val="24"/>
        </w:rPr>
      </w:pPr>
    </w:p>
    <w:p w14:paraId="5FC3FB91" w14:textId="77777777" w:rsidR="00826AD9" w:rsidRDefault="00826AD9" w:rsidP="00D65E8D">
      <w:pPr>
        <w:spacing w:before="225" w:after="225" w:line="240" w:lineRule="auto"/>
        <w:jc w:val="right"/>
        <w:rPr>
          <w:rFonts w:ascii="Times New Roman" w:hAnsi="Times New Roman" w:cs="Times New Roman"/>
          <w:color w:val="000000"/>
          <w:sz w:val="24"/>
          <w:szCs w:val="24"/>
        </w:rPr>
      </w:pPr>
    </w:p>
    <w:p w14:paraId="5C9C07A7"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DE7C7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BFD6B3B" w14:textId="67E04EE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7/2</w:t>
      </w:r>
    </w:p>
    <w:p w14:paraId="4407B2F7" w14:textId="77777777" w:rsidR="00D65E8D" w:rsidRPr="00FE58B8" w:rsidRDefault="00D65E8D" w:rsidP="00D65E8D">
      <w:pPr>
        <w:spacing w:after="0"/>
        <w:jc w:val="both"/>
        <w:rPr>
          <w:rFonts w:ascii="Times New Roman" w:hAnsi="Times New Roman" w:cs="Times New Roman"/>
          <w:sz w:val="24"/>
          <w:szCs w:val="24"/>
        </w:rPr>
      </w:pPr>
    </w:p>
    <w:p w14:paraId="7669835F"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strokovni usposobljenosti voznikov</w:t>
      </w:r>
    </w:p>
    <w:p w14:paraId="48E1C4F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84D9EC8" w14:textId="77777777" w:rsidR="00D65E8D" w:rsidRPr="004E086E" w:rsidRDefault="00D65E8D" w:rsidP="00D65E8D">
      <w:pPr>
        <w:pStyle w:val="Naslov1"/>
        <w:pBdr>
          <w:top w:val="single" w:sz="4" w:space="1" w:color="auto"/>
          <w:left w:val="single" w:sz="4" w:space="4" w:color="auto"/>
          <w:bottom w:val="single" w:sz="4" w:space="1" w:color="auto"/>
          <w:right w:val="single" w:sz="4" w:space="0" w:color="auto"/>
        </w:pBdr>
        <w:tabs>
          <w:tab w:val="left" w:pos="708"/>
        </w:tabs>
        <w:spacing w:before="0" w:line="240" w:lineRule="auto"/>
        <w:ind w:left="993"/>
        <w:jc w:val="center"/>
        <w:rPr>
          <w:rFonts w:ascii="Times New Roman" w:hAnsi="Times New Roman" w:cs="Times New Roman"/>
          <w:sz w:val="24"/>
          <w:szCs w:val="24"/>
        </w:rPr>
      </w:pPr>
      <w:r w:rsidRPr="004E086E">
        <w:rPr>
          <w:rFonts w:ascii="Times New Roman" w:hAnsi="Times New Roman" w:cs="Times New Roman"/>
          <w:sz w:val="24"/>
          <w:szCs w:val="24"/>
        </w:rPr>
        <w:t>IZJAVA O STROKOVNI USPOSOBLJENOSTI VOZNIKOV</w:t>
      </w:r>
    </w:p>
    <w:p w14:paraId="74D125D6" w14:textId="77777777" w:rsidR="00D65E8D" w:rsidRPr="004E086E" w:rsidRDefault="00D65E8D" w:rsidP="00D65E8D">
      <w:pPr>
        <w:spacing w:after="0" w:line="240" w:lineRule="auto"/>
        <w:jc w:val="both"/>
        <w:rPr>
          <w:rFonts w:ascii="Times New Roman" w:hAnsi="Times New Roman" w:cs="Times New Roman"/>
          <w:sz w:val="24"/>
          <w:szCs w:val="24"/>
        </w:rPr>
      </w:pPr>
    </w:p>
    <w:p w14:paraId="16A57203" w14:textId="77777777" w:rsidR="00D65E8D" w:rsidRPr="004E086E" w:rsidRDefault="00D65E8D" w:rsidP="00D65E8D">
      <w:pPr>
        <w:spacing w:after="0" w:line="240" w:lineRule="auto"/>
        <w:jc w:val="both"/>
        <w:rPr>
          <w:rFonts w:ascii="Times New Roman" w:hAnsi="Times New Roman" w:cs="Times New Roman"/>
          <w:sz w:val="24"/>
          <w:szCs w:val="24"/>
        </w:rPr>
      </w:pPr>
    </w:p>
    <w:tbl>
      <w:tblPr>
        <w:tblpPr w:leftFromText="141" w:rightFromText="141" w:vertAnchor="text" w:horzAnchor="margin" w:tblpY="21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417"/>
      </w:tblGrid>
      <w:tr w:rsidR="00D65E8D" w:rsidRPr="004E086E" w14:paraId="0808EF43" w14:textId="77777777" w:rsidTr="00D65E8D">
        <w:trPr>
          <w:trHeight w:val="546"/>
        </w:trPr>
        <w:tc>
          <w:tcPr>
            <w:tcW w:w="2055" w:type="dxa"/>
            <w:tcBorders>
              <w:top w:val="single" w:sz="4" w:space="0" w:color="auto"/>
              <w:left w:val="single" w:sz="4" w:space="0" w:color="auto"/>
              <w:bottom w:val="single" w:sz="4" w:space="0" w:color="auto"/>
              <w:right w:val="single" w:sz="4" w:space="0" w:color="auto"/>
            </w:tcBorders>
          </w:tcPr>
          <w:p w14:paraId="6413ACE3"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IME IN</w:t>
            </w:r>
          </w:p>
          <w:p w14:paraId="61DC6B76" w14:textId="77777777" w:rsidR="00D65E8D"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PRIIMEK</w:t>
            </w:r>
          </w:p>
          <w:p w14:paraId="60137664" w14:textId="77777777" w:rsidR="00D65E8D" w:rsidRPr="004E086E" w:rsidRDefault="00D65E8D" w:rsidP="00D65E8D">
            <w:pPr>
              <w:pStyle w:val="Naslov5"/>
              <w:tabs>
                <w:tab w:val="left" w:pos="708"/>
              </w:tabs>
              <w:spacing w:before="0" w:line="240" w:lineRule="auto"/>
              <w:ind w:left="1008" w:hanging="1008"/>
              <w:jc w:val="both"/>
              <w:rPr>
                <w:rFonts w:ascii="Times New Roman" w:hAnsi="Times New Roman" w:cs="Times New Roman"/>
                <w:b/>
                <w:color w:val="auto"/>
                <w:sz w:val="24"/>
                <w:szCs w:val="24"/>
              </w:rPr>
            </w:pPr>
            <w:r w:rsidRPr="004E086E">
              <w:rPr>
                <w:rFonts w:ascii="Times New Roman" w:hAnsi="Times New Roman" w:cs="Times New Roman"/>
                <w:b/>
                <w:color w:val="auto"/>
                <w:sz w:val="24"/>
                <w:szCs w:val="24"/>
              </w:rPr>
              <w:t>VOZNIKA</w:t>
            </w:r>
          </w:p>
        </w:tc>
        <w:tc>
          <w:tcPr>
            <w:tcW w:w="1843" w:type="dxa"/>
            <w:tcBorders>
              <w:top w:val="single" w:sz="4" w:space="0" w:color="auto"/>
              <w:left w:val="single" w:sz="4" w:space="0" w:color="auto"/>
              <w:bottom w:val="single" w:sz="4" w:space="0" w:color="auto"/>
              <w:right w:val="single" w:sz="4" w:space="0" w:color="auto"/>
            </w:tcBorders>
          </w:tcPr>
          <w:p w14:paraId="65B1C313"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RELACIJA</w:t>
            </w:r>
          </w:p>
          <w:p w14:paraId="6F95AD8E"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Navesti št. sklopa in številko relacije</w:t>
            </w:r>
          </w:p>
        </w:tc>
        <w:tc>
          <w:tcPr>
            <w:tcW w:w="1842" w:type="dxa"/>
            <w:tcBorders>
              <w:top w:val="single" w:sz="4" w:space="0" w:color="auto"/>
              <w:left w:val="single" w:sz="4" w:space="0" w:color="auto"/>
              <w:bottom w:val="single" w:sz="4" w:space="0" w:color="auto"/>
              <w:right w:val="single" w:sz="4" w:space="0" w:color="auto"/>
            </w:tcBorders>
          </w:tcPr>
          <w:p w14:paraId="5C3011E0" w14:textId="7777777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Datum izdaje vozniškega dovoljenja</w:t>
            </w:r>
            <w:r w:rsidRPr="004E086E">
              <w:rPr>
                <w:rFonts w:ascii="Times New Roman" w:hAnsi="Times New Roman" w:cs="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B2AB0CB" w14:textId="5654D617" w:rsidR="00D65E8D" w:rsidRPr="004E086E"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Leta neprekinjene poklicne vožnje avtobusa ali kombija</w:t>
            </w:r>
          </w:p>
        </w:tc>
        <w:tc>
          <w:tcPr>
            <w:tcW w:w="1417" w:type="dxa"/>
            <w:tcBorders>
              <w:top w:val="single" w:sz="4" w:space="0" w:color="auto"/>
              <w:left w:val="single" w:sz="4" w:space="0" w:color="auto"/>
              <w:bottom w:val="single" w:sz="4" w:space="0" w:color="auto"/>
              <w:right w:val="single" w:sz="4" w:space="0" w:color="auto"/>
            </w:tcBorders>
          </w:tcPr>
          <w:p w14:paraId="6FCD1D3B" w14:textId="77777777" w:rsidR="00D65E8D" w:rsidRDefault="00D65E8D" w:rsidP="00D65E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Voznik je v rednem delovnem razmerju</w:t>
            </w:r>
          </w:p>
          <w:p w14:paraId="2AE75732" w14:textId="77777777" w:rsidR="00D65E8D" w:rsidRPr="007F5F7D" w:rsidRDefault="00D65E8D" w:rsidP="00D65E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(DA ali NE)</w:t>
            </w:r>
          </w:p>
        </w:tc>
      </w:tr>
      <w:tr w:rsidR="00D65E8D" w:rsidRPr="004E086E" w14:paraId="4619A555" w14:textId="77777777" w:rsidTr="00D65E8D">
        <w:tc>
          <w:tcPr>
            <w:tcW w:w="2055" w:type="dxa"/>
            <w:tcBorders>
              <w:top w:val="single" w:sz="4" w:space="0" w:color="auto"/>
              <w:left w:val="single" w:sz="4" w:space="0" w:color="auto"/>
              <w:bottom w:val="single" w:sz="4" w:space="0" w:color="auto"/>
              <w:right w:val="single" w:sz="4" w:space="0" w:color="auto"/>
            </w:tcBorders>
          </w:tcPr>
          <w:p w14:paraId="59CF8580" w14:textId="77777777" w:rsidR="00D65E8D" w:rsidRPr="004E086E" w:rsidRDefault="00D65E8D" w:rsidP="00D65E8D">
            <w:pPr>
              <w:spacing w:after="0" w:line="240" w:lineRule="auto"/>
              <w:jc w:val="both"/>
              <w:rPr>
                <w:rFonts w:ascii="Times New Roman" w:hAnsi="Times New Roman" w:cs="Times New Roman"/>
                <w:sz w:val="24"/>
                <w:szCs w:val="24"/>
              </w:rPr>
            </w:pPr>
          </w:p>
          <w:p w14:paraId="0941672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1E187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69E091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7CE979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9B0B9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68EE0A26" w14:textId="77777777" w:rsidTr="00D65E8D">
        <w:tc>
          <w:tcPr>
            <w:tcW w:w="2055" w:type="dxa"/>
            <w:tcBorders>
              <w:top w:val="single" w:sz="4" w:space="0" w:color="auto"/>
              <w:left w:val="single" w:sz="4" w:space="0" w:color="auto"/>
              <w:bottom w:val="single" w:sz="4" w:space="0" w:color="auto"/>
              <w:right w:val="single" w:sz="4" w:space="0" w:color="auto"/>
            </w:tcBorders>
          </w:tcPr>
          <w:p w14:paraId="60E88E29" w14:textId="77777777" w:rsidR="00D65E8D" w:rsidRPr="004E086E" w:rsidRDefault="00D65E8D" w:rsidP="00D65E8D">
            <w:pPr>
              <w:spacing w:after="0" w:line="240" w:lineRule="auto"/>
              <w:jc w:val="both"/>
              <w:rPr>
                <w:rFonts w:ascii="Times New Roman" w:hAnsi="Times New Roman" w:cs="Times New Roman"/>
                <w:sz w:val="24"/>
                <w:szCs w:val="24"/>
              </w:rPr>
            </w:pPr>
          </w:p>
          <w:p w14:paraId="54A2A46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8986F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D0A93A1"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9CE7DCD"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1BCF41F"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05EA2526" w14:textId="77777777" w:rsidTr="00D65E8D">
        <w:tc>
          <w:tcPr>
            <w:tcW w:w="2055" w:type="dxa"/>
            <w:tcBorders>
              <w:top w:val="single" w:sz="4" w:space="0" w:color="auto"/>
              <w:left w:val="single" w:sz="4" w:space="0" w:color="auto"/>
              <w:bottom w:val="single" w:sz="4" w:space="0" w:color="auto"/>
              <w:right w:val="single" w:sz="4" w:space="0" w:color="auto"/>
            </w:tcBorders>
          </w:tcPr>
          <w:p w14:paraId="0F083930" w14:textId="77777777" w:rsidR="00D65E8D" w:rsidRPr="004E086E" w:rsidRDefault="00D65E8D" w:rsidP="00D65E8D">
            <w:pPr>
              <w:spacing w:after="0" w:line="240" w:lineRule="auto"/>
              <w:jc w:val="both"/>
              <w:rPr>
                <w:rFonts w:ascii="Times New Roman" w:hAnsi="Times New Roman" w:cs="Times New Roman"/>
                <w:sz w:val="24"/>
                <w:szCs w:val="24"/>
              </w:rPr>
            </w:pPr>
          </w:p>
          <w:p w14:paraId="498690B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A69E796"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BE6470C"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C4084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1DA25A"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33D8D174" w14:textId="77777777" w:rsidTr="00D65E8D">
        <w:tc>
          <w:tcPr>
            <w:tcW w:w="2055" w:type="dxa"/>
            <w:tcBorders>
              <w:top w:val="single" w:sz="4" w:space="0" w:color="auto"/>
              <w:left w:val="single" w:sz="4" w:space="0" w:color="auto"/>
              <w:bottom w:val="single" w:sz="4" w:space="0" w:color="auto"/>
              <w:right w:val="single" w:sz="4" w:space="0" w:color="auto"/>
            </w:tcBorders>
          </w:tcPr>
          <w:p w14:paraId="029FDD1A" w14:textId="77777777" w:rsidR="00D65E8D" w:rsidRPr="004E086E" w:rsidRDefault="00D65E8D" w:rsidP="00D65E8D">
            <w:pPr>
              <w:spacing w:after="0" w:line="240" w:lineRule="auto"/>
              <w:jc w:val="both"/>
              <w:rPr>
                <w:rFonts w:ascii="Times New Roman" w:hAnsi="Times New Roman" w:cs="Times New Roman"/>
                <w:sz w:val="24"/>
                <w:szCs w:val="24"/>
              </w:rPr>
            </w:pPr>
          </w:p>
          <w:p w14:paraId="49F1EE0F"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4697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C2D4475"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FA83E5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46CFAA9"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516E950" w14:textId="77777777" w:rsidTr="00D65E8D">
        <w:tc>
          <w:tcPr>
            <w:tcW w:w="2055" w:type="dxa"/>
            <w:tcBorders>
              <w:top w:val="single" w:sz="4" w:space="0" w:color="auto"/>
              <w:left w:val="single" w:sz="4" w:space="0" w:color="auto"/>
              <w:bottom w:val="single" w:sz="4" w:space="0" w:color="auto"/>
              <w:right w:val="single" w:sz="4" w:space="0" w:color="auto"/>
            </w:tcBorders>
          </w:tcPr>
          <w:p w14:paraId="1FE8217D" w14:textId="77777777" w:rsidR="00D65E8D" w:rsidRPr="004E086E" w:rsidRDefault="00D65E8D" w:rsidP="00D65E8D">
            <w:pPr>
              <w:spacing w:after="0" w:line="240" w:lineRule="auto"/>
              <w:jc w:val="both"/>
              <w:rPr>
                <w:rFonts w:ascii="Times New Roman" w:hAnsi="Times New Roman" w:cs="Times New Roman"/>
                <w:sz w:val="24"/>
                <w:szCs w:val="24"/>
              </w:rPr>
            </w:pPr>
          </w:p>
          <w:p w14:paraId="275983C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21ABE2"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6CBCC3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3669FB8"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30A16BC"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10AB097D" w14:textId="77777777" w:rsidTr="00D65E8D">
        <w:tc>
          <w:tcPr>
            <w:tcW w:w="2055" w:type="dxa"/>
            <w:tcBorders>
              <w:top w:val="single" w:sz="4" w:space="0" w:color="auto"/>
              <w:left w:val="single" w:sz="4" w:space="0" w:color="auto"/>
              <w:bottom w:val="single" w:sz="4" w:space="0" w:color="auto"/>
              <w:right w:val="single" w:sz="4" w:space="0" w:color="auto"/>
            </w:tcBorders>
          </w:tcPr>
          <w:p w14:paraId="7B0172AF" w14:textId="77777777" w:rsidR="00D65E8D" w:rsidRPr="004E086E" w:rsidRDefault="00D65E8D" w:rsidP="00D65E8D">
            <w:pPr>
              <w:spacing w:after="0" w:line="240" w:lineRule="auto"/>
              <w:jc w:val="both"/>
              <w:rPr>
                <w:rFonts w:ascii="Times New Roman" w:hAnsi="Times New Roman" w:cs="Times New Roman"/>
                <w:sz w:val="24"/>
                <w:szCs w:val="24"/>
              </w:rPr>
            </w:pPr>
          </w:p>
          <w:p w14:paraId="01998E80"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AFC7FC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3BE760B"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CC3625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EA024A7" w14:textId="77777777" w:rsidR="00D65E8D" w:rsidRPr="004E086E" w:rsidRDefault="00D65E8D" w:rsidP="00D65E8D">
            <w:pPr>
              <w:spacing w:after="0" w:line="240" w:lineRule="auto"/>
              <w:jc w:val="both"/>
              <w:rPr>
                <w:rFonts w:ascii="Times New Roman" w:hAnsi="Times New Roman" w:cs="Times New Roman"/>
                <w:sz w:val="24"/>
                <w:szCs w:val="24"/>
              </w:rPr>
            </w:pPr>
          </w:p>
        </w:tc>
      </w:tr>
      <w:tr w:rsidR="00D65E8D" w:rsidRPr="004E086E" w14:paraId="20A43CB2" w14:textId="77777777" w:rsidTr="00D65E8D">
        <w:tc>
          <w:tcPr>
            <w:tcW w:w="2055" w:type="dxa"/>
            <w:tcBorders>
              <w:top w:val="single" w:sz="4" w:space="0" w:color="auto"/>
              <w:left w:val="single" w:sz="4" w:space="0" w:color="auto"/>
              <w:bottom w:val="single" w:sz="4" w:space="0" w:color="auto"/>
              <w:right w:val="single" w:sz="4" w:space="0" w:color="auto"/>
            </w:tcBorders>
          </w:tcPr>
          <w:p w14:paraId="0C97CCC4" w14:textId="77777777" w:rsidR="00D65E8D" w:rsidRPr="004E086E" w:rsidRDefault="00D65E8D" w:rsidP="00D65E8D">
            <w:pPr>
              <w:spacing w:after="0" w:line="240" w:lineRule="auto"/>
              <w:jc w:val="both"/>
              <w:rPr>
                <w:rFonts w:ascii="Times New Roman" w:hAnsi="Times New Roman" w:cs="Times New Roman"/>
                <w:sz w:val="24"/>
                <w:szCs w:val="24"/>
              </w:rPr>
            </w:pPr>
          </w:p>
          <w:p w14:paraId="36973234"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16DB4CE"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8BE1A5A"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005CE87" w14:textId="77777777" w:rsidR="00D65E8D" w:rsidRPr="004E086E" w:rsidRDefault="00D65E8D" w:rsidP="00D65E8D">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9D0F719" w14:textId="77777777" w:rsidR="00D65E8D" w:rsidRPr="004E086E" w:rsidRDefault="00D65E8D" w:rsidP="00D65E8D">
            <w:pPr>
              <w:spacing w:after="0" w:line="240" w:lineRule="auto"/>
              <w:jc w:val="both"/>
              <w:rPr>
                <w:rFonts w:ascii="Times New Roman" w:hAnsi="Times New Roman" w:cs="Times New Roman"/>
                <w:sz w:val="24"/>
                <w:szCs w:val="24"/>
              </w:rPr>
            </w:pPr>
          </w:p>
        </w:tc>
      </w:tr>
    </w:tbl>
    <w:p w14:paraId="57B93E7F" w14:textId="77777777" w:rsidR="00D65E8D" w:rsidRPr="004E086E" w:rsidRDefault="00D65E8D" w:rsidP="00D65E8D">
      <w:pPr>
        <w:spacing w:after="0" w:line="240" w:lineRule="auto"/>
        <w:jc w:val="both"/>
        <w:rPr>
          <w:rFonts w:ascii="Times New Roman" w:hAnsi="Times New Roman" w:cs="Times New Roman"/>
          <w:sz w:val="24"/>
          <w:szCs w:val="24"/>
        </w:rPr>
      </w:pPr>
    </w:p>
    <w:p w14:paraId="789F7310" w14:textId="77777777" w:rsidR="00D65E8D" w:rsidRDefault="00D65E8D" w:rsidP="00D65E8D">
      <w:pPr>
        <w:spacing w:after="0" w:line="240" w:lineRule="auto"/>
        <w:jc w:val="both"/>
        <w:rPr>
          <w:rFonts w:ascii="Times New Roman" w:hAnsi="Times New Roman" w:cs="Times New Roman"/>
          <w:sz w:val="24"/>
          <w:szCs w:val="24"/>
        </w:rPr>
      </w:pPr>
    </w:p>
    <w:p w14:paraId="180E205B" w14:textId="65B9EB8A" w:rsidR="00D65E8D" w:rsidRPr="004E086E" w:rsidRDefault="00D65E8D" w:rsidP="00D65E8D">
      <w:pPr>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zagotavlja, da vsi vozniki, ki so na seznamu, izpolnjujejo zakonsko določene pogoje za prevoz </w:t>
      </w:r>
      <w:r w:rsidR="00CE0E40">
        <w:rPr>
          <w:rFonts w:ascii="Times New Roman" w:hAnsi="Times New Roman" w:cs="Times New Roman"/>
          <w:sz w:val="24"/>
          <w:szCs w:val="24"/>
        </w:rPr>
        <w:t xml:space="preserve">učencev </w:t>
      </w:r>
      <w:r>
        <w:rPr>
          <w:rFonts w:ascii="Times New Roman" w:hAnsi="Times New Roman" w:cs="Times New Roman"/>
          <w:sz w:val="24"/>
          <w:szCs w:val="24"/>
        </w:rPr>
        <w:t>in niso bili kaznovani</w:t>
      </w:r>
      <w:r w:rsidRPr="004E086E">
        <w:rPr>
          <w:rFonts w:ascii="Times New Roman" w:hAnsi="Times New Roman" w:cs="Times New Roman"/>
          <w:sz w:val="24"/>
          <w:szCs w:val="24"/>
        </w:rPr>
        <w:t>.</w:t>
      </w:r>
    </w:p>
    <w:p w14:paraId="70FBFA21" w14:textId="77777777" w:rsidR="00D65E8D" w:rsidRDefault="00D65E8D" w:rsidP="00D65E8D">
      <w:pPr>
        <w:spacing w:after="0" w:line="240" w:lineRule="auto"/>
        <w:jc w:val="both"/>
        <w:rPr>
          <w:rFonts w:ascii="Times New Roman" w:hAnsi="Times New Roman" w:cs="Times New Roman"/>
          <w:sz w:val="24"/>
          <w:szCs w:val="24"/>
        </w:rPr>
      </w:pPr>
    </w:p>
    <w:p w14:paraId="0DB7B13D" w14:textId="4431BBDD" w:rsidR="00D65E8D" w:rsidRDefault="00D65E8D" w:rsidP="00D65E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Izjavljamo, da bodo prevozne </w:t>
      </w:r>
      <w:r w:rsidR="00CE0E40">
        <w:rPr>
          <w:rFonts w:ascii="Times New Roman" w:hAnsi="Times New Roman" w:cs="Times New Roman"/>
          <w:sz w:val="24"/>
          <w:szCs w:val="24"/>
        </w:rPr>
        <w:t>učencev</w:t>
      </w:r>
      <w:r>
        <w:rPr>
          <w:rFonts w:ascii="Times New Roman" w:hAnsi="Times New Roman" w:cs="Times New Roman"/>
          <w:sz w:val="24"/>
          <w:szCs w:val="24"/>
        </w:rPr>
        <w:t xml:space="preserve"> izvajali stalni vozniki in jih bodo drugi vozniki zamenjali le v primeru njihove odsotnosti.</w:t>
      </w:r>
    </w:p>
    <w:p w14:paraId="5B171E57" w14:textId="77777777" w:rsidR="00D65E8D" w:rsidRPr="004E086E" w:rsidRDefault="00D65E8D" w:rsidP="00D65E8D">
      <w:pPr>
        <w:spacing w:after="0" w:line="240" w:lineRule="auto"/>
        <w:jc w:val="both"/>
        <w:rPr>
          <w:rFonts w:ascii="Times New Roman" w:hAnsi="Times New Roman" w:cs="Times New Roman"/>
          <w:sz w:val="24"/>
          <w:szCs w:val="24"/>
        </w:rPr>
      </w:pPr>
    </w:p>
    <w:p w14:paraId="20F3DDC1" w14:textId="77777777" w:rsidR="00D65E8D" w:rsidRDefault="00D65E8D" w:rsidP="00D65E8D">
      <w:pPr>
        <w:spacing w:after="0" w:line="240" w:lineRule="auto"/>
        <w:rPr>
          <w:rFonts w:ascii="Times New Roman" w:hAnsi="Times New Roman" w:cs="Times New Roman"/>
          <w:sz w:val="24"/>
          <w:szCs w:val="24"/>
        </w:rPr>
      </w:pPr>
      <w:r w:rsidRPr="004E086E">
        <w:rPr>
          <w:rFonts w:ascii="Times New Roman" w:hAnsi="Times New Roman" w:cs="Times New Roman"/>
          <w:sz w:val="24"/>
          <w:szCs w:val="24"/>
        </w:rPr>
        <w:t>Ponudnik se obvezuje, da bodo ob morebitnih zamenjavah ali dodatnih zaposlitvah voznikov upoštevane zakonske zahteve glede ustreznosti kadra.</w:t>
      </w:r>
    </w:p>
    <w:p w14:paraId="468EE90A" w14:textId="77777777" w:rsidR="00D65E8D" w:rsidRDefault="00D65E8D" w:rsidP="00D65E8D">
      <w:pPr>
        <w:spacing w:after="0" w:line="240" w:lineRule="auto"/>
        <w:rPr>
          <w:rFonts w:ascii="Times New Roman" w:hAnsi="Times New Roman" w:cs="Times New Roman"/>
          <w:sz w:val="24"/>
          <w:szCs w:val="24"/>
        </w:rPr>
      </w:pPr>
    </w:p>
    <w:p w14:paraId="738EF9C0" w14:textId="77777777" w:rsidR="00D65E8D" w:rsidRDefault="00D65E8D" w:rsidP="00D65E8D">
      <w:pPr>
        <w:spacing w:after="0" w:line="240" w:lineRule="auto"/>
        <w:rPr>
          <w:rFonts w:ascii="Times New Roman" w:hAnsi="Times New Roman" w:cs="Times New Roman"/>
          <w:sz w:val="24"/>
          <w:szCs w:val="24"/>
        </w:rPr>
      </w:pPr>
    </w:p>
    <w:p w14:paraId="38EC9FD7" w14:textId="77777777" w:rsidR="00D65E8D" w:rsidRDefault="00D65E8D" w:rsidP="00D65E8D">
      <w:pPr>
        <w:spacing w:after="0" w:line="240" w:lineRule="auto"/>
        <w:rPr>
          <w:rFonts w:ascii="Times New Roman" w:hAnsi="Times New Roman" w:cs="Times New Roman"/>
          <w:sz w:val="24"/>
          <w:szCs w:val="24"/>
        </w:rPr>
      </w:pPr>
    </w:p>
    <w:p w14:paraId="68BCDF0F" w14:textId="77777777" w:rsidR="00D65E8D" w:rsidRPr="004E086E" w:rsidRDefault="00D65E8D" w:rsidP="00D65E8D">
      <w:pPr>
        <w:spacing w:after="0" w:line="240" w:lineRule="auto"/>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0EEBFB4" w14:textId="77777777" w:rsidTr="00D65E8D">
        <w:tc>
          <w:tcPr>
            <w:tcW w:w="4080" w:type="dxa"/>
            <w:tcMar>
              <w:top w:w="75" w:type="dxa"/>
              <w:bottom w:w="75" w:type="dxa"/>
            </w:tcMar>
            <w:vAlign w:val="center"/>
          </w:tcPr>
          <w:p w14:paraId="30C62821"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CFE401F"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34F3D432" w14:textId="77777777" w:rsidTr="00D65E8D">
        <w:tc>
          <w:tcPr>
            <w:tcW w:w="4080" w:type="dxa"/>
            <w:tcMar>
              <w:top w:w="75" w:type="dxa"/>
              <w:bottom w:w="75" w:type="dxa"/>
            </w:tcMar>
            <w:vAlign w:val="center"/>
          </w:tcPr>
          <w:p w14:paraId="623D1915"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5CF8196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7D02E367" w14:textId="060BAFFA" w:rsidR="00D65E8D" w:rsidRDefault="00D65E8D" w:rsidP="00D65E8D">
      <w:pPr>
        <w:spacing w:before="225" w:after="225" w:line="240" w:lineRule="auto"/>
        <w:jc w:val="right"/>
        <w:rPr>
          <w:rFonts w:ascii="Times New Roman" w:hAnsi="Times New Roman" w:cs="Times New Roman"/>
          <w:color w:val="000000"/>
          <w:sz w:val="24"/>
          <w:szCs w:val="24"/>
        </w:rPr>
      </w:pPr>
    </w:p>
    <w:p w14:paraId="09205018" w14:textId="2CB02D36"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Pr>
          <w:rFonts w:ascii="Times New Roman" w:hAnsi="Times New Roman" w:cs="Times New Roman"/>
          <w:sz w:val="24"/>
          <w:szCs w:val="24"/>
        </w:rPr>
        <w:t>7/3</w:t>
      </w:r>
    </w:p>
    <w:p w14:paraId="102CC20C" w14:textId="77777777" w:rsidR="00D65E8D" w:rsidRPr="00FE58B8" w:rsidRDefault="00D65E8D" w:rsidP="00D65E8D">
      <w:pPr>
        <w:pStyle w:val="Naslov1"/>
        <w:pBdr>
          <w:top w:val="single" w:sz="36" w:space="1" w:color="7EFF09"/>
          <w:left w:val="single" w:sz="36" w:space="0"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vozilih, ki bodo vključena v izvajanje javnega naročila</w:t>
      </w:r>
    </w:p>
    <w:p w14:paraId="137E0ED9"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rPr>
          <w:rFonts w:ascii="Times New Roman" w:hAnsi="Times New Roman" w:cs="Times New Roman"/>
          <w:sz w:val="24"/>
          <w:szCs w:val="24"/>
        </w:rPr>
      </w:pPr>
      <w:r w:rsidRPr="004E086E">
        <w:rPr>
          <w:rFonts w:ascii="Times New Roman" w:hAnsi="Times New Roman" w:cs="Times New Roman"/>
          <w:sz w:val="24"/>
          <w:szCs w:val="24"/>
        </w:rPr>
        <w:t xml:space="preserve">SEZNAM VOZIL, KI BODO UPORABLJENA ZA IZVEDBO </w:t>
      </w:r>
    </w:p>
    <w:p w14:paraId="660C4FCE" w14:textId="77777777" w:rsidR="00D65E8D" w:rsidRPr="004E086E" w:rsidRDefault="00D65E8D" w:rsidP="00D65E8D">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jc w:val="center"/>
        <w:rPr>
          <w:rFonts w:ascii="Times New Roman" w:hAnsi="Times New Roman" w:cs="Times New Roman"/>
          <w:sz w:val="24"/>
          <w:szCs w:val="24"/>
        </w:rPr>
      </w:pPr>
      <w:r w:rsidRPr="004E086E">
        <w:rPr>
          <w:rFonts w:ascii="Times New Roman" w:hAnsi="Times New Roman" w:cs="Times New Roman"/>
          <w:sz w:val="24"/>
          <w:szCs w:val="24"/>
        </w:rPr>
        <w:t>TEGA JAVNEGA NAROČILA</w:t>
      </w:r>
    </w:p>
    <w:p w14:paraId="015E7BCA" w14:textId="77777777" w:rsidR="00D65E8D" w:rsidRPr="004E086E" w:rsidRDefault="00D65E8D" w:rsidP="00D65E8D">
      <w:pPr>
        <w:spacing w:after="0" w:line="240" w:lineRule="auto"/>
        <w:jc w:val="both"/>
        <w:rPr>
          <w:rFonts w:ascii="Times New Roman" w:hAnsi="Times New Roman" w:cs="Times New Roman"/>
          <w:sz w:val="24"/>
          <w:szCs w:val="24"/>
        </w:rPr>
      </w:pPr>
    </w:p>
    <w:p w14:paraId="41D2E513" w14:textId="77777777" w:rsidR="00D65E8D" w:rsidRPr="00BD0B05" w:rsidRDefault="00D65E8D" w:rsidP="00D65E8D">
      <w:pPr>
        <w:spacing w:after="0" w:line="240" w:lineRule="auto"/>
        <w:jc w:val="both"/>
        <w:rPr>
          <w:rFonts w:ascii="Times New Roman" w:hAnsi="Times New Roman" w:cs="Times New Roman"/>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1559"/>
        <w:gridCol w:w="1984"/>
        <w:gridCol w:w="1418"/>
        <w:gridCol w:w="992"/>
        <w:gridCol w:w="992"/>
      </w:tblGrid>
      <w:tr w:rsidR="00BD0B05" w:rsidRPr="00BD0B05" w14:paraId="73F947EC" w14:textId="77777777" w:rsidTr="00F82D07">
        <w:tc>
          <w:tcPr>
            <w:tcW w:w="2197" w:type="dxa"/>
            <w:tcBorders>
              <w:top w:val="single" w:sz="4" w:space="0" w:color="auto"/>
              <w:left w:val="single" w:sz="4" w:space="0" w:color="auto"/>
              <w:bottom w:val="single" w:sz="4" w:space="0" w:color="auto"/>
              <w:right w:val="single" w:sz="4" w:space="0" w:color="auto"/>
            </w:tcBorders>
          </w:tcPr>
          <w:p w14:paraId="52AAEE88"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RELACIJA: </w:t>
            </w:r>
          </w:p>
          <w:p w14:paraId="028DAF14"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navesti št. sklopa in številko relacije</w:t>
            </w:r>
          </w:p>
        </w:tc>
        <w:tc>
          <w:tcPr>
            <w:tcW w:w="1559" w:type="dxa"/>
            <w:tcBorders>
              <w:top w:val="single" w:sz="4" w:space="0" w:color="auto"/>
              <w:left w:val="single" w:sz="4" w:space="0" w:color="auto"/>
              <w:bottom w:val="single" w:sz="4" w:space="0" w:color="auto"/>
              <w:right w:val="single" w:sz="4" w:space="0" w:color="auto"/>
            </w:tcBorders>
          </w:tcPr>
          <w:p w14:paraId="10823350"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TIP VOZILA:</w:t>
            </w:r>
          </w:p>
          <w:p w14:paraId="6DF73B82"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A – avtobus</w:t>
            </w:r>
          </w:p>
          <w:p w14:paraId="40B2EAF4"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K – kombi</w:t>
            </w:r>
          </w:p>
          <w:p w14:paraId="2AEC6EE1"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OV – osebno vozilo</w:t>
            </w:r>
          </w:p>
        </w:tc>
        <w:tc>
          <w:tcPr>
            <w:tcW w:w="1984" w:type="dxa"/>
            <w:tcBorders>
              <w:top w:val="single" w:sz="4" w:space="0" w:color="auto"/>
              <w:left w:val="single" w:sz="4" w:space="0" w:color="auto"/>
              <w:bottom w:val="single" w:sz="4" w:space="0" w:color="auto"/>
              <w:right w:val="single" w:sz="4" w:space="0" w:color="auto"/>
            </w:tcBorders>
          </w:tcPr>
          <w:p w14:paraId="3228EC1F" w14:textId="77777777" w:rsidR="00F82D07" w:rsidRPr="00BD0B05" w:rsidRDefault="00F82D07" w:rsidP="00F82D07">
            <w:pPr>
              <w:spacing w:after="0" w:line="240" w:lineRule="auto"/>
              <w:rPr>
                <w:rFonts w:ascii="Times New Roman" w:hAnsi="Times New Roman" w:cs="Times New Roman"/>
                <w:b/>
                <w:sz w:val="24"/>
                <w:szCs w:val="24"/>
              </w:rPr>
            </w:pPr>
            <w:r w:rsidRPr="00BD0B05">
              <w:rPr>
                <w:rFonts w:ascii="Times New Roman" w:hAnsi="Times New Roman" w:cs="Times New Roman"/>
                <w:b/>
                <w:sz w:val="24"/>
                <w:szCs w:val="24"/>
              </w:rPr>
              <w:t xml:space="preserve">Kategorija vozila: </w:t>
            </w:r>
          </w:p>
          <w:p w14:paraId="351EC4F3" w14:textId="5D0FB550" w:rsidR="00F82D07" w:rsidRPr="00BD0B05" w:rsidRDefault="00F82D07" w:rsidP="00F82D07">
            <w:pPr>
              <w:spacing w:after="0" w:line="240" w:lineRule="auto"/>
              <w:rPr>
                <w:rFonts w:ascii="Times New Roman" w:hAnsi="Times New Roman" w:cs="Times New Roman"/>
                <w:b/>
                <w:smallCaps/>
                <w:sz w:val="24"/>
                <w:szCs w:val="24"/>
              </w:rPr>
            </w:pPr>
            <w:r w:rsidRPr="00BD0B05">
              <w:rPr>
                <w:rFonts w:ascii="Times New Roman" w:hAnsi="Times New Roman" w:cs="Times New Roman"/>
                <w:b/>
                <w:sz w:val="24"/>
                <w:szCs w:val="24"/>
              </w:rPr>
              <w:t>M1, M2, M3 (I, A),</w:t>
            </w:r>
            <w:r w:rsidR="000E35A5" w:rsidRPr="00BD0B05">
              <w:rPr>
                <w:rFonts w:ascii="Times New Roman" w:hAnsi="Times New Roman" w:cs="Times New Roman"/>
                <w:b/>
                <w:sz w:val="24"/>
                <w:szCs w:val="24"/>
              </w:rPr>
              <w:t xml:space="preserve"> N1,</w:t>
            </w:r>
            <w:r w:rsidRPr="00BD0B05">
              <w:rPr>
                <w:rFonts w:ascii="Times New Roman" w:hAnsi="Times New Roman" w:cs="Times New Roman"/>
                <w:b/>
                <w:sz w:val="24"/>
                <w:szCs w:val="24"/>
              </w:rPr>
              <w:t xml:space="preserve"> N2, N3</w:t>
            </w:r>
          </w:p>
        </w:tc>
        <w:tc>
          <w:tcPr>
            <w:tcW w:w="1418" w:type="dxa"/>
            <w:tcBorders>
              <w:top w:val="single" w:sz="4" w:space="0" w:color="auto"/>
              <w:left w:val="single" w:sz="4" w:space="0" w:color="auto"/>
              <w:bottom w:val="single" w:sz="4" w:space="0" w:color="auto"/>
              <w:right w:val="single" w:sz="4" w:space="0" w:color="auto"/>
            </w:tcBorders>
          </w:tcPr>
          <w:p w14:paraId="08B3D1B3" w14:textId="512DF78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Vrsta goriva *</w:t>
            </w:r>
          </w:p>
        </w:tc>
        <w:tc>
          <w:tcPr>
            <w:tcW w:w="992" w:type="dxa"/>
            <w:tcBorders>
              <w:top w:val="single" w:sz="4" w:space="0" w:color="auto"/>
              <w:left w:val="single" w:sz="4" w:space="0" w:color="auto"/>
              <w:bottom w:val="single" w:sz="4" w:space="0" w:color="auto"/>
              <w:right w:val="single" w:sz="4" w:space="0" w:color="auto"/>
            </w:tcBorders>
          </w:tcPr>
          <w:p w14:paraId="615F3FC9" w14:textId="7777777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Število</w:t>
            </w:r>
          </w:p>
          <w:p w14:paraId="7EBEE7A5" w14:textId="1E1EFEAA"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sedežev</w:t>
            </w:r>
          </w:p>
        </w:tc>
        <w:tc>
          <w:tcPr>
            <w:tcW w:w="992" w:type="dxa"/>
            <w:tcBorders>
              <w:top w:val="single" w:sz="4" w:space="0" w:color="auto"/>
              <w:left w:val="single" w:sz="4" w:space="0" w:color="auto"/>
              <w:bottom w:val="single" w:sz="4" w:space="0" w:color="auto"/>
              <w:right w:val="single" w:sz="4" w:space="0" w:color="auto"/>
            </w:tcBorders>
          </w:tcPr>
          <w:p w14:paraId="7876787D" w14:textId="18A7F717" w:rsidR="00F82D07" w:rsidRPr="00BD0B05" w:rsidRDefault="00F82D07" w:rsidP="00F82D07">
            <w:pPr>
              <w:spacing w:after="0" w:line="240" w:lineRule="auto"/>
              <w:jc w:val="center"/>
              <w:rPr>
                <w:rFonts w:ascii="Times New Roman" w:hAnsi="Times New Roman" w:cs="Times New Roman"/>
                <w:b/>
                <w:sz w:val="24"/>
                <w:szCs w:val="24"/>
              </w:rPr>
            </w:pPr>
            <w:r w:rsidRPr="00BD0B05">
              <w:rPr>
                <w:rFonts w:ascii="Times New Roman" w:hAnsi="Times New Roman" w:cs="Times New Roman"/>
                <w:b/>
                <w:sz w:val="24"/>
                <w:szCs w:val="24"/>
              </w:rPr>
              <w:t>Letnik izdelave</w:t>
            </w:r>
          </w:p>
        </w:tc>
      </w:tr>
      <w:tr w:rsidR="00BD0B05" w:rsidRPr="00BD0B05" w14:paraId="71E80B84" w14:textId="77777777" w:rsidTr="00F82D07">
        <w:trPr>
          <w:trHeight w:val="585"/>
        </w:trPr>
        <w:tc>
          <w:tcPr>
            <w:tcW w:w="2197" w:type="dxa"/>
            <w:tcBorders>
              <w:top w:val="single" w:sz="4" w:space="0" w:color="auto"/>
              <w:left w:val="single" w:sz="4" w:space="0" w:color="auto"/>
              <w:bottom w:val="single" w:sz="4" w:space="0" w:color="auto"/>
              <w:right w:val="single" w:sz="4" w:space="0" w:color="auto"/>
            </w:tcBorders>
          </w:tcPr>
          <w:p w14:paraId="3D4913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78F752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58DEFCD"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D2F1E46"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0A2F93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1353968" w14:textId="7CC9B147" w:rsidR="00F82D07" w:rsidRPr="00BD0B05" w:rsidRDefault="00F82D07" w:rsidP="00D65E8D">
            <w:pPr>
              <w:spacing w:after="0" w:line="240" w:lineRule="auto"/>
              <w:jc w:val="both"/>
              <w:rPr>
                <w:rFonts w:ascii="Times New Roman" w:hAnsi="Times New Roman" w:cs="Times New Roman"/>
                <w:sz w:val="24"/>
                <w:szCs w:val="24"/>
              </w:rPr>
            </w:pPr>
          </w:p>
        </w:tc>
      </w:tr>
      <w:tr w:rsidR="00BD0B05" w:rsidRPr="00BD0B05" w14:paraId="1A620E6E" w14:textId="77777777" w:rsidTr="00F82D07">
        <w:tc>
          <w:tcPr>
            <w:tcW w:w="2197" w:type="dxa"/>
            <w:tcBorders>
              <w:top w:val="single" w:sz="4" w:space="0" w:color="auto"/>
              <w:left w:val="single" w:sz="4" w:space="0" w:color="auto"/>
              <w:bottom w:val="single" w:sz="4" w:space="0" w:color="auto"/>
              <w:right w:val="single" w:sz="4" w:space="0" w:color="auto"/>
            </w:tcBorders>
          </w:tcPr>
          <w:p w14:paraId="6E0EC4C2" w14:textId="77777777" w:rsidR="00F82D07" w:rsidRPr="00BD0B05" w:rsidRDefault="00F82D07" w:rsidP="00D65E8D">
            <w:pPr>
              <w:spacing w:after="0" w:line="240" w:lineRule="auto"/>
              <w:jc w:val="both"/>
              <w:rPr>
                <w:rFonts w:ascii="Times New Roman" w:hAnsi="Times New Roman" w:cs="Times New Roman"/>
                <w:sz w:val="24"/>
                <w:szCs w:val="24"/>
              </w:rPr>
            </w:pPr>
          </w:p>
          <w:p w14:paraId="479F2AF5"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03FC2C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92155D0"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06C3D0C"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D3567EF" w14:textId="77777777" w:rsidR="00F82D07" w:rsidRPr="00BD0B05" w:rsidRDefault="00F82D07" w:rsidP="00D65E8D">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E60BDE" w14:textId="67406A28" w:rsidR="00F82D07" w:rsidRPr="00BD0B05" w:rsidRDefault="00F82D07" w:rsidP="00D65E8D">
            <w:pPr>
              <w:spacing w:after="0" w:line="240" w:lineRule="auto"/>
              <w:jc w:val="both"/>
              <w:rPr>
                <w:rFonts w:ascii="Times New Roman" w:hAnsi="Times New Roman" w:cs="Times New Roman"/>
                <w:sz w:val="24"/>
                <w:szCs w:val="24"/>
              </w:rPr>
            </w:pPr>
          </w:p>
        </w:tc>
      </w:tr>
      <w:tr w:rsidR="00F82D07" w:rsidRPr="002A6DB0" w14:paraId="42039A68" w14:textId="77777777" w:rsidTr="00F82D07">
        <w:tc>
          <w:tcPr>
            <w:tcW w:w="2197" w:type="dxa"/>
            <w:tcBorders>
              <w:top w:val="single" w:sz="4" w:space="0" w:color="auto"/>
              <w:left w:val="single" w:sz="4" w:space="0" w:color="auto"/>
              <w:bottom w:val="single" w:sz="4" w:space="0" w:color="auto"/>
              <w:right w:val="single" w:sz="4" w:space="0" w:color="auto"/>
            </w:tcBorders>
          </w:tcPr>
          <w:p w14:paraId="3ED05014"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89CD8F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43D7E4A"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6229395"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BF0362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781A82A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848588" w14:textId="74E108C6"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F2BC796" w14:textId="77777777" w:rsidTr="00F82D07">
        <w:tc>
          <w:tcPr>
            <w:tcW w:w="2197" w:type="dxa"/>
            <w:tcBorders>
              <w:top w:val="single" w:sz="4" w:space="0" w:color="auto"/>
              <w:left w:val="single" w:sz="4" w:space="0" w:color="auto"/>
              <w:bottom w:val="single" w:sz="4" w:space="0" w:color="auto"/>
              <w:right w:val="single" w:sz="4" w:space="0" w:color="auto"/>
            </w:tcBorders>
          </w:tcPr>
          <w:p w14:paraId="1F47661E"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1255AA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114672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6C627DF"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A70CB5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5D54DD"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5AF474A5" w14:textId="2C13EC4F"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635A0303" w14:textId="77777777" w:rsidTr="00510F03">
        <w:tc>
          <w:tcPr>
            <w:tcW w:w="2197" w:type="dxa"/>
            <w:tcBorders>
              <w:top w:val="single" w:sz="4" w:space="0" w:color="auto"/>
              <w:left w:val="single" w:sz="4" w:space="0" w:color="auto"/>
              <w:bottom w:val="single" w:sz="4" w:space="0" w:color="auto"/>
              <w:right w:val="single" w:sz="4" w:space="0" w:color="auto"/>
            </w:tcBorders>
          </w:tcPr>
          <w:p w14:paraId="7D94CA09"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5017C7E9"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B5D0D3C"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BD19D9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AD31893"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15BF1C7"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3397D884" w14:textId="7E8D64AB" w:rsidR="00F82D07" w:rsidRPr="002A6DB0" w:rsidRDefault="00F82D07" w:rsidP="00D65E8D">
            <w:pPr>
              <w:spacing w:after="0" w:line="240" w:lineRule="auto"/>
              <w:jc w:val="both"/>
              <w:rPr>
                <w:rFonts w:ascii="Times New Roman" w:hAnsi="Times New Roman" w:cs="Times New Roman"/>
                <w:color w:val="FF0000"/>
                <w:sz w:val="24"/>
                <w:szCs w:val="24"/>
              </w:rPr>
            </w:pPr>
          </w:p>
        </w:tc>
      </w:tr>
      <w:tr w:rsidR="00F82D07" w:rsidRPr="002A6DB0" w14:paraId="16674E1E" w14:textId="77777777" w:rsidTr="00510F03">
        <w:tc>
          <w:tcPr>
            <w:tcW w:w="2197" w:type="dxa"/>
            <w:tcBorders>
              <w:top w:val="single" w:sz="4" w:space="0" w:color="auto"/>
              <w:left w:val="single" w:sz="4" w:space="0" w:color="auto"/>
              <w:bottom w:val="single" w:sz="4" w:space="0" w:color="auto"/>
              <w:right w:val="single" w:sz="4" w:space="0" w:color="auto"/>
            </w:tcBorders>
          </w:tcPr>
          <w:p w14:paraId="0F3279BC" w14:textId="77777777" w:rsidR="00F82D07" w:rsidRPr="002A6DB0" w:rsidRDefault="00F82D07" w:rsidP="00D65E8D">
            <w:pPr>
              <w:spacing w:after="0" w:line="240" w:lineRule="auto"/>
              <w:jc w:val="both"/>
              <w:rPr>
                <w:rFonts w:ascii="Times New Roman" w:hAnsi="Times New Roman" w:cs="Times New Roman"/>
                <w:color w:val="FF0000"/>
                <w:sz w:val="24"/>
                <w:szCs w:val="24"/>
              </w:rPr>
            </w:pPr>
          </w:p>
          <w:p w14:paraId="1E74ED80"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C816EE"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5244A41"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6585D48"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DFE78A2" w14:textId="77777777" w:rsidR="00F82D07" w:rsidRPr="002A6DB0" w:rsidRDefault="00F82D07" w:rsidP="00D65E8D">
            <w:pPr>
              <w:spacing w:after="0" w:line="240" w:lineRule="auto"/>
              <w:jc w:val="both"/>
              <w:rPr>
                <w:rFonts w:ascii="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1C417662" w14:textId="0F572A4D" w:rsidR="00F82D07" w:rsidRPr="002A6DB0" w:rsidRDefault="00F82D07" w:rsidP="00D65E8D">
            <w:pPr>
              <w:spacing w:after="0" w:line="240" w:lineRule="auto"/>
              <w:jc w:val="both"/>
              <w:rPr>
                <w:rFonts w:ascii="Times New Roman" w:hAnsi="Times New Roman" w:cs="Times New Roman"/>
                <w:color w:val="FF0000"/>
                <w:sz w:val="24"/>
                <w:szCs w:val="24"/>
              </w:rPr>
            </w:pPr>
          </w:p>
        </w:tc>
      </w:tr>
    </w:tbl>
    <w:p w14:paraId="142C9770"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0DBA628E" w14:textId="76C4AD02" w:rsidR="00D65E8D" w:rsidRPr="00F82D07" w:rsidRDefault="00F82D07" w:rsidP="00D65E8D">
      <w:pPr>
        <w:autoSpaceDE w:val="0"/>
        <w:autoSpaceDN w:val="0"/>
        <w:adjustRightInd w:val="0"/>
        <w:spacing w:after="0" w:line="240" w:lineRule="auto"/>
        <w:jc w:val="both"/>
        <w:rPr>
          <w:rFonts w:ascii="Times New Roman" w:hAnsi="Times New Roman" w:cs="Times New Roman"/>
          <w:i/>
          <w:iCs/>
          <w:sz w:val="20"/>
          <w:szCs w:val="20"/>
        </w:rPr>
      </w:pPr>
      <w:r w:rsidRPr="00F82D07">
        <w:rPr>
          <w:rFonts w:ascii="Times New Roman" w:hAnsi="Times New Roman" w:cs="Times New Roman"/>
          <w:i/>
          <w:iCs/>
          <w:sz w:val="20"/>
          <w:szCs w:val="20"/>
        </w:rPr>
        <w:t>*v primeru električnega vozila je potrebno navesti ali gre za priključni hibrid (PHEV) ali baterijsko električno vozilo (BEV)</w:t>
      </w:r>
    </w:p>
    <w:p w14:paraId="682681BF" w14:textId="025BB53D" w:rsidR="00F82D07" w:rsidRDefault="00F82D07" w:rsidP="00D65E8D">
      <w:pPr>
        <w:autoSpaceDE w:val="0"/>
        <w:autoSpaceDN w:val="0"/>
        <w:adjustRightInd w:val="0"/>
        <w:spacing w:after="0" w:line="240" w:lineRule="auto"/>
        <w:jc w:val="both"/>
        <w:rPr>
          <w:rFonts w:ascii="Times New Roman" w:hAnsi="Times New Roman" w:cs="Times New Roman"/>
          <w:sz w:val="24"/>
          <w:szCs w:val="24"/>
        </w:rPr>
      </w:pPr>
    </w:p>
    <w:p w14:paraId="571E50F0" w14:textId="572DCE9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Ponudnik je dolžan naročilo izvesti z vozili, ki jih je navedel v ponudbi. </w:t>
      </w:r>
    </w:p>
    <w:p w14:paraId="135A8AE3" w14:textId="54406AE2"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V kolikor bo prišlo do zamenjave čistega oz. brezemisijskega vozi</w:t>
      </w:r>
      <w:r w:rsidR="003401C1">
        <w:rPr>
          <w:rFonts w:ascii="Times New Roman" w:hAnsi="Times New Roman" w:cs="Times New Roman"/>
          <w:sz w:val="24"/>
          <w:szCs w:val="24"/>
        </w:rPr>
        <w:t>la, se ga lahko nadomesti le z istovrstnim vozilom znotraj dovoljenih tehničnih zahtev za to kategorijo, ponudnik pa je dolžan o tem obvestiti naročnika.</w:t>
      </w:r>
    </w:p>
    <w:p w14:paraId="7B1B4D15" w14:textId="77777777" w:rsidR="00510F03" w:rsidRDefault="00510F03" w:rsidP="00D65E8D">
      <w:pPr>
        <w:autoSpaceDE w:val="0"/>
        <w:autoSpaceDN w:val="0"/>
        <w:adjustRightInd w:val="0"/>
        <w:spacing w:after="0" w:line="240" w:lineRule="auto"/>
        <w:jc w:val="both"/>
        <w:rPr>
          <w:rFonts w:ascii="Times New Roman" w:hAnsi="Times New Roman" w:cs="Times New Roman"/>
          <w:sz w:val="24"/>
          <w:szCs w:val="24"/>
        </w:rPr>
      </w:pPr>
    </w:p>
    <w:p w14:paraId="4263A446"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se zavezuje, da bo ob </w:t>
      </w:r>
      <w:r>
        <w:rPr>
          <w:rFonts w:ascii="Times New Roman" w:hAnsi="Times New Roman" w:cs="Times New Roman"/>
          <w:sz w:val="24"/>
          <w:szCs w:val="24"/>
        </w:rPr>
        <w:t xml:space="preserve">spremembi zakonskih določb ali ob </w:t>
      </w:r>
      <w:r w:rsidRPr="004E086E">
        <w:rPr>
          <w:rFonts w:ascii="Times New Roman" w:hAnsi="Times New Roman" w:cs="Times New Roman"/>
          <w:sz w:val="24"/>
          <w:szCs w:val="24"/>
        </w:rPr>
        <w:t>morebitni zamenjavi vozil upošteval zakonsko določene pogoje glede tehnične brezhibnosti in opremljenosti vozil.</w:t>
      </w:r>
    </w:p>
    <w:p w14:paraId="03A1DE3C" w14:textId="77777777" w:rsidR="00D65E8D" w:rsidRPr="004E086E" w:rsidRDefault="00D65E8D" w:rsidP="00D65E8D">
      <w:pPr>
        <w:autoSpaceDE w:val="0"/>
        <w:autoSpaceDN w:val="0"/>
        <w:adjustRightInd w:val="0"/>
        <w:spacing w:after="0" w:line="240" w:lineRule="auto"/>
        <w:jc w:val="both"/>
        <w:rPr>
          <w:rFonts w:ascii="Times New Roman" w:hAnsi="Times New Roman" w:cs="Times New Roman"/>
          <w:color w:val="000000"/>
          <w:sz w:val="24"/>
          <w:szCs w:val="24"/>
        </w:rPr>
      </w:pPr>
    </w:p>
    <w:p w14:paraId="73D75E3D" w14:textId="77777777"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se zavezuje, da razpolaga z zadostnim številom vozil za izvedbo tega javnega naročila.</w:t>
      </w:r>
    </w:p>
    <w:p w14:paraId="28473E13" w14:textId="77777777" w:rsidR="00D65E8D" w:rsidRDefault="00D65E8D" w:rsidP="00D65E8D">
      <w:pPr>
        <w:spacing w:after="0" w:line="240" w:lineRule="auto"/>
        <w:jc w:val="both"/>
        <w:rPr>
          <w:rFonts w:ascii="Times New Roman" w:hAnsi="Times New Roman" w:cs="Times New Roman"/>
          <w:color w:val="000000"/>
          <w:sz w:val="24"/>
          <w:szCs w:val="24"/>
        </w:rPr>
      </w:pPr>
    </w:p>
    <w:p w14:paraId="502538BE" w14:textId="7569C08A" w:rsidR="00D65E8D" w:rsidRDefault="00D65E8D" w:rsidP="00D65E8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izjavlja, da so vsa vozila, navedena v zgornji tabeli, v tehnično brezhibnem stanju, redno servisirana in opremljena v skladu z veljavnimi predpisi.</w:t>
      </w:r>
    </w:p>
    <w:p w14:paraId="750C5262" w14:textId="77777777" w:rsidR="00BD0B05" w:rsidRDefault="00BD0B05" w:rsidP="00D65E8D">
      <w:pPr>
        <w:spacing w:after="0" w:line="240" w:lineRule="auto"/>
        <w:jc w:val="both"/>
        <w:rPr>
          <w:rFonts w:ascii="Times New Roman" w:hAnsi="Times New Roman" w:cs="Times New Roman"/>
          <w:color w:val="000000"/>
          <w:sz w:val="24"/>
          <w:szCs w:val="24"/>
        </w:rPr>
      </w:pPr>
    </w:p>
    <w:p w14:paraId="0F37B10F" w14:textId="77777777" w:rsidR="00460056" w:rsidRPr="004E086E" w:rsidRDefault="00460056" w:rsidP="00D65E8D">
      <w:pPr>
        <w:spacing w:after="0" w:line="240" w:lineRule="auto"/>
        <w:jc w:val="both"/>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34A104E7" w14:textId="77777777" w:rsidTr="00D65E8D">
        <w:tc>
          <w:tcPr>
            <w:tcW w:w="4080" w:type="dxa"/>
            <w:tcMar>
              <w:top w:w="75" w:type="dxa"/>
              <w:bottom w:w="75" w:type="dxa"/>
            </w:tcMar>
            <w:vAlign w:val="center"/>
          </w:tcPr>
          <w:p w14:paraId="371CCDB9" w14:textId="77777777" w:rsidR="003401C1" w:rsidRDefault="003401C1" w:rsidP="00D65E8D">
            <w:pPr>
              <w:jc w:val="both"/>
              <w:rPr>
                <w:rFonts w:ascii="Times New Roman" w:hAnsi="Times New Roman" w:cs="Times New Roman"/>
                <w:color w:val="000000"/>
                <w:position w:val="-2"/>
                <w:sz w:val="24"/>
                <w:szCs w:val="24"/>
              </w:rPr>
            </w:pPr>
          </w:p>
          <w:p w14:paraId="27D5C750" w14:textId="670CF112"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F4C13D0"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7961C3EA" w14:textId="77777777" w:rsidTr="00D65E8D">
        <w:tc>
          <w:tcPr>
            <w:tcW w:w="4080" w:type="dxa"/>
            <w:tcMar>
              <w:top w:w="75" w:type="dxa"/>
              <w:bottom w:w="75" w:type="dxa"/>
            </w:tcMar>
            <w:vAlign w:val="center"/>
          </w:tcPr>
          <w:p w14:paraId="2045F2C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68076FE"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1393EAEB" w14:textId="4D590046" w:rsidR="00D65E8D" w:rsidRDefault="00050524" w:rsidP="00D65E8D">
      <w:pPr>
        <w:spacing w:before="225" w:after="225"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Ob</w:t>
      </w:r>
      <w:r w:rsidR="00D65E8D" w:rsidRPr="00FE58B8">
        <w:rPr>
          <w:rFonts w:ascii="Times New Roman" w:hAnsi="Times New Roman" w:cs="Times New Roman"/>
          <w:sz w:val="24"/>
          <w:szCs w:val="24"/>
        </w:rPr>
        <w:t xml:space="preserve">razec št: </w:t>
      </w:r>
      <w:r w:rsidR="00D65E8D">
        <w:rPr>
          <w:rFonts w:ascii="Times New Roman" w:hAnsi="Times New Roman" w:cs="Times New Roman"/>
          <w:sz w:val="24"/>
          <w:szCs w:val="24"/>
        </w:rPr>
        <w:t>8</w:t>
      </w:r>
    </w:p>
    <w:p w14:paraId="2CA8008E" w14:textId="77777777" w:rsidR="00D65E8D" w:rsidRPr="00FE58B8" w:rsidRDefault="00D65E8D" w:rsidP="00D65E8D">
      <w:pPr>
        <w:spacing w:after="0"/>
        <w:jc w:val="both"/>
        <w:rPr>
          <w:rFonts w:ascii="Times New Roman" w:hAnsi="Times New Roman" w:cs="Times New Roman"/>
          <w:sz w:val="24"/>
          <w:szCs w:val="24"/>
        </w:rPr>
      </w:pPr>
    </w:p>
    <w:p w14:paraId="442A107E" w14:textId="77777777"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zavarovanju odgovornosti</w:t>
      </w:r>
    </w:p>
    <w:p w14:paraId="1CC7818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CBFC92B"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4953CE7" w14:textId="77777777" w:rsidR="00D65E8D" w:rsidRPr="00473763" w:rsidRDefault="00D65E8D" w:rsidP="00D65E8D">
      <w:pPr>
        <w:spacing w:after="0" w:line="240" w:lineRule="auto"/>
        <w:jc w:val="right"/>
        <w:rPr>
          <w:rFonts w:ascii="Times New Roman" w:hAnsi="Times New Roman" w:cs="Times New Roman"/>
          <w:color w:val="000000"/>
          <w:sz w:val="24"/>
          <w:szCs w:val="24"/>
        </w:rPr>
      </w:pPr>
    </w:p>
    <w:p w14:paraId="7C4E524A"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IZJAVA O ZAVAROVANJU ODGOVORNOSTI</w:t>
      </w:r>
    </w:p>
    <w:p w14:paraId="63B7E20F" w14:textId="77777777" w:rsidR="00D65E8D" w:rsidRDefault="00D65E8D" w:rsidP="00D65E8D">
      <w:pPr>
        <w:spacing w:after="0" w:line="240" w:lineRule="auto"/>
        <w:jc w:val="center"/>
        <w:rPr>
          <w:rFonts w:ascii="Times New Roman" w:hAnsi="Times New Roman" w:cs="Times New Roman"/>
          <w:b/>
          <w:sz w:val="24"/>
          <w:szCs w:val="24"/>
        </w:rPr>
      </w:pPr>
    </w:p>
    <w:p w14:paraId="206838FC" w14:textId="77777777" w:rsidR="00D65E8D" w:rsidRPr="00473763" w:rsidRDefault="00D65E8D" w:rsidP="00D65E8D">
      <w:pPr>
        <w:spacing w:after="0" w:line="240" w:lineRule="auto"/>
        <w:jc w:val="center"/>
        <w:rPr>
          <w:rFonts w:ascii="Times New Roman" w:hAnsi="Times New Roman" w:cs="Times New Roman"/>
          <w:b/>
          <w:sz w:val="24"/>
          <w:szCs w:val="24"/>
        </w:rPr>
      </w:pPr>
    </w:p>
    <w:p w14:paraId="595EE5BA" w14:textId="77777777" w:rsidR="00D65E8D" w:rsidRPr="00473763" w:rsidRDefault="00D65E8D" w:rsidP="00D65E8D">
      <w:pPr>
        <w:spacing w:after="0" w:line="240" w:lineRule="auto"/>
        <w:jc w:val="center"/>
        <w:rPr>
          <w:rFonts w:ascii="Times New Roman" w:hAnsi="Times New Roman" w:cs="Times New Roman"/>
          <w:b/>
          <w:sz w:val="24"/>
          <w:szCs w:val="24"/>
        </w:rPr>
      </w:pPr>
    </w:p>
    <w:p w14:paraId="289FE3AB" w14:textId="2777D36D"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18EDDB75" w14:textId="77777777" w:rsidR="00D65E8D" w:rsidRPr="00473763" w:rsidRDefault="00D65E8D" w:rsidP="00D65E8D">
      <w:pPr>
        <w:spacing w:after="0" w:line="240" w:lineRule="auto"/>
        <w:jc w:val="both"/>
        <w:rPr>
          <w:rFonts w:ascii="Times New Roman" w:hAnsi="Times New Roman" w:cs="Times New Roman"/>
          <w:b/>
          <w:sz w:val="24"/>
          <w:szCs w:val="24"/>
        </w:rPr>
      </w:pPr>
    </w:p>
    <w:p w14:paraId="7808E427" w14:textId="77777777" w:rsidR="00D65E8D" w:rsidRPr="00473763"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imamo sklenjeno zavarovanje za odgovornost proti tretji osebi in zavarovanje za materialno škodo, ki se nanašata na opravljanje storitev prevoza potnikov v cestnem prometu. </w:t>
      </w:r>
    </w:p>
    <w:p w14:paraId="0825A568" w14:textId="77777777" w:rsidR="00D65E8D" w:rsidRPr="00473763" w:rsidRDefault="00D65E8D" w:rsidP="00D65E8D">
      <w:pPr>
        <w:spacing w:after="0" w:line="240" w:lineRule="auto"/>
        <w:rPr>
          <w:rFonts w:ascii="Times New Roman" w:hAnsi="Times New Roman" w:cs="Times New Roman"/>
          <w:b/>
          <w:sz w:val="24"/>
          <w:szCs w:val="24"/>
        </w:rPr>
      </w:pPr>
    </w:p>
    <w:p w14:paraId="2747365D" w14:textId="77777777"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Izjavljamo tudi, da bomo naročniku izročili kopijo zavarovalne police za odgovornost proti tretji osebi in za povzročitev materialne škode, v kolikor jo bo naročnik zahteval.</w:t>
      </w:r>
    </w:p>
    <w:p w14:paraId="71FD4E5F" w14:textId="77777777" w:rsidR="00D65E8D" w:rsidRPr="00473763" w:rsidRDefault="00D65E8D" w:rsidP="00D65E8D">
      <w:pPr>
        <w:spacing w:after="0" w:line="240" w:lineRule="auto"/>
        <w:rPr>
          <w:rFonts w:ascii="Times New Roman" w:hAnsi="Times New Roman" w:cs="Times New Roman"/>
          <w:b/>
          <w:sz w:val="24"/>
          <w:szCs w:val="24"/>
        </w:rPr>
      </w:pPr>
    </w:p>
    <w:p w14:paraId="1DB48262" w14:textId="77777777" w:rsidR="00D65E8D" w:rsidRPr="00473763" w:rsidRDefault="00D65E8D" w:rsidP="00D65E8D">
      <w:pPr>
        <w:spacing w:after="0" w:line="240" w:lineRule="auto"/>
        <w:rPr>
          <w:rFonts w:ascii="Times New Roman" w:hAnsi="Times New Roman" w:cs="Times New Roman"/>
          <w:b/>
          <w:sz w:val="24"/>
          <w:szCs w:val="24"/>
        </w:rPr>
      </w:pPr>
    </w:p>
    <w:p w14:paraId="30FAA46C" w14:textId="77777777" w:rsidR="00D65E8D" w:rsidRPr="00473763" w:rsidRDefault="00D65E8D" w:rsidP="00D65E8D">
      <w:pPr>
        <w:spacing w:after="0" w:line="240" w:lineRule="auto"/>
        <w:rPr>
          <w:rFonts w:ascii="Times New Roman" w:hAnsi="Times New Roman" w:cs="Times New Roman"/>
          <w:b/>
          <w:sz w:val="24"/>
          <w:szCs w:val="24"/>
        </w:rPr>
      </w:pPr>
    </w:p>
    <w:p w14:paraId="1A828D44" w14:textId="77777777" w:rsidR="00D65E8D" w:rsidRDefault="00D65E8D" w:rsidP="00D65E8D">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08340A31" w14:textId="77777777" w:rsidTr="00D65E8D">
        <w:tc>
          <w:tcPr>
            <w:tcW w:w="4080" w:type="dxa"/>
            <w:tcMar>
              <w:top w:w="75" w:type="dxa"/>
              <w:bottom w:w="75" w:type="dxa"/>
            </w:tcMar>
            <w:vAlign w:val="center"/>
          </w:tcPr>
          <w:p w14:paraId="1D722E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07CA0DD"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2EF86E83" w14:textId="77777777" w:rsidTr="00D65E8D">
        <w:tc>
          <w:tcPr>
            <w:tcW w:w="4080" w:type="dxa"/>
            <w:tcMar>
              <w:top w:w="75" w:type="dxa"/>
              <w:bottom w:w="75" w:type="dxa"/>
            </w:tcMar>
            <w:vAlign w:val="center"/>
          </w:tcPr>
          <w:p w14:paraId="4F77AD5A"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422E56"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0BB4663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22C12E09"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80FC6A4"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40446455"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1AC9FA28"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18E8BE0"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6498E4D1"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588F1AF6"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050A44EF" w14:textId="77777777" w:rsidR="00D65E8D" w:rsidRDefault="00D65E8D" w:rsidP="00D65E8D">
      <w:pPr>
        <w:spacing w:before="225" w:after="225" w:line="240" w:lineRule="auto"/>
        <w:jc w:val="right"/>
        <w:rPr>
          <w:rFonts w:ascii="Times New Roman" w:hAnsi="Times New Roman" w:cs="Times New Roman"/>
          <w:color w:val="000000"/>
          <w:sz w:val="24"/>
          <w:szCs w:val="24"/>
        </w:rPr>
      </w:pPr>
    </w:p>
    <w:p w14:paraId="76033812" w14:textId="06C9FE5B" w:rsidR="00D65E8D" w:rsidRDefault="00D65E8D" w:rsidP="00D65E8D">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 xml:space="preserve">Obrazec št: </w:t>
      </w:r>
      <w:r w:rsidR="00801B33">
        <w:rPr>
          <w:rFonts w:ascii="Times New Roman" w:hAnsi="Times New Roman" w:cs="Times New Roman"/>
          <w:sz w:val="24"/>
          <w:szCs w:val="24"/>
        </w:rPr>
        <w:t>9</w:t>
      </w:r>
    </w:p>
    <w:p w14:paraId="748B1408" w14:textId="77777777" w:rsidR="00D65E8D" w:rsidRPr="00FE58B8" w:rsidRDefault="00D65E8D" w:rsidP="00D65E8D">
      <w:pPr>
        <w:spacing w:after="0"/>
        <w:jc w:val="both"/>
        <w:rPr>
          <w:rFonts w:ascii="Times New Roman" w:hAnsi="Times New Roman" w:cs="Times New Roman"/>
          <w:sz w:val="24"/>
          <w:szCs w:val="24"/>
        </w:rPr>
      </w:pPr>
    </w:p>
    <w:p w14:paraId="168C5CBD" w14:textId="45C4BABB" w:rsidR="00D65E8D" w:rsidRPr="00FE58B8" w:rsidRDefault="00D65E8D" w:rsidP="00D65E8D">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 xml:space="preserve">Izjava o upoštevanju časa dovoza </w:t>
      </w:r>
      <w:r w:rsidR="00CE0E40">
        <w:rPr>
          <w:rFonts w:ascii="Times New Roman" w:hAnsi="Times New Roman" w:cs="Times New Roman"/>
          <w:sz w:val="24"/>
          <w:szCs w:val="24"/>
        </w:rPr>
        <w:t>učencev</w:t>
      </w:r>
      <w:r>
        <w:rPr>
          <w:rFonts w:ascii="Times New Roman" w:hAnsi="Times New Roman" w:cs="Times New Roman"/>
          <w:sz w:val="24"/>
          <w:szCs w:val="24"/>
        </w:rPr>
        <w:t xml:space="preserve"> v šolo, prilagajanju spremembam urnika in spremembam števila </w:t>
      </w:r>
      <w:r w:rsidR="00CE0E40">
        <w:rPr>
          <w:rFonts w:ascii="Times New Roman" w:hAnsi="Times New Roman" w:cs="Times New Roman"/>
          <w:sz w:val="24"/>
          <w:szCs w:val="24"/>
        </w:rPr>
        <w:t>učencev</w:t>
      </w:r>
      <w:r>
        <w:rPr>
          <w:rFonts w:ascii="Times New Roman" w:hAnsi="Times New Roman" w:cs="Times New Roman"/>
          <w:sz w:val="24"/>
          <w:szCs w:val="24"/>
        </w:rPr>
        <w:t xml:space="preserve"> na posameznih relacijah vožnje oziroma morebitnim spremembam relacij</w:t>
      </w:r>
    </w:p>
    <w:p w14:paraId="21CE6C72" w14:textId="77777777" w:rsidR="00D65E8D" w:rsidRDefault="00D65E8D" w:rsidP="00D65E8D">
      <w:pPr>
        <w:jc w:val="both"/>
      </w:pPr>
    </w:p>
    <w:p w14:paraId="07230438" w14:textId="77777777" w:rsidR="00D65E8D" w:rsidRDefault="00D65E8D" w:rsidP="00D65E8D">
      <w:pPr>
        <w:jc w:val="both"/>
      </w:pPr>
    </w:p>
    <w:p w14:paraId="656591A9" w14:textId="687E5345" w:rsidR="00D65E8D"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w:t>
      </w:r>
      <w:r>
        <w:rPr>
          <w:rFonts w:ascii="Times New Roman" w:hAnsi="Times New Roman" w:cs="Times New Roman"/>
          <w:b/>
          <w:sz w:val="24"/>
          <w:szCs w:val="24"/>
        </w:rPr>
        <w:t xml:space="preserve">ZJAVA O UPOŠTEVANJU ČASA DOVOZA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V ŠOLO, PRILAGAJANJU SPREMEMBAM URNIKA IN SPREMEMBAM ŠTEVILA </w:t>
      </w:r>
      <w:r w:rsidR="00CE0E40">
        <w:rPr>
          <w:rFonts w:ascii="Times New Roman" w:hAnsi="Times New Roman" w:cs="Times New Roman"/>
          <w:b/>
          <w:sz w:val="24"/>
          <w:szCs w:val="24"/>
        </w:rPr>
        <w:t>UČENCEV</w:t>
      </w:r>
      <w:r>
        <w:rPr>
          <w:rFonts w:ascii="Times New Roman" w:hAnsi="Times New Roman" w:cs="Times New Roman"/>
          <w:b/>
          <w:sz w:val="24"/>
          <w:szCs w:val="24"/>
        </w:rPr>
        <w:t xml:space="preserve"> NA POSAMEZNIH RELACIJAH VOŽNJE OZIROMA MOREBITNIM </w:t>
      </w:r>
    </w:p>
    <w:p w14:paraId="0491FEE1" w14:textId="77777777" w:rsidR="00D65E8D" w:rsidRPr="00473763" w:rsidRDefault="00D65E8D" w:rsidP="00D65E8D">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SPREMEMBAM LOKACIJ</w:t>
      </w:r>
    </w:p>
    <w:p w14:paraId="6FEBA23A" w14:textId="77777777" w:rsidR="00D65E8D" w:rsidRDefault="00D65E8D" w:rsidP="00D65E8D">
      <w:pPr>
        <w:spacing w:after="0" w:line="240" w:lineRule="auto"/>
        <w:jc w:val="both"/>
        <w:rPr>
          <w:rFonts w:ascii="Times New Roman" w:hAnsi="Times New Roman" w:cs="Times New Roman"/>
          <w:sz w:val="24"/>
          <w:szCs w:val="24"/>
        </w:rPr>
      </w:pPr>
    </w:p>
    <w:p w14:paraId="3DBB7685" w14:textId="77777777" w:rsidR="00D65E8D" w:rsidRDefault="00D65E8D" w:rsidP="00D65E8D">
      <w:pPr>
        <w:spacing w:after="0" w:line="240" w:lineRule="auto"/>
        <w:jc w:val="both"/>
        <w:rPr>
          <w:rFonts w:ascii="Times New Roman" w:hAnsi="Times New Roman" w:cs="Times New Roman"/>
          <w:sz w:val="24"/>
          <w:szCs w:val="24"/>
        </w:rPr>
      </w:pPr>
    </w:p>
    <w:p w14:paraId="5BBE9213" w14:textId="77777777" w:rsidR="00D65E8D" w:rsidRPr="00473763" w:rsidRDefault="00D65E8D" w:rsidP="00D65E8D">
      <w:pPr>
        <w:spacing w:after="0" w:line="240" w:lineRule="auto"/>
        <w:jc w:val="both"/>
        <w:rPr>
          <w:rFonts w:ascii="Times New Roman" w:hAnsi="Times New Roman" w:cs="Times New Roman"/>
          <w:sz w:val="24"/>
          <w:szCs w:val="24"/>
        </w:rPr>
      </w:pPr>
    </w:p>
    <w:p w14:paraId="38F6C0DD" w14:textId="2A0D64CD" w:rsidR="00D65E8D" w:rsidRPr="00473763" w:rsidRDefault="00D65E8D" w:rsidP="00D65E8D">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473763">
        <w:rPr>
          <w:rFonts w:ascii="Times New Roman" w:hAnsi="Times New Roman" w:cs="Times New Roman"/>
          <w:b/>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14:paraId="6D51AF94" w14:textId="77777777" w:rsidR="00D65E8D" w:rsidRDefault="00D65E8D" w:rsidP="00D65E8D">
      <w:pPr>
        <w:spacing w:after="0" w:line="240" w:lineRule="auto"/>
        <w:jc w:val="both"/>
        <w:rPr>
          <w:rFonts w:ascii="Times New Roman" w:hAnsi="Times New Roman" w:cs="Times New Roman"/>
          <w:b/>
          <w:sz w:val="24"/>
          <w:szCs w:val="24"/>
        </w:rPr>
      </w:pPr>
    </w:p>
    <w:p w14:paraId="71C9C40A" w14:textId="77777777" w:rsidR="00D65E8D" w:rsidRPr="00473763" w:rsidRDefault="00D65E8D" w:rsidP="00D65E8D">
      <w:pPr>
        <w:spacing w:after="0" w:line="240" w:lineRule="auto"/>
        <w:jc w:val="both"/>
        <w:rPr>
          <w:rFonts w:ascii="Times New Roman" w:hAnsi="Times New Roman" w:cs="Times New Roman"/>
          <w:b/>
          <w:sz w:val="24"/>
          <w:szCs w:val="24"/>
        </w:rPr>
      </w:pPr>
    </w:p>
    <w:p w14:paraId="64729676" w14:textId="77777777" w:rsidR="00D65E8D" w:rsidRDefault="00D65E8D" w:rsidP="00D65E8D">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Ljutomer, izjavljamo, da </w:t>
      </w:r>
    </w:p>
    <w:p w14:paraId="1B031D30" w14:textId="77777777" w:rsidR="00D65E8D" w:rsidRPr="00473763" w:rsidRDefault="00D65E8D" w:rsidP="00D65E8D">
      <w:pPr>
        <w:spacing w:after="0" w:line="240" w:lineRule="auto"/>
        <w:jc w:val="both"/>
        <w:rPr>
          <w:rFonts w:ascii="Times New Roman" w:hAnsi="Times New Roman" w:cs="Times New Roman"/>
          <w:b/>
          <w:sz w:val="24"/>
          <w:szCs w:val="24"/>
        </w:rPr>
      </w:pPr>
    </w:p>
    <w:p w14:paraId="618378A0" w14:textId="30C5DFE7"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bodo </w:t>
      </w:r>
      <w:r w:rsidR="00CE0E40">
        <w:rPr>
          <w:rFonts w:ascii="Times New Roman" w:hAnsi="Times New Roman" w:cs="Times New Roman"/>
          <w:b/>
          <w:sz w:val="24"/>
          <w:szCs w:val="24"/>
        </w:rPr>
        <w:t>učenci</w:t>
      </w:r>
      <w:r w:rsidR="00E540A8">
        <w:rPr>
          <w:rFonts w:ascii="Times New Roman" w:hAnsi="Times New Roman" w:cs="Times New Roman"/>
          <w:b/>
          <w:sz w:val="24"/>
          <w:szCs w:val="24"/>
        </w:rPr>
        <w:t xml:space="preserve"> zjutraj</w:t>
      </w:r>
      <w:r w:rsidRPr="00473763">
        <w:rPr>
          <w:rFonts w:ascii="Times New Roman" w:hAnsi="Times New Roman" w:cs="Times New Roman"/>
          <w:b/>
          <w:sz w:val="24"/>
          <w:szCs w:val="24"/>
        </w:rPr>
        <w:t xml:space="preserve"> pripeljani v šolo v času od 7.00 do 7.25 ure</w:t>
      </w:r>
      <w:r w:rsidR="00E540A8">
        <w:rPr>
          <w:rFonts w:ascii="Times New Roman" w:hAnsi="Times New Roman" w:cs="Times New Roman"/>
          <w:b/>
          <w:sz w:val="24"/>
          <w:szCs w:val="24"/>
        </w:rPr>
        <w:t xml:space="preserve"> oziroma v dogovoru s šolo</w:t>
      </w:r>
      <w:r w:rsidR="0034529A">
        <w:rPr>
          <w:rFonts w:ascii="Times New Roman" w:hAnsi="Times New Roman" w:cs="Times New Roman"/>
          <w:b/>
          <w:sz w:val="24"/>
          <w:szCs w:val="24"/>
        </w:rPr>
        <w:t>,</w:t>
      </w:r>
    </w:p>
    <w:p w14:paraId="0BB78931"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1B16C1F8" w14:textId="78098A3D"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sprejemamo zahteve iz javnega razpisa glede prilagajanja pogodbenih prevozov spremembam urnika in števila </w:t>
      </w:r>
      <w:r w:rsidR="00CE0E40">
        <w:rPr>
          <w:rFonts w:ascii="Times New Roman" w:hAnsi="Times New Roman" w:cs="Times New Roman"/>
          <w:b/>
          <w:sz w:val="24"/>
          <w:szCs w:val="24"/>
        </w:rPr>
        <w:t>učencev</w:t>
      </w:r>
      <w:r w:rsidRPr="00473763">
        <w:rPr>
          <w:rFonts w:ascii="Times New Roman" w:hAnsi="Times New Roman" w:cs="Times New Roman"/>
          <w:b/>
          <w:sz w:val="24"/>
          <w:szCs w:val="24"/>
        </w:rPr>
        <w:t xml:space="preserve"> na posamezni relaciji vožnje in</w:t>
      </w:r>
    </w:p>
    <w:p w14:paraId="531BFE2A" w14:textId="77777777" w:rsidR="00D65E8D" w:rsidRPr="00473763" w:rsidRDefault="00D65E8D" w:rsidP="00D65E8D">
      <w:pPr>
        <w:spacing w:after="0" w:line="240" w:lineRule="auto"/>
        <w:ind w:left="720"/>
        <w:jc w:val="both"/>
        <w:rPr>
          <w:rFonts w:ascii="Times New Roman" w:hAnsi="Times New Roman" w:cs="Times New Roman"/>
          <w:b/>
          <w:sz w:val="24"/>
          <w:szCs w:val="24"/>
        </w:rPr>
      </w:pPr>
    </w:p>
    <w:p w14:paraId="73F27E80" w14:textId="77777777" w:rsidR="00D65E8D" w:rsidRPr="00473763" w:rsidRDefault="00D65E8D" w:rsidP="00D65E8D">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soglašamo z morebitnimi spremembami relacij</w:t>
      </w:r>
      <w:r>
        <w:rPr>
          <w:rFonts w:ascii="Times New Roman" w:hAnsi="Times New Roman" w:cs="Times New Roman"/>
          <w:b/>
          <w:sz w:val="24"/>
          <w:szCs w:val="24"/>
        </w:rPr>
        <w:t xml:space="preserve"> ali številom voženj</w:t>
      </w:r>
      <w:r w:rsidRPr="00473763">
        <w:rPr>
          <w:rFonts w:ascii="Times New Roman" w:hAnsi="Times New Roman" w:cs="Times New Roman"/>
          <w:b/>
          <w:sz w:val="24"/>
          <w:szCs w:val="24"/>
        </w:rPr>
        <w:t>.</w:t>
      </w:r>
    </w:p>
    <w:p w14:paraId="38EBEE42" w14:textId="77777777" w:rsidR="00D65E8D" w:rsidRDefault="00D65E8D" w:rsidP="00D65E8D">
      <w:pPr>
        <w:spacing w:after="0" w:line="240" w:lineRule="auto"/>
        <w:rPr>
          <w:rFonts w:ascii="Times New Roman" w:hAnsi="Times New Roman" w:cs="Times New Roman"/>
          <w:b/>
          <w:sz w:val="24"/>
          <w:szCs w:val="24"/>
        </w:rPr>
      </w:pPr>
    </w:p>
    <w:p w14:paraId="4E203A42" w14:textId="77777777" w:rsidR="00D65E8D" w:rsidRDefault="00D65E8D" w:rsidP="00D65E8D">
      <w:pPr>
        <w:spacing w:after="0" w:line="240" w:lineRule="auto"/>
        <w:rPr>
          <w:rFonts w:ascii="Times New Roman" w:hAnsi="Times New Roman" w:cs="Times New Roman"/>
          <w:b/>
          <w:sz w:val="24"/>
          <w:szCs w:val="24"/>
        </w:rPr>
      </w:pPr>
    </w:p>
    <w:p w14:paraId="4567DF7A" w14:textId="77777777" w:rsidR="00D65E8D" w:rsidRDefault="00D65E8D" w:rsidP="00D65E8D">
      <w:pPr>
        <w:spacing w:after="0" w:line="240" w:lineRule="auto"/>
        <w:rPr>
          <w:rFonts w:ascii="Times New Roman" w:hAnsi="Times New Roman" w:cs="Times New Roman"/>
          <w:b/>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D65E8D" w:rsidRPr="00FE58B8" w14:paraId="479F74F0" w14:textId="77777777" w:rsidTr="00D65E8D">
        <w:tc>
          <w:tcPr>
            <w:tcW w:w="4080" w:type="dxa"/>
            <w:tcMar>
              <w:top w:w="75" w:type="dxa"/>
              <w:bottom w:w="75" w:type="dxa"/>
            </w:tcMar>
            <w:vAlign w:val="center"/>
          </w:tcPr>
          <w:p w14:paraId="24EA9AF5" w14:textId="77777777" w:rsidR="00E540A8" w:rsidRDefault="00E540A8" w:rsidP="00D65E8D">
            <w:pPr>
              <w:jc w:val="both"/>
              <w:rPr>
                <w:rFonts w:ascii="Times New Roman" w:hAnsi="Times New Roman" w:cs="Times New Roman"/>
                <w:color w:val="000000"/>
                <w:position w:val="-2"/>
                <w:sz w:val="24"/>
                <w:szCs w:val="24"/>
              </w:rPr>
            </w:pPr>
          </w:p>
          <w:p w14:paraId="6C81F500" w14:textId="77777777" w:rsidR="00E540A8" w:rsidRDefault="00E540A8" w:rsidP="00D65E8D">
            <w:pPr>
              <w:jc w:val="both"/>
              <w:rPr>
                <w:rFonts w:ascii="Times New Roman" w:hAnsi="Times New Roman" w:cs="Times New Roman"/>
                <w:color w:val="000000"/>
                <w:position w:val="-2"/>
                <w:sz w:val="24"/>
                <w:szCs w:val="24"/>
              </w:rPr>
            </w:pPr>
          </w:p>
          <w:p w14:paraId="12200D10" w14:textId="57477C8C"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2A1E372"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D65E8D" w:rsidRPr="00FE58B8" w14:paraId="0C73D482" w14:textId="77777777" w:rsidTr="00D65E8D">
        <w:tc>
          <w:tcPr>
            <w:tcW w:w="4080" w:type="dxa"/>
            <w:tcMar>
              <w:top w:w="75" w:type="dxa"/>
              <w:bottom w:w="75" w:type="dxa"/>
            </w:tcMar>
            <w:vAlign w:val="center"/>
          </w:tcPr>
          <w:p w14:paraId="4B560403" w14:textId="77777777" w:rsidR="00D65E8D" w:rsidRPr="00FE58B8" w:rsidRDefault="00D65E8D" w:rsidP="00D65E8D">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14:paraId="3DE4C55A" w14:textId="77777777" w:rsidR="00D65E8D" w:rsidRPr="00FE58B8" w:rsidRDefault="00D65E8D" w:rsidP="00D65E8D">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14:paraId="52AC254A" w14:textId="77777777" w:rsidR="00D65E8D" w:rsidRPr="00C92103" w:rsidRDefault="00D65E8D" w:rsidP="00D65E8D">
      <w:pPr>
        <w:tabs>
          <w:tab w:val="left" w:pos="9072"/>
        </w:tabs>
        <w:jc w:val="both"/>
      </w:pPr>
    </w:p>
    <w:p w14:paraId="311F6C37" w14:textId="77777777" w:rsidR="00D65E8D" w:rsidRPr="00C92103" w:rsidRDefault="00D65E8D" w:rsidP="00D65E8D">
      <w:pPr>
        <w:tabs>
          <w:tab w:val="left" w:pos="9072"/>
        </w:tabs>
        <w:jc w:val="both"/>
      </w:pPr>
    </w:p>
    <w:p w14:paraId="1D8735C7" w14:textId="77777777" w:rsidR="00D65E8D" w:rsidRDefault="00D65E8D" w:rsidP="00D65E8D">
      <w:pPr>
        <w:tabs>
          <w:tab w:val="left" w:pos="9072"/>
        </w:tabs>
        <w:jc w:val="both"/>
      </w:pPr>
    </w:p>
    <w:p w14:paraId="6726C4D2" w14:textId="77777777" w:rsidR="00D65E8D" w:rsidRPr="00C92103" w:rsidRDefault="00D65E8D" w:rsidP="00D65E8D">
      <w:pPr>
        <w:tabs>
          <w:tab w:val="left" w:pos="9072"/>
        </w:tabs>
        <w:jc w:val="both"/>
      </w:pPr>
    </w:p>
    <w:p w14:paraId="4DDBE2FE" w14:textId="77777777" w:rsidR="00D65E8D" w:rsidRDefault="00D65E8D" w:rsidP="00641400">
      <w:pPr>
        <w:spacing w:after="0"/>
        <w:jc w:val="right"/>
        <w:rPr>
          <w:rFonts w:ascii="Times New Roman" w:hAnsi="Times New Roman" w:cs="Times New Roman"/>
          <w:sz w:val="24"/>
          <w:szCs w:val="24"/>
        </w:rPr>
      </w:pPr>
    </w:p>
    <w:p w14:paraId="3B7C33ED" w14:textId="77777777" w:rsidR="00DE0227" w:rsidRDefault="00DE0227" w:rsidP="00641400">
      <w:pPr>
        <w:spacing w:after="0"/>
        <w:jc w:val="right"/>
        <w:rPr>
          <w:rFonts w:ascii="Times New Roman" w:hAnsi="Times New Roman" w:cs="Times New Roman"/>
          <w:sz w:val="24"/>
          <w:szCs w:val="24"/>
        </w:rPr>
      </w:pPr>
    </w:p>
    <w:p w14:paraId="75AC213C" w14:textId="31A253F9" w:rsidR="00641400" w:rsidRDefault="00641400"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8E0C8D">
        <w:rPr>
          <w:rFonts w:ascii="Times New Roman" w:hAnsi="Times New Roman" w:cs="Times New Roman"/>
          <w:sz w:val="24"/>
          <w:szCs w:val="24"/>
        </w:rPr>
        <w:t>0</w:t>
      </w:r>
    </w:p>
    <w:p w14:paraId="37BA6DCF" w14:textId="06135FD7" w:rsidR="00DE0227" w:rsidRDefault="00DE0227" w:rsidP="00641400">
      <w:pPr>
        <w:spacing w:after="0"/>
        <w:jc w:val="right"/>
        <w:rPr>
          <w:rFonts w:ascii="Times New Roman" w:hAnsi="Times New Roman" w:cs="Times New Roman"/>
          <w:sz w:val="24"/>
          <w:szCs w:val="24"/>
        </w:rPr>
      </w:pPr>
    </w:p>
    <w:p w14:paraId="7650F486" w14:textId="77777777" w:rsidR="00DE0227" w:rsidRPr="00FE58B8" w:rsidRDefault="00DE0227" w:rsidP="00DE02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Vzorec menične </w:t>
      </w:r>
      <w:r>
        <w:rPr>
          <w:rFonts w:ascii="Times New Roman" w:hAnsi="Times New Roman" w:cs="Times New Roman"/>
          <w:sz w:val="24"/>
          <w:szCs w:val="24"/>
        </w:rPr>
        <w:t>izjave za resnost ponudbe</w:t>
      </w:r>
    </w:p>
    <w:p w14:paraId="1AC1BD3B" w14:textId="77777777" w:rsidR="00DE0227" w:rsidRPr="00FE58B8" w:rsidRDefault="00DE0227" w:rsidP="00DE0227">
      <w:pPr>
        <w:spacing w:after="120"/>
        <w:jc w:val="both"/>
        <w:rPr>
          <w:rFonts w:ascii="Times New Roman" w:hAnsi="Times New Roman" w:cs="Times New Roman"/>
          <w:sz w:val="24"/>
          <w:szCs w:val="24"/>
        </w:rPr>
      </w:pPr>
    </w:p>
    <w:p w14:paraId="1585405A"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MENIČNA IZJAVA</w:t>
      </w:r>
    </w:p>
    <w:p w14:paraId="34026DD9" w14:textId="77777777" w:rsidR="00DE0227" w:rsidRPr="00FE58B8" w:rsidRDefault="00DE0227" w:rsidP="00DE0227">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color w:val="000000"/>
          <w:sz w:val="24"/>
          <w:szCs w:val="24"/>
        </w:rPr>
        <w:t>s pooblastilom za izpolnitev in unovčenje menice</w:t>
      </w:r>
    </w:p>
    <w:p w14:paraId="5C3CFDAA"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Ponudnik:  ………………………………</w:t>
      </w:r>
      <w:r>
        <w:rPr>
          <w:rFonts w:ascii="Times New Roman" w:hAnsi="Times New Roman" w:cs="Times New Roman"/>
          <w:sz w:val="24"/>
          <w:szCs w:val="24"/>
        </w:rPr>
        <w:t>………………………………………………………………..</w:t>
      </w:r>
    </w:p>
    <w:p w14:paraId="2ADC48D0"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Naročniku,  Občini Ljutomer, Vrazova ulica 1, 9240 Ljutomer, kot garancijo za resnost naše ponudbe za pridobitev javnega naročila</w:t>
      </w:r>
    </w:p>
    <w:p w14:paraId="5FE2162C"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w:t>
      </w:r>
    </w:p>
    <w:p w14:paraId="7F79822D" w14:textId="77777777" w:rsidR="00DE0227" w:rsidRPr="0004552E" w:rsidRDefault="00DE0227" w:rsidP="00DE0227">
      <w:pPr>
        <w:autoSpaceDE w:val="0"/>
        <w:autoSpaceDN w:val="0"/>
        <w:adjustRightInd w:val="0"/>
        <w:spacing w:after="0" w:line="240" w:lineRule="auto"/>
        <w:jc w:val="both"/>
        <w:rPr>
          <w:rFonts w:ascii="Times New Roman" w:hAnsi="Times New Roman" w:cs="Times New Roman"/>
          <w:sz w:val="24"/>
          <w:szCs w:val="24"/>
        </w:rPr>
      </w:pPr>
      <w:r w:rsidRPr="0004552E">
        <w:rPr>
          <w:rFonts w:ascii="Times New Roman" w:hAnsi="Times New Roman" w:cs="Times New Roman"/>
          <w:sz w:val="24"/>
          <w:szCs w:val="24"/>
        </w:rPr>
        <w:t>izročamo bianco menico ter menično izjavo s pooblastilom za unov</w:t>
      </w:r>
      <w:r>
        <w:rPr>
          <w:rFonts w:ascii="Times New Roman" w:hAnsi="Times New Roman" w:cs="Times New Roman"/>
          <w:sz w:val="24"/>
          <w:szCs w:val="24"/>
        </w:rPr>
        <w:t>č</w:t>
      </w:r>
      <w:r w:rsidRPr="0004552E">
        <w:rPr>
          <w:rFonts w:ascii="Times New Roman" w:hAnsi="Times New Roman" w:cs="Times New Roman"/>
          <w:sz w:val="24"/>
          <w:szCs w:val="24"/>
        </w:rPr>
        <w:t>enje. Bianco menica je neprenosljiva, unovčljiva na prvi poziv, brez protesta in je podpisana s strani pooblaščene osebe:</w:t>
      </w:r>
    </w:p>
    <w:p w14:paraId="738403A3"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w:t>
      </w:r>
      <w:r>
        <w:rPr>
          <w:rFonts w:ascii="Times New Roman" w:hAnsi="Times New Roman" w:cs="Times New Roman"/>
          <w:sz w:val="24"/>
          <w:szCs w:val="24"/>
        </w:rPr>
        <w:t>……, kot ……………………</w:t>
      </w:r>
      <w:r w:rsidRPr="0004552E">
        <w:rPr>
          <w:rFonts w:ascii="Times New Roman" w:hAnsi="Times New Roman" w:cs="Times New Roman"/>
          <w:sz w:val="24"/>
          <w:szCs w:val="24"/>
        </w:rPr>
        <w:t xml:space="preserve"> ……………………………….</w:t>
      </w:r>
    </w:p>
    <w:p w14:paraId="2A8C77D5" w14:textId="77777777" w:rsidR="00DE0227" w:rsidRPr="0004552E" w:rsidRDefault="00DE0227" w:rsidP="00DE0227">
      <w:pPr>
        <w:autoSpaceDE w:val="0"/>
        <w:autoSpaceDN w:val="0"/>
        <w:adjustRightInd w:val="0"/>
        <w:spacing w:after="0" w:line="240" w:lineRule="auto"/>
        <w:rPr>
          <w:rFonts w:ascii="Times New Roman" w:hAnsi="Times New Roman" w:cs="Times New Roman"/>
          <w:i/>
          <w:iCs/>
        </w:rPr>
      </w:pPr>
      <w:r w:rsidRPr="0004552E">
        <w:rPr>
          <w:rFonts w:ascii="Times New Roman" w:hAnsi="Times New Roman" w:cs="Times New Roman"/>
          <w:i/>
          <w:iCs/>
        </w:rPr>
        <w:t xml:space="preserve">      (ime in priimek pooblaš</w:t>
      </w:r>
      <w:r>
        <w:rPr>
          <w:rFonts w:ascii="Times New Roman" w:hAnsi="Times New Roman" w:cs="Times New Roman"/>
          <w:i/>
          <w:iCs/>
        </w:rPr>
        <w:t>č</w:t>
      </w:r>
      <w:r w:rsidRPr="0004552E">
        <w:rPr>
          <w:rFonts w:ascii="Times New Roman" w:hAnsi="Times New Roman" w:cs="Times New Roman"/>
          <w:i/>
          <w:iCs/>
        </w:rPr>
        <w:t xml:space="preserve">ene osebe)      </w:t>
      </w:r>
      <w:r>
        <w:rPr>
          <w:rFonts w:ascii="Times New Roman" w:hAnsi="Times New Roman" w:cs="Times New Roman"/>
          <w:i/>
          <w:iCs/>
        </w:rPr>
        <w:t xml:space="preserve">         </w:t>
      </w:r>
      <w:r w:rsidRPr="0004552E">
        <w:rPr>
          <w:rFonts w:ascii="Times New Roman" w:hAnsi="Times New Roman" w:cs="Times New Roman"/>
          <w:i/>
          <w:iCs/>
        </w:rPr>
        <w:t xml:space="preserve"> (funkcija)                                                 (podpis)</w:t>
      </w:r>
    </w:p>
    <w:p w14:paraId="69DDE458"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008DE621"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Naročnika, Občino Ljutomer nepreklicno pooblaščamo, da izpolni to bianco menico v znesku </w:t>
      </w:r>
      <w:r>
        <w:rPr>
          <w:rFonts w:ascii="Times New Roman" w:hAnsi="Times New Roman" w:cs="Times New Roman"/>
          <w:sz w:val="24"/>
          <w:szCs w:val="24"/>
        </w:rPr>
        <w:t>15</w:t>
      </w:r>
      <w:r w:rsidRPr="0004552E">
        <w:rPr>
          <w:rFonts w:ascii="Times New Roman" w:hAnsi="Times New Roman" w:cs="Times New Roman"/>
          <w:sz w:val="24"/>
          <w:szCs w:val="24"/>
        </w:rPr>
        <w:t>.000,00 EUR</w:t>
      </w:r>
      <w:r>
        <w:rPr>
          <w:rFonts w:ascii="Times New Roman" w:hAnsi="Times New Roman" w:cs="Times New Roman"/>
          <w:sz w:val="24"/>
          <w:szCs w:val="24"/>
        </w:rPr>
        <w:t xml:space="preserve"> </w:t>
      </w:r>
      <w:r w:rsidRPr="0004552E">
        <w:rPr>
          <w:rFonts w:ascii="Times New Roman" w:hAnsi="Times New Roman" w:cs="Times New Roman"/>
          <w:sz w:val="24"/>
          <w:szCs w:val="24"/>
        </w:rPr>
        <w:t>in jo unovči v primeru, če:</w:t>
      </w:r>
    </w:p>
    <w:p w14:paraId="5EC2318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ponudbo umaknemo po roku za oddajo ponudb</w:t>
      </w:r>
    </w:p>
    <w:p w14:paraId="5AF27144"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predložimo zahtevanih stvarnih dokazil za navedbe v ponudbi v določenem roku, oziroma svojih navedb ne  dokažemo</w:t>
      </w:r>
    </w:p>
    <w:p w14:paraId="21F01A9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soglašamo z odpravo napak v ponudbi</w:t>
      </w:r>
    </w:p>
    <w:p w14:paraId="1339DBDE"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ne sklenemo pogodbe v določenem roku</w:t>
      </w:r>
    </w:p>
    <w:p w14:paraId="2DB49D87"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po sklenitvi pogodbe v določenem roku ne predložimo garancije za dobro izvedbo pogodbenih obveznosti</w:t>
      </w:r>
    </w:p>
    <w:p w14:paraId="050C21A2"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p>
    <w:p w14:paraId="3D72F24F" w14:textId="77777777"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Menica je plačljiva pri banki: …………………………………………………………………………………………………</w:t>
      </w:r>
      <w:r>
        <w:rPr>
          <w:rFonts w:ascii="Times New Roman" w:hAnsi="Times New Roman" w:cs="Times New Roman"/>
          <w:sz w:val="24"/>
          <w:szCs w:val="24"/>
        </w:rPr>
        <w:t xml:space="preserve">, </w:t>
      </w:r>
      <w:r w:rsidRPr="0004552E">
        <w:rPr>
          <w:rFonts w:ascii="Times New Roman" w:hAnsi="Times New Roman" w:cs="Times New Roman"/>
          <w:sz w:val="24"/>
          <w:szCs w:val="24"/>
        </w:rPr>
        <w:t>ki vodi naš TRR številka: …………………………………………………………………………………………………..</w:t>
      </w:r>
    </w:p>
    <w:p w14:paraId="7DC68BD9" w14:textId="77777777" w:rsidR="00DE0227" w:rsidRDefault="00DE0227" w:rsidP="00DE0227">
      <w:pPr>
        <w:autoSpaceDE w:val="0"/>
        <w:autoSpaceDN w:val="0"/>
        <w:adjustRightInd w:val="0"/>
        <w:spacing w:after="0" w:line="240" w:lineRule="auto"/>
        <w:rPr>
          <w:rFonts w:ascii="Times New Roman" w:hAnsi="Times New Roman" w:cs="Times New Roman"/>
          <w:sz w:val="24"/>
          <w:szCs w:val="24"/>
        </w:rPr>
      </w:pPr>
    </w:p>
    <w:p w14:paraId="44F00B27" w14:textId="2E135148" w:rsidR="00DE0227" w:rsidRPr="0004552E" w:rsidRDefault="00DE0227" w:rsidP="00DE0227">
      <w:pPr>
        <w:autoSpaceDE w:val="0"/>
        <w:autoSpaceDN w:val="0"/>
        <w:adjustRightInd w:val="0"/>
        <w:spacing w:after="0" w:line="240" w:lineRule="auto"/>
        <w:rPr>
          <w:rFonts w:ascii="Times New Roman" w:hAnsi="Times New Roman" w:cs="Times New Roman"/>
          <w:sz w:val="24"/>
          <w:szCs w:val="24"/>
        </w:rPr>
      </w:pPr>
      <w:r w:rsidRPr="0004552E">
        <w:rPr>
          <w:rFonts w:ascii="Times New Roman" w:hAnsi="Times New Roman" w:cs="Times New Roman"/>
          <w:sz w:val="24"/>
          <w:szCs w:val="24"/>
        </w:rPr>
        <w:t xml:space="preserve">Menico se lahko unovči najkasneje </w:t>
      </w:r>
      <w:r>
        <w:rPr>
          <w:rFonts w:ascii="Times New Roman" w:hAnsi="Times New Roman" w:cs="Times New Roman"/>
          <w:sz w:val="24"/>
          <w:szCs w:val="24"/>
        </w:rPr>
        <w:t>90</w:t>
      </w:r>
      <w:r w:rsidRPr="0004552E">
        <w:rPr>
          <w:rFonts w:ascii="Times New Roman" w:hAnsi="Times New Roman" w:cs="Times New Roman"/>
          <w:sz w:val="24"/>
          <w:szCs w:val="24"/>
        </w:rPr>
        <w:t xml:space="preserve"> dni po roku za oddajo p</w:t>
      </w:r>
      <w:r>
        <w:rPr>
          <w:rFonts w:ascii="Times New Roman" w:hAnsi="Times New Roman" w:cs="Times New Roman"/>
          <w:sz w:val="24"/>
          <w:szCs w:val="24"/>
        </w:rPr>
        <w:t>onudb, to je do  ………………………..</w:t>
      </w:r>
      <w:r w:rsidRPr="0004552E">
        <w:rPr>
          <w:rFonts w:ascii="Times New Roman" w:hAnsi="Times New Roman" w:cs="Times New Roman"/>
          <w:sz w:val="24"/>
          <w:szCs w:val="24"/>
        </w:rPr>
        <w:t xml:space="preserve">                             </w:t>
      </w:r>
      <w:r w:rsidRPr="0004552E">
        <w:rPr>
          <w:rFonts w:ascii="Times New Roman" w:hAnsi="Times New Roman" w:cs="Times New Roman"/>
          <w:i/>
          <w:iCs/>
          <w:sz w:val="24"/>
          <w:szCs w:val="24"/>
        </w:rPr>
        <w:t xml:space="preserve">                                                                                                                                                                                                                 </w:t>
      </w:r>
    </w:p>
    <w:p w14:paraId="47E8B2CE" w14:textId="77777777" w:rsidR="00DE0227" w:rsidRPr="0004552E" w:rsidRDefault="00DE0227" w:rsidP="00DE0227">
      <w:pPr>
        <w:spacing w:after="0" w:line="240" w:lineRule="auto"/>
        <w:rPr>
          <w:rFonts w:ascii="Times New Roman" w:hAnsi="Times New Roman" w:cs="Times New Roman"/>
          <w:sz w:val="24"/>
          <w:szCs w:val="24"/>
        </w:rPr>
      </w:pPr>
    </w:p>
    <w:p w14:paraId="4520684B" w14:textId="77777777" w:rsidR="00DE0227" w:rsidRPr="0004552E" w:rsidRDefault="00DE0227" w:rsidP="00DE0227">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2640"/>
        <w:gridCol w:w="2322"/>
        <w:gridCol w:w="4108"/>
      </w:tblGrid>
      <w:tr w:rsidR="00DE0227" w:rsidRPr="0004552E" w14:paraId="6CB7919C" w14:textId="77777777" w:rsidTr="00DE0227">
        <w:tc>
          <w:tcPr>
            <w:tcW w:w="2640" w:type="dxa"/>
            <w:shd w:val="clear" w:color="auto" w:fill="auto"/>
          </w:tcPr>
          <w:p w14:paraId="074DEED3"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Datum:</w:t>
            </w:r>
          </w:p>
        </w:tc>
        <w:tc>
          <w:tcPr>
            <w:tcW w:w="2322" w:type="dxa"/>
            <w:shd w:val="clear" w:color="auto" w:fill="auto"/>
          </w:tcPr>
          <w:p w14:paraId="53CFC581"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64D8D02F" w14:textId="77777777" w:rsidR="00DE0227" w:rsidRPr="0004552E" w:rsidRDefault="00DE0227" w:rsidP="000434AC">
            <w:pPr>
              <w:spacing w:after="0" w:line="240" w:lineRule="auto"/>
              <w:jc w:val="center"/>
              <w:rPr>
                <w:rFonts w:ascii="Times New Roman" w:hAnsi="Times New Roman" w:cs="Times New Roman"/>
                <w:sz w:val="24"/>
                <w:szCs w:val="24"/>
              </w:rPr>
            </w:pPr>
          </w:p>
        </w:tc>
      </w:tr>
      <w:tr w:rsidR="00DE0227" w:rsidRPr="0004552E" w14:paraId="0D4D87F5" w14:textId="77777777" w:rsidTr="00DE0227">
        <w:tc>
          <w:tcPr>
            <w:tcW w:w="2640" w:type="dxa"/>
            <w:shd w:val="clear" w:color="auto" w:fill="auto"/>
          </w:tcPr>
          <w:p w14:paraId="5959F526" w14:textId="77777777" w:rsidR="00DE0227" w:rsidRPr="0004552E" w:rsidRDefault="00DE0227" w:rsidP="000434AC">
            <w:pPr>
              <w:spacing w:after="0" w:line="240" w:lineRule="auto"/>
              <w:rPr>
                <w:rFonts w:ascii="Times New Roman" w:hAnsi="Times New Roman" w:cs="Times New Roman"/>
                <w:sz w:val="24"/>
                <w:szCs w:val="24"/>
              </w:rPr>
            </w:pPr>
          </w:p>
        </w:tc>
        <w:tc>
          <w:tcPr>
            <w:tcW w:w="2322" w:type="dxa"/>
            <w:shd w:val="clear" w:color="auto" w:fill="auto"/>
          </w:tcPr>
          <w:p w14:paraId="6B1E86CC" w14:textId="77777777" w:rsidR="00DE0227" w:rsidRPr="0004552E" w:rsidRDefault="00DE0227" w:rsidP="000434AC">
            <w:pPr>
              <w:spacing w:after="0" w:line="240" w:lineRule="auto"/>
              <w:jc w:val="center"/>
              <w:rPr>
                <w:rFonts w:ascii="Times New Roman" w:hAnsi="Times New Roman" w:cs="Times New Roman"/>
                <w:sz w:val="24"/>
                <w:szCs w:val="24"/>
              </w:rPr>
            </w:pPr>
          </w:p>
        </w:tc>
        <w:tc>
          <w:tcPr>
            <w:tcW w:w="4108" w:type="dxa"/>
            <w:shd w:val="clear" w:color="auto" w:fill="auto"/>
          </w:tcPr>
          <w:p w14:paraId="0D2631B4" w14:textId="77777777" w:rsidR="00DE0227" w:rsidRPr="0004552E" w:rsidRDefault="00DE0227" w:rsidP="000434AC">
            <w:pPr>
              <w:spacing w:after="0" w:line="240" w:lineRule="auto"/>
              <w:rPr>
                <w:rFonts w:ascii="Times New Roman" w:hAnsi="Times New Roman" w:cs="Times New Roman"/>
                <w:sz w:val="24"/>
                <w:szCs w:val="24"/>
              </w:rPr>
            </w:pPr>
          </w:p>
        </w:tc>
      </w:tr>
      <w:tr w:rsidR="00DE0227" w:rsidRPr="0004552E" w14:paraId="76ECD8F3" w14:textId="77777777" w:rsidTr="00DE0227">
        <w:tc>
          <w:tcPr>
            <w:tcW w:w="2640" w:type="dxa"/>
            <w:shd w:val="clear" w:color="auto" w:fill="auto"/>
          </w:tcPr>
          <w:p w14:paraId="72657301" w14:textId="77777777"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04552E">
              <w:rPr>
                <w:rFonts w:ascii="Times New Roman" w:hAnsi="Times New Roman" w:cs="Times New Roman"/>
                <w:sz w:val="24"/>
                <w:szCs w:val="24"/>
              </w:rPr>
              <w:t>raj:</w:t>
            </w:r>
          </w:p>
        </w:tc>
        <w:tc>
          <w:tcPr>
            <w:tcW w:w="2322" w:type="dxa"/>
            <w:shd w:val="clear" w:color="auto" w:fill="auto"/>
          </w:tcPr>
          <w:p w14:paraId="38F9E5A0" w14:textId="1A575869" w:rsidR="00DE0227" w:rsidRPr="0004552E" w:rsidRDefault="00DE0227" w:rsidP="000434A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4552E">
              <w:rPr>
                <w:rFonts w:ascii="Times New Roman" w:hAnsi="Times New Roman" w:cs="Times New Roman"/>
                <w:sz w:val="24"/>
                <w:szCs w:val="24"/>
              </w:rPr>
              <w:t xml:space="preserve">Izdajatelj </w:t>
            </w:r>
            <w:r>
              <w:rPr>
                <w:rFonts w:ascii="Times New Roman" w:hAnsi="Times New Roman" w:cs="Times New Roman"/>
                <w:sz w:val="24"/>
                <w:szCs w:val="24"/>
              </w:rPr>
              <w:t>m</w:t>
            </w:r>
            <w:r w:rsidRPr="0004552E">
              <w:rPr>
                <w:rFonts w:ascii="Times New Roman" w:hAnsi="Times New Roman" w:cs="Times New Roman"/>
                <w:sz w:val="24"/>
                <w:szCs w:val="24"/>
              </w:rPr>
              <w:t>enice</w:t>
            </w:r>
          </w:p>
        </w:tc>
        <w:tc>
          <w:tcPr>
            <w:tcW w:w="4108" w:type="dxa"/>
            <w:shd w:val="clear" w:color="auto" w:fill="auto"/>
          </w:tcPr>
          <w:p w14:paraId="65EAF321" w14:textId="77777777" w:rsidR="00DE0227" w:rsidRPr="0004552E" w:rsidRDefault="00DE0227" w:rsidP="000434AC">
            <w:pPr>
              <w:spacing w:after="0" w:line="240" w:lineRule="auto"/>
              <w:rPr>
                <w:rFonts w:ascii="Times New Roman" w:hAnsi="Times New Roman" w:cs="Times New Roman"/>
                <w:sz w:val="24"/>
                <w:szCs w:val="24"/>
              </w:rPr>
            </w:pPr>
            <w:r w:rsidRPr="0004552E">
              <w:rPr>
                <w:rFonts w:ascii="Times New Roman" w:hAnsi="Times New Roman" w:cs="Times New Roman"/>
                <w:sz w:val="24"/>
                <w:szCs w:val="24"/>
              </w:rPr>
              <w:t>________________________________</w:t>
            </w:r>
          </w:p>
          <w:p w14:paraId="017E2830" w14:textId="77777777" w:rsidR="00DE0227" w:rsidRPr="0004552E" w:rsidRDefault="00DE0227" w:rsidP="000434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A9A9A9"/>
                <w:position w:val="-2"/>
                <w:sz w:val="24"/>
                <w:szCs w:val="24"/>
                <w:shd w:val="clear" w:color="auto" w:fill="FFFFFF"/>
              </w:rPr>
              <w:t xml:space="preserve">  </w:t>
            </w:r>
            <w:r w:rsidRPr="00FE58B8">
              <w:rPr>
                <w:rFonts w:ascii="Times New Roman" w:hAnsi="Times New Roman" w:cs="Times New Roman"/>
                <w:color w:val="A9A9A9"/>
                <w:position w:val="-2"/>
                <w:sz w:val="24"/>
                <w:szCs w:val="24"/>
                <w:shd w:val="clear" w:color="auto" w:fill="FFFFFF"/>
              </w:rPr>
              <w:t>(žig in podpis)</w:t>
            </w:r>
          </w:p>
          <w:p w14:paraId="5FD85BD4" w14:textId="77777777" w:rsidR="00DE0227" w:rsidRPr="0004552E" w:rsidRDefault="00DE0227" w:rsidP="000434AC">
            <w:pPr>
              <w:spacing w:after="0" w:line="240" w:lineRule="auto"/>
              <w:jc w:val="center"/>
              <w:rPr>
                <w:rFonts w:ascii="Times New Roman" w:hAnsi="Times New Roman" w:cs="Times New Roman"/>
                <w:sz w:val="24"/>
                <w:szCs w:val="24"/>
              </w:rPr>
            </w:pPr>
          </w:p>
          <w:p w14:paraId="0A47BC2C" w14:textId="77777777" w:rsidR="00DE0227" w:rsidRPr="0004552E" w:rsidRDefault="00DE0227" w:rsidP="000434AC">
            <w:pPr>
              <w:spacing w:after="0" w:line="240" w:lineRule="auto"/>
              <w:jc w:val="center"/>
              <w:rPr>
                <w:rFonts w:ascii="Times New Roman" w:hAnsi="Times New Roman" w:cs="Times New Roman"/>
                <w:sz w:val="24"/>
                <w:szCs w:val="24"/>
              </w:rPr>
            </w:pPr>
          </w:p>
          <w:p w14:paraId="7D0A8EFD" w14:textId="77777777" w:rsidR="00DE0227" w:rsidRDefault="00DE0227" w:rsidP="000434AC">
            <w:pPr>
              <w:spacing w:after="0" w:line="240" w:lineRule="auto"/>
              <w:jc w:val="center"/>
              <w:rPr>
                <w:rFonts w:ascii="Times New Roman" w:hAnsi="Times New Roman" w:cs="Times New Roman"/>
                <w:sz w:val="24"/>
                <w:szCs w:val="24"/>
              </w:rPr>
            </w:pPr>
          </w:p>
          <w:p w14:paraId="191C8A28" w14:textId="77777777" w:rsidR="00DE0227" w:rsidRPr="0004552E" w:rsidRDefault="00DE0227" w:rsidP="000434AC">
            <w:pPr>
              <w:spacing w:after="0" w:line="240" w:lineRule="auto"/>
              <w:jc w:val="center"/>
              <w:rPr>
                <w:rFonts w:ascii="Times New Roman" w:hAnsi="Times New Roman" w:cs="Times New Roman"/>
                <w:sz w:val="24"/>
                <w:szCs w:val="24"/>
              </w:rPr>
            </w:pPr>
          </w:p>
        </w:tc>
      </w:tr>
    </w:tbl>
    <w:p w14:paraId="774BD9DC"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Priloga: </w:t>
      </w:r>
    </w:p>
    <w:p w14:paraId="33F1C93B" w14:textId="77777777" w:rsidR="00DE0227" w:rsidRPr="00FE58B8" w:rsidRDefault="00DE0227" w:rsidP="00DE0227">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bianco menica, podpisana in žigosana</w:t>
      </w:r>
    </w:p>
    <w:p w14:paraId="481B943A" w14:textId="50F4CF5F" w:rsidR="00DE0227" w:rsidRDefault="00DE0227" w:rsidP="00641400">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11</w:t>
      </w:r>
    </w:p>
    <w:p w14:paraId="678401AA" w14:textId="77777777" w:rsidR="00641400" w:rsidRDefault="00641400" w:rsidP="00641400">
      <w:pPr>
        <w:spacing w:after="0"/>
        <w:jc w:val="both"/>
        <w:rPr>
          <w:rFonts w:ascii="Times New Roman" w:hAnsi="Times New Roman" w:cs="Times New Roman"/>
          <w:sz w:val="24"/>
          <w:szCs w:val="24"/>
        </w:rPr>
      </w:pPr>
    </w:p>
    <w:p w14:paraId="4E40D529" w14:textId="77777777" w:rsidR="00641400" w:rsidRPr="00132EC5" w:rsidRDefault="00641400" w:rsidP="006414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132EC5">
        <w:rPr>
          <w:rFonts w:ascii="Times New Roman" w:hAnsi="Times New Roman" w:cs="Times New Roman"/>
          <w:sz w:val="24"/>
          <w:szCs w:val="24"/>
        </w:rPr>
        <w:t>Vzorec</w:t>
      </w:r>
      <w:r>
        <w:rPr>
          <w:rFonts w:ascii="Times New Roman" w:hAnsi="Times New Roman" w:cs="Times New Roman"/>
          <w:sz w:val="24"/>
          <w:szCs w:val="24"/>
        </w:rPr>
        <w:t xml:space="preserve"> garancije za dobro izvedbo del</w:t>
      </w:r>
    </w:p>
    <w:p w14:paraId="6253BCD3" w14:textId="77777777" w:rsidR="00826AD9" w:rsidRDefault="00826AD9" w:rsidP="00826AD9">
      <w:pPr>
        <w:keepNext/>
        <w:spacing w:after="0" w:line="240" w:lineRule="auto"/>
        <w:outlineLvl w:val="2"/>
        <w:rPr>
          <w:rFonts w:ascii="Times New Roman" w:hAnsi="Times New Roman" w:cs="Times New Roman"/>
          <w:b/>
          <w:bCs/>
        </w:rPr>
      </w:pPr>
    </w:p>
    <w:p w14:paraId="417FD37A" w14:textId="77777777" w:rsidR="00826AD9" w:rsidRPr="00490E15" w:rsidRDefault="00826AD9" w:rsidP="00826AD9">
      <w:pPr>
        <w:keepNext/>
        <w:spacing w:after="0" w:line="240" w:lineRule="auto"/>
        <w:outlineLvl w:val="2"/>
        <w:rPr>
          <w:rFonts w:ascii="Times New Roman" w:hAnsi="Times New Roman" w:cs="Times New Roman"/>
          <w:b/>
          <w:bCs/>
          <w:sz w:val="24"/>
          <w:szCs w:val="24"/>
        </w:rPr>
      </w:pPr>
      <w:r w:rsidRPr="00490E15">
        <w:rPr>
          <w:rFonts w:ascii="Times New Roman" w:hAnsi="Times New Roman" w:cs="Times New Roman"/>
          <w:b/>
          <w:bCs/>
          <w:sz w:val="24"/>
          <w:szCs w:val="24"/>
        </w:rPr>
        <w:t>Obrazec zavarovanja za dobro izvedbo pogodbenih obveznosti po EPGP-758</w:t>
      </w:r>
    </w:p>
    <w:p w14:paraId="5FE0CD94" w14:textId="77777777" w:rsidR="00826AD9" w:rsidRPr="00490E15" w:rsidRDefault="00826AD9" w:rsidP="00826AD9">
      <w:pPr>
        <w:spacing w:after="0" w:line="240" w:lineRule="auto"/>
        <w:rPr>
          <w:rFonts w:ascii="Times New Roman" w:hAnsi="Times New Roman" w:cs="Times New Roman"/>
          <w:sz w:val="24"/>
          <w:szCs w:val="24"/>
        </w:rPr>
      </w:pPr>
    </w:p>
    <w:p w14:paraId="4E3B93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i/>
          <w:sz w:val="24"/>
          <w:szCs w:val="24"/>
        </w:rPr>
        <w:t>Glava s podatki o garantu (zavarovalnici/banki) ali SWIFT ključ</w:t>
      </w:r>
    </w:p>
    <w:p w14:paraId="5EA72A9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z w:val="24"/>
          <w:szCs w:val="24"/>
        </w:rPr>
      </w:pPr>
    </w:p>
    <w:p w14:paraId="4E1AAD5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Za:       </w:t>
      </w:r>
      <w:r w:rsidRPr="00490E15">
        <w:rPr>
          <w:rFonts w:ascii="Times New Roman" w:hAnsi="Times New Roman" w:cs="Times New Roman"/>
          <w:i/>
          <w:sz w:val="24"/>
          <w:szCs w:val="24"/>
        </w:rPr>
        <w:fldChar w:fldCharType="begin">
          <w:ffData>
            <w:name w:val="Besedilo2"/>
            <w:enabled/>
            <w:calcOnExit w:val="0"/>
            <w:textInput/>
          </w:ffData>
        </w:fldChar>
      </w:r>
      <w:r w:rsidRPr="00490E15">
        <w:rPr>
          <w:rFonts w:ascii="Times New Roman" w:hAnsi="Times New Roman" w:cs="Times New Roman"/>
          <w:i/>
          <w:sz w:val="24"/>
          <w:szCs w:val="24"/>
        </w:rPr>
        <w:instrText xml:space="preserve"> FORMTEXT </w:instrText>
      </w:r>
      <w:r w:rsidRPr="00490E15">
        <w:rPr>
          <w:rFonts w:ascii="Times New Roman" w:hAnsi="Times New Roman" w:cs="Times New Roman"/>
          <w:i/>
          <w:sz w:val="24"/>
          <w:szCs w:val="24"/>
        </w:rPr>
      </w:r>
      <w:r w:rsidRPr="00490E15">
        <w:rPr>
          <w:rFonts w:ascii="Times New Roman" w:hAnsi="Times New Roman" w:cs="Times New Roman"/>
          <w:i/>
          <w:sz w:val="24"/>
          <w:szCs w:val="24"/>
        </w:rPr>
        <w:fldChar w:fldCharType="separate"/>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sz w:val="24"/>
          <w:szCs w:val="24"/>
        </w:rPr>
        <w:fldChar w:fldCharType="end"/>
      </w:r>
      <w:r w:rsidRPr="00490E15">
        <w:rPr>
          <w:rFonts w:ascii="Times New Roman" w:hAnsi="Times New Roman" w:cs="Times New Roman"/>
          <w:i/>
          <w:sz w:val="24"/>
          <w:szCs w:val="24"/>
        </w:rPr>
        <w:t xml:space="preserve">  (vpiše se upravičenca tj. naročnika javnega naročila)</w:t>
      </w:r>
    </w:p>
    <w:p w14:paraId="7079AA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sz w:val="24"/>
          <w:szCs w:val="24"/>
        </w:rPr>
        <w:t xml:space="preserve">Datum: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datum izdaje)</w:t>
      </w:r>
    </w:p>
    <w:p w14:paraId="069FB77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84D467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VRSTA ZAVAROVANJA:</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vrsta zavarovanja: kavcijsko zavarovanje/bančna garancija)</w:t>
      </w:r>
    </w:p>
    <w:p w14:paraId="07940F1B"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6143F2C"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ŠTEVILKA: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številka zavarovanja)</w:t>
      </w:r>
    </w:p>
    <w:p w14:paraId="61C855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D96126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GARANT:</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zavarovalnice/banke v kraju izdaje)</w:t>
      </w:r>
    </w:p>
    <w:p w14:paraId="614C21E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0BD6EC3"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NAROČNIK: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naročnika zavarovanja, tj. v postopku javnega naročanja izbranega ponudnika)</w:t>
      </w:r>
    </w:p>
    <w:p w14:paraId="3E4F127F"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A855BF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UPRAVIČENEC:</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naročnika javnega naročila)</w:t>
      </w:r>
    </w:p>
    <w:p w14:paraId="6925032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BF7619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 xml:space="preserve">OSNOVNI POSEL: </w:t>
      </w:r>
      <w:r w:rsidRPr="00490E15">
        <w:rPr>
          <w:rFonts w:ascii="Times New Roman" w:hAnsi="Times New Roman" w:cs="Times New Roman"/>
          <w:sz w:val="24"/>
          <w:szCs w:val="24"/>
        </w:rPr>
        <w:t xml:space="preserve">obveznost naročnika zavarovanja iz pogodbe št.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z dne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številko in datum pogodbe o izvedbi javnega naročila, sklenjene na podlagi postopka z oznako XXXXXX)</w:t>
      </w:r>
      <w:r w:rsidRPr="00490E15">
        <w:rPr>
          <w:rFonts w:ascii="Times New Roman" w:hAnsi="Times New Roman" w:cs="Times New Roman"/>
          <w:sz w:val="24"/>
          <w:szCs w:val="24"/>
        </w:rPr>
        <w:t xml:space="preserve"> za</w:t>
      </w:r>
      <w:r w:rsidRPr="00490E15">
        <w:rPr>
          <w:rFonts w:ascii="Times New Roman" w:hAnsi="Times New Roman" w:cs="Times New Roman"/>
          <w:i/>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predmet javnega naročila)</w:t>
      </w:r>
    </w:p>
    <w:p w14:paraId="6C669C17"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i/>
          <w:sz w:val="24"/>
          <w:szCs w:val="24"/>
        </w:rPr>
        <w:t xml:space="preserve"> </w:t>
      </w:r>
    </w:p>
    <w:p w14:paraId="377F02D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ZNESEK IN VALUTA: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najvišji znesek s številko in besedo ter valuta)</w:t>
      </w:r>
    </w:p>
    <w:p w14:paraId="1E9C958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821F27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LISTINE, KI JIH JE POLEG IZJAVE TREBA PRILOŽITI ZAHTEVI ZA PLAČILO IN SE IZRECNO ZAHTEVAJO V SPODNJEM BESEDILU: </w:t>
      </w:r>
    </w:p>
    <w:p w14:paraId="49600B43" w14:textId="77777777" w:rsidR="00826AD9" w:rsidRPr="00490E15" w:rsidRDefault="00826AD9" w:rsidP="00826AD9">
      <w:pPr>
        <w:pStyle w:val="Telobesedila"/>
        <w:tabs>
          <w:tab w:val="left" w:pos="9000"/>
        </w:tabs>
        <w:ind w:right="70"/>
        <w:rPr>
          <w:bCs/>
        </w:rPr>
      </w:pPr>
      <w:r w:rsidRPr="00490E15">
        <w:rPr>
          <w:bCs/>
        </w:rPr>
        <w:t>1. Originalno pismo naročnika za unovčenje garancije v skladu z zgornjim odstavkom in</w:t>
      </w:r>
    </w:p>
    <w:p w14:paraId="049CD432" w14:textId="77777777" w:rsidR="00826AD9" w:rsidRPr="00490E15" w:rsidRDefault="00826AD9" w:rsidP="00826AD9">
      <w:pPr>
        <w:pStyle w:val="Telobesedila"/>
        <w:tabs>
          <w:tab w:val="left" w:pos="9000"/>
        </w:tabs>
        <w:ind w:right="70"/>
        <w:rPr>
          <w:bCs/>
        </w:rPr>
      </w:pPr>
      <w:r w:rsidRPr="00490E15">
        <w:rPr>
          <w:bCs/>
        </w:rPr>
        <w:t xml:space="preserve">2. </w:t>
      </w:r>
      <w:r>
        <w:rPr>
          <w:bCs/>
        </w:rPr>
        <w:t>Fotokopijo g</w:t>
      </w:r>
      <w:r w:rsidRPr="00490E15">
        <w:rPr>
          <w:bCs/>
        </w:rPr>
        <w:t>arancij</w:t>
      </w:r>
      <w:r>
        <w:rPr>
          <w:bCs/>
        </w:rPr>
        <w:t>e</w:t>
      </w:r>
      <w:r w:rsidRPr="00490E15">
        <w:rPr>
          <w:bCs/>
        </w:rPr>
        <w:t xml:space="preserve"> št. _____/___</w:t>
      </w:r>
    </w:p>
    <w:p w14:paraId="0F85474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070B27D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JEZIK V ZAHTEVANIH LISTINAH:</w:t>
      </w:r>
      <w:r w:rsidRPr="00490E15">
        <w:rPr>
          <w:rFonts w:ascii="Times New Roman" w:hAnsi="Times New Roman" w:cs="Times New Roman"/>
          <w:sz w:val="24"/>
          <w:szCs w:val="24"/>
        </w:rPr>
        <w:t xml:space="preserve"> slovenski</w:t>
      </w:r>
    </w:p>
    <w:p w14:paraId="5204F2F2"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2E90775"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OBLIKA PREDLOŽITVE:</w:t>
      </w:r>
      <w:r w:rsidRPr="00490E15">
        <w:rPr>
          <w:rFonts w:ascii="Times New Roman" w:hAnsi="Times New Roman" w:cs="Times New Roman"/>
          <w:sz w:val="24"/>
          <w:szCs w:val="24"/>
        </w:rPr>
        <w:t xml:space="preserve"> v papirni obliki s priporočeno pošto ali katerokoli obliko hitre pošte ali v elektronski obliki po SWIFT sistemu na naslov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(navede se SWIFT naslova garanta)</w:t>
      </w:r>
    </w:p>
    <w:p w14:paraId="60CFC94D"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E6A78D9"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KRAJ PREDLOŽITVE: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(garant vpiše naslov podružnice, kjer se opravi predložitev papirnih listin, ali elektronski naslov za predložitev v elektronski obliki, kot na primer garantov SWIFT naslov)</w:t>
      </w:r>
      <w:r w:rsidRPr="00490E15">
        <w:rPr>
          <w:rFonts w:ascii="Times New Roman" w:hAnsi="Times New Roman" w:cs="Times New Roman"/>
          <w:sz w:val="24"/>
          <w:szCs w:val="24"/>
        </w:rPr>
        <w:t xml:space="preserve"> </w:t>
      </w:r>
    </w:p>
    <w:p w14:paraId="75AAE98E"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Ne glede na navedeno, se predložitev papirnih listin lahko opravi v katerikoli podružnici garanta na območju Republike Slovenije.</w:t>
      </w:r>
      <w:r w:rsidRPr="00490E15" w:rsidDel="00D4087F">
        <w:rPr>
          <w:rFonts w:ascii="Times New Roman" w:hAnsi="Times New Roman" w:cs="Times New Roman"/>
          <w:sz w:val="24"/>
          <w:szCs w:val="24"/>
        </w:rPr>
        <w:t xml:space="preserve"> </w:t>
      </w:r>
    </w:p>
    <w:p w14:paraId="38CEECCA"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  </w:t>
      </w:r>
    </w:p>
    <w:p w14:paraId="755ED320"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DATUM VELJAVNOSTI: </w:t>
      </w:r>
      <w:r w:rsidRPr="00490E15">
        <w:rPr>
          <w:rFonts w:ascii="Times New Roman" w:hAnsi="Times New Roman" w:cs="Times New Roman"/>
          <w:sz w:val="24"/>
          <w:szCs w:val="24"/>
        </w:rPr>
        <w:fldChar w:fldCharType="begin">
          <w:ffData>
            <w:name w:val="Besedilo2"/>
            <w:enabled/>
            <w:calcOnExit w:val="0"/>
            <w:textInput>
              <w:default w:val="DD. MM. LLLL"/>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DD. MM. LLLL</w:t>
      </w:r>
      <w:r w:rsidRPr="00490E15">
        <w:rPr>
          <w:rFonts w:ascii="Times New Roman" w:hAnsi="Times New Roman" w:cs="Times New Roman"/>
          <w:sz w:val="24"/>
          <w:szCs w:val="24"/>
        </w:rPr>
        <w:fldChar w:fldCharType="end"/>
      </w:r>
      <w:r w:rsidRPr="00490E15">
        <w:rPr>
          <w:rFonts w:ascii="Times New Roman" w:hAnsi="Times New Roman" w:cs="Times New Roman"/>
          <w:i/>
          <w:sz w:val="24"/>
          <w:szCs w:val="24"/>
        </w:rPr>
        <w:t xml:space="preserve"> (vpiše se datum zapadlosti zavarovanja)</w:t>
      </w:r>
    </w:p>
    <w:p w14:paraId="51D67958"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2BFA15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lastRenderedPageBreak/>
        <w:t>STRANKA, KI JE DOLŽNA PLAČATI STROŠKE: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naročnika zavarovanja, tj. v postopku javnega naročanja izbranega ponudnika)</w:t>
      </w:r>
    </w:p>
    <w:p w14:paraId="341AF58F"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4B2F2B" w14:textId="77777777" w:rsidR="00826AD9" w:rsidRPr="00490E15" w:rsidRDefault="00826AD9" w:rsidP="00826AD9">
      <w:pPr>
        <w:spacing w:after="0" w:line="240" w:lineRule="auto"/>
        <w:jc w:val="both"/>
        <w:rPr>
          <w:rFonts w:ascii="Times New Roman" w:hAnsi="Times New Roman" w:cs="Times New Roman"/>
          <w:sz w:val="24"/>
          <w:szCs w:val="24"/>
        </w:rPr>
      </w:pPr>
    </w:p>
    <w:p w14:paraId="245D2B49"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Katerokoli zahtevo za plačilo po tem zavarovanju moramo prejeti na datum veljavnosti zavarovanja ali pred njim v zgoraj navedenem kraju predložitve.</w:t>
      </w:r>
    </w:p>
    <w:p w14:paraId="25525EDF" w14:textId="77777777" w:rsidR="00826AD9" w:rsidRPr="00490E15" w:rsidRDefault="00826AD9" w:rsidP="00826AD9">
      <w:pPr>
        <w:spacing w:after="0" w:line="240" w:lineRule="auto"/>
        <w:jc w:val="both"/>
        <w:rPr>
          <w:rFonts w:ascii="Times New Roman" w:hAnsi="Times New Roman" w:cs="Times New Roman"/>
          <w:sz w:val="24"/>
          <w:szCs w:val="24"/>
        </w:rPr>
      </w:pPr>
    </w:p>
    <w:p w14:paraId="640E5233"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Morebitne spore v zvezi s tem zavarovanjem rešuje stvarno pristojno sodišče v _________________ po slovenskem pravu.</w:t>
      </w:r>
    </w:p>
    <w:p w14:paraId="1474496B" w14:textId="77777777" w:rsidR="00826AD9" w:rsidRPr="00490E15" w:rsidRDefault="00826AD9" w:rsidP="00826AD9">
      <w:pPr>
        <w:spacing w:after="0" w:line="240" w:lineRule="auto"/>
        <w:jc w:val="both"/>
        <w:rPr>
          <w:rFonts w:ascii="Times New Roman" w:hAnsi="Times New Roman" w:cs="Times New Roman"/>
          <w:sz w:val="24"/>
          <w:szCs w:val="24"/>
        </w:rPr>
      </w:pPr>
    </w:p>
    <w:p w14:paraId="4C314E02" w14:textId="77777777" w:rsidR="00826AD9" w:rsidRPr="00490E15" w:rsidRDefault="00826AD9" w:rsidP="00826AD9">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Za to zavarovanje veljajo Enotna pravila za garancije na poziv (EPGP) revizija iz leta 2010, izdana pri MTZ pod št. 758.</w:t>
      </w:r>
    </w:p>
    <w:p w14:paraId="1A8A8F27" w14:textId="77777777" w:rsidR="00826AD9" w:rsidRPr="00490E15" w:rsidRDefault="00826AD9" w:rsidP="00826AD9">
      <w:pPr>
        <w:spacing w:after="0" w:line="240" w:lineRule="auto"/>
        <w:jc w:val="both"/>
        <w:rPr>
          <w:rFonts w:ascii="Times New Roman" w:hAnsi="Times New Roman" w:cs="Times New Roman"/>
          <w:sz w:val="24"/>
          <w:szCs w:val="24"/>
        </w:rPr>
      </w:pPr>
    </w:p>
    <w:p w14:paraId="50A27846" w14:textId="77777777" w:rsidR="00826AD9" w:rsidRDefault="00826AD9" w:rsidP="00826AD9">
      <w:pPr>
        <w:spacing w:after="0" w:line="240" w:lineRule="auto"/>
        <w:jc w:val="both"/>
        <w:rPr>
          <w:rFonts w:ascii="Times New Roman" w:hAnsi="Times New Roman" w:cs="Times New Roman"/>
          <w:sz w:val="24"/>
          <w:szCs w:val="24"/>
        </w:rPr>
      </w:pPr>
    </w:p>
    <w:p w14:paraId="03ECFC9C" w14:textId="77777777" w:rsidR="00826AD9" w:rsidRDefault="00826AD9" w:rsidP="00826AD9">
      <w:pPr>
        <w:spacing w:after="0" w:line="240" w:lineRule="auto"/>
        <w:jc w:val="both"/>
        <w:rPr>
          <w:rFonts w:ascii="Times New Roman" w:hAnsi="Times New Roman" w:cs="Times New Roman"/>
          <w:sz w:val="24"/>
          <w:szCs w:val="24"/>
        </w:rPr>
      </w:pPr>
    </w:p>
    <w:p w14:paraId="35A3A4B8" w14:textId="77777777" w:rsidR="00826AD9" w:rsidRPr="00490E15" w:rsidRDefault="00826AD9" w:rsidP="00826AD9">
      <w:pPr>
        <w:spacing w:after="0" w:line="240" w:lineRule="auto"/>
        <w:jc w:val="both"/>
        <w:rPr>
          <w:rFonts w:ascii="Times New Roman" w:hAnsi="Times New Roman" w:cs="Times New Roman"/>
          <w:sz w:val="24"/>
          <w:szCs w:val="24"/>
        </w:rPr>
      </w:pPr>
    </w:p>
    <w:p w14:paraId="61F2FB96" w14:textId="77777777" w:rsidR="00826AD9" w:rsidRPr="00490E15" w:rsidRDefault="00826AD9" w:rsidP="00826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sz w:val="24"/>
          <w:szCs w:val="24"/>
        </w:rPr>
      </w:pP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 xml:space="preserve">     garant</w:t>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(žig in podpis)</w:t>
      </w:r>
    </w:p>
    <w:p w14:paraId="41AA940A" w14:textId="7D68C6EE" w:rsidR="00826AD9" w:rsidRDefault="00826AD9" w:rsidP="00826AD9">
      <w:pPr>
        <w:pStyle w:val="Glava"/>
        <w:tabs>
          <w:tab w:val="clear" w:pos="4536"/>
          <w:tab w:val="clear" w:pos="9072"/>
        </w:tabs>
        <w:rPr>
          <w:rFonts w:ascii="Times New Roman" w:hAnsi="Times New Roman" w:cs="Times New Roman"/>
          <w:b/>
          <w:sz w:val="24"/>
          <w:szCs w:val="24"/>
        </w:rPr>
      </w:pPr>
    </w:p>
    <w:p w14:paraId="37A4943E" w14:textId="3FD7EB0F" w:rsidR="007005F0" w:rsidRDefault="007005F0" w:rsidP="00826AD9">
      <w:pPr>
        <w:pStyle w:val="Glava"/>
        <w:tabs>
          <w:tab w:val="clear" w:pos="4536"/>
          <w:tab w:val="clear" w:pos="9072"/>
        </w:tabs>
        <w:rPr>
          <w:rFonts w:ascii="Times New Roman" w:hAnsi="Times New Roman" w:cs="Times New Roman"/>
          <w:b/>
          <w:sz w:val="24"/>
          <w:szCs w:val="24"/>
        </w:rPr>
      </w:pPr>
    </w:p>
    <w:p w14:paraId="596184CD" w14:textId="0D308AF6" w:rsidR="007005F0" w:rsidRDefault="007005F0" w:rsidP="00826AD9">
      <w:pPr>
        <w:pStyle w:val="Glava"/>
        <w:tabs>
          <w:tab w:val="clear" w:pos="4536"/>
          <w:tab w:val="clear" w:pos="9072"/>
        </w:tabs>
        <w:rPr>
          <w:rFonts w:ascii="Times New Roman" w:hAnsi="Times New Roman" w:cs="Times New Roman"/>
          <w:b/>
          <w:sz w:val="24"/>
          <w:szCs w:val="24"/>
        </w:rPr>
      </w:pPr>
    </w:p>
    <w:p w14:paraId="1A4FB4B8" w14:textId="7ED4B6E7" w:rsidR="007005F0" w:rsidRDefault="007005F0" w:rsidP="00826AD9">
      <w:pPr>
        <w:pStyle w:val="Glava"/>
        <w:tabs>
          <w:tab w:val="clear" w:pos="4536"/>
          <w:tab w:val="clear" w:pos="9072"/>
        </w:tabs>
        <w:rPr>
          <w:rFonts w:ascii="Times New Roman" w:hAnsi="Times New Roman" w:cs="Times New Roman"/>
          <w:b/>
          <w:sz w:val="24"/>
          <w:szCs w:val="24"/>
        </w:rPr>
      </w:pPr>
    </w:p>
    <w:p w14:paraId="4179C7BC" w14:textId="77F04F09" w:rsidR="007005F0" w:rsidRDefault="007005F0" w:rsidP="00826AD9">
      <w:pPr>
        <w:pStyle w:val="Glava"/>
        <w:tabs>
          <w:tab w:val="clear" w:pos="4536"/>
          <w:tab w:val="clear" w:pos="9072"/>
        </w:tabs>
        <w:rPr>
          <w:rFonts w:ascii="Times New Roman" w:hAnsi="Times New Roman" w:cs="Times New Roman"/>
          <w:b/>
          <w:sz w:val="24"/>
          <w:szCs w:val="24"/>
        </w:rPr>
      </w:pPr>
    </w:p>
    <w:p w14:paraId="59150102" w14:textId="15D48392" w:rsidR="007005F0" w:rsidRDefault="007005F0" w:rsidP="00826AD9">
      <w:pPr>
        <w:pStyle w:val="Glava"/>
        <w:tabs>
          <w:tab w:val="clear" w:pos="4536"/>
          <w:tab w:val="clear" w:pos="9072"/>
        </w:tabs>
        <w:rPr>
          <w:rFonts w:ascii="Times New Roman" w:hAnsi="Times New Roman" w:cs="Times New Roman"/>
          <w:b/>
          <w:sz w:val="24"/>
          <w:szCs w:val="24"/>
        </w:rPr>
      </w:pPr>
    </w:p>
    <w:p w14:paraId="14C8235A" w14:textId="5D00E6B8" w:rsidR="007005F0" w:rsidRDefault="007005F0" w:rsidP="00826AD9">
      <w:pPr>
        <w:pStyle w:val="Glava"/>
        <w:tabs>
          <w:tab w:val="clear" w:pos="4536"/>
          <w:tab w:val="clear" w:pos="9072"/>
        </w:tabs>
        <w:rPr>
          <w:rFonts w:ascii="Times New Roman" w:hAnsi="Times New Roman" w:cs="Times New Roman"/>
          <w:b/>
          <w:sz w:val="24"/>
          <w:szCs w:val="24"/>
        </w:rPr>
      </w:pPr>
    </w:p>
    <w:p w14:paraId="06A01570" w14:textId="46630F14" w:rsidR="007005F0" w:rsidRDefault="007005F0" w:rsidP="00826AD9">
      <w:pPr>
        <w:pStyle w:val="Glava"/>
        <w:tabs>
          <w:tab w:val="clear" w:pos="4536"/>
          <w:tab w:val="clear" w:pos="9072"/>
        </w:tabs>
        <w:rPr>
          <w:rFonts w:ascii="Times New Roman" w:hAnsi="Times New Roman" w:cs="Times New Roman"/>
          <w:b/>
          <w:sz w:val="24"/>
          <w:szCs w:val="24"/>
        </w:rPr>
      </w:pPr>
    </w:p>
    <w:p w14:paraId="61463E3E" w14:textId="5ECEB167" w:rsidR="007005F0" w:rsidRDefault="007005F0" w:rsidP="00826AD9">
      <w:pPr>
        <w:pStyle w:val="Glava"/>
        <w:tabs>
          <w:tab w:val="clear" w:pos="4536"/>
          <w:tab w:val="clear" w:pos="9072"/>
        </w:tabs>
        <w:rPr>
          <w:rFonts w:ascii="Times New Roman" w:hAnsi="Times New Roman" w:cs="Times New Roman"/>
          <w:b/>
          <w:sz w:val="24"/>
          <w:szCs w:val="24"/>
        </w:rPr>
      </w:pPr>
    </w:p>
    <w:p w14:paraId="3A78B74D" w14:textId="441CDA9E" w:rsidR="007005F0" w:rsidRDefault="007005F0" w:rsidP="00826AD9">
      <w:pPr>
        <w:pStyle w:val="Glava"/>
        <w:tabs>
          <w:tab w:val="clear" w:pos="4536"/>
          <w:tab w:val="clear" w:pos="9072"/>
        </w:tabs>
        <w:rPr>
          <w:rFonts w:ascii="Times New Roman" w:hAnsi="Times New Roman" w:cs="Times New Roman"/>
          <w:b/>
          <w:sz w:val="24"/>
          <w:szCs w:val="24"/>
        </w:rPr>
      </w:pPr>
    </w:p>
    <w:p w14:paraId="21FBAA7B" w14:textId="4EC7E44F" w:rsidR="007005F0" w:rsidRDefault="007005F0" w:rsidP="00826AD9">
      <w:pPr>
        <w:pStyle w:val="Glava"/>
        <w:tabs>
          <w:tab w:val="clear" w:pos="4536"/>
          <w:tab w:val="clear" w:pos="9072"/>
        </w:tabs>
        <w:rPr>
          <w:rFonts w:ascii="Times New Roman" w:hAnsi="Times New Roman" w:cs="Times New Roman"/>
          <w:b/>
          <w:sz w:val="24"/>
          <w:szCs w:val="24"/>
        </w:rPr>
      </w:pPr>
    </w:p>
    <w:p w14:paraId="658E8A4E" w14:textId="285CC9D9" w:rsidR="007005F0" w:rsidRDefault="007005F0" w:rsidP="00826AD9">
      <w:pPr>
        <w:pStyle w:val="Glava"/>
        <w:tabs>
          <w:tab w:val="clear" w:pos="4536"/>
          <w:tab w:val="clear" w:pos="9072"/>
        </w:tabs>
        <w:rPr>
          <w:rFonts w:ascii="Times New Roman" w:hAnsi="Times New Roman" w:cs="Times New Roman"/>
          <w:b/>
          <w:sz w:val="24"/>
          <w:szCs w:val="24"/>
        </w:rPr>
      </w:pPr>
    </w:p>
    <w:p w14:paraId="0AB858CF" w14:textId="5D33C1E8" w:rsidR="007005F0" w:rsidRDefault="007005F0" w:rsidP="00826AD9">
      <w:pPr>
        <w:pStyle w:val="Glava"/>
        <w:tabs>
          <w:tab w:val="clear" w:pos="4536"/>
          <w:tab w:val="clear" w:pos="9072"/>
        </w:tabs>
        <w:rPr>
          <w:rFonts w:ascii="Times New Roman" w:hAnsi="Times New Roman" w:cs="Times New Roman"/>
          <w:b/>
          <w:sz w:val="24"/>
          <w:szCs w:val="24"/>
        </w:rPr>
      </w:pPr>
    </w:p>
    <w:p w14:paraId="25A2D0C7" w14:textId="7230208E" w:rsidR="007005F0" w:rsidRDefault="007005F0" w:rsidP="00826AD9">
      <w:pPr>
        <w:pStyle w:val="Glava"/>
        <w:tabs>
          <w:tab w:val="clear" w:pos="4536"/>
          <w:tab w:val="clear" w:pos="9072"/>
        </w:tabs>
        <w:rPr>
          <w:rFonts w:ascii="Times New Roman" w:hAnsi="Times New Roman" w:cs="Times New Roman"/>
          <w:b/>
          <w:sz w:val="24"/>
          <w:szCs w:val="24"/>
        </w:rPr>
      </w:pPr>
    </w:p>
    <w:p w14:paraId="3B5DE59E" w14:textId="1C3EA5F5" w:rsidR="007005F0" w:rsidRDefault="007005F0" w:rsidP="00826AD9">
      <w:pPr>
        <w:pStyle w:val="Glava"/>
        <w:tabs>
          <w:tab w:val="clear" w:pos="4536"/>
          <w:tab w:val="clear" w:pos="9072"/>
        </w:tabs>
        <w:rPr>
          <w:rFonts w:ascii="Times New Roman" w:hAnsi="Times New Roman" w:cs="Times New Roman"/>
          <w:b/>
          <w:sz w:val="24"/>
          <w:szCs w:val="24"/>
        </w:rPr>
      </w:pPr>
    </w:p>
    <w:p w14:paraId="2A716D64" w14:textId="5C7E5072" w:rsidR="007005F0" w:rsidRDefault="007005F0" w:rsidP="00826AD9">
      <w:pPr>
        <w:pStyle w:val="Glava"/>
        <w:tabs>
          <w:tab w:val="clear" w:pos="4536"/>
          <w:tab w:val="clear" w:pos="9072"/>
        </w:tabs>
        <w:rPr>
          <w:rFonts w:ascii="Times New Roman" w:hAnsi="Times New Roman" w:cs="Times New Roman"/>
          <w:b/>
          <w:sz w:val="24"/>
          <w:szCs w:val="24"/>
        </w:rPr>
      </w:pPr>
    </w:p>
    <w:p w14:paraId="74E10B50" w14:textId="787BFD76" w:rsidR="007005F0" w:rsidRDefault="007005F0" w:rsidP="00826AD9">
      <w:pPr>
        <w:pStyle w:val="Glava"/>
        <w:tabs>
          <w:tab w:val="clear" w:pos="4536"/>
          <w:tab w:val="clear" w:pos="9072"/>
        </w:tabs>
        <w:rPr>
          <w:rFonts w:ascii="Times New Roman" w:hAnsi="Times New Roman" w:cs="Times New Roman"/>
          <w:b/>
          <w:sz w:val="24"/>
          <w:szCs w:val="24"/>
        </w:rPr>
      </w:pPr>
    </w:p>
    <w:p w14:paraId="47B78C61" w14:textId="312E2F5A" w:rsidR="007005F0" w:rsidRDefault="007005F0" w:rsidP="00826AD9">
      <w:pPr>
        <w:pStyle w:val="Glava"/>
        <w:tabs>
          <w:tab w:val="clear" w:pos="4536"/>
          <w:tab w:val="clear" w:pos="9072"/>
        </w:tabs>
        <w:rPr>
          <w:rFonts w:ascii="Times New Roman" w:hAnsi="Times New Roman" w:cs="Times New Roman"/>
          <w:b/>
          <w:sz w:val="24"/>
          <w:szCs w:val="24"/>
        </w:rPr>
      </w:pPr>
    </w:p>
    <w:p w14:paraId="53DB626B" w14:textId="77777777" w:rsidR="00DE0227" w:rsidRDefault="00DE0227" w:rsidP="00826AD9">
      <w:pPr>
        <w:pStyle w:val="Glava"/>
        <w:tabs>
          <w:tab w:val="clear" w:pos="4536"/>
          <w:tab w:val="clear" w:pos="9072"/>
        </w:tabs>
        <w:rPr>
          <w:rFonts w:ascii="Times New Roman" w:hAnsi="Times New Roman" w:cs="Times New Roman"/>
          <w:b/>
          <w:sz w:val="24"/>
          <w:szCs w:val="24"/>
        </w:rPr>
      </w:pPr>
    </w:p>
    <w:p w14:paraId="4CC895EF" w14:textId="462CCE36" w:rsidR="007005F0" w:rsidRDefault="007005F0" w:rsidP="00826AD9">
      <w:pPr>
        <w:pStyle w:val="Glava"/>
        <w:tabs>
          <w:tab w:val="clear" w:pos="4536"/>
          <w:tab w:val="clear" w:pos="9072"/>
        </w:tabs>
        <w:rPr>
          <w:rFonts w:ascii="Times New Roman" w:hAnsi="Times New Roman" w:cs="Times New Roman"/>
          <w:b/>
          <w:sz w:val="24"/>
          <w:szCs w:val="24"/>
        </w:rPr>
      </w:pPr>
    </w:p>
    <w:p w14:paraId="3FEFC608" w14:textId="6C8D07A1" w:rsidR="007005F0" w:rsidRDefault="007005F0" w:rsidP="00826AD9">
      <w:pPr>
        <w:pStyle w:val="Glava"/>
        <w:tabs>
          <w:tab w:val="clear" w:pos="4536"/>
          <w:tab w:val="clear" w:pos="9072"/>
        </w:tabs>
        <w:rPr>
          <w:rFonts w:ascii="Times New Roman" w:hAnsi="Times New Roman" w:cs="Times New Roman"/>
          <w:b/>
          <w:sz w:val="24"/>
          <w:szCs w:val="24"/>
        </w:rPr>
      </w:pPr>
    </w:p>
    <w:p w14:paraId="796AACD0" w14:textId="0C749530" w:rsidR="007005F0" w:rsidRDefault="007005F0" w:rsidP="00826AD9">
      <w:pPr>
        <w:pStyle w:val="Glava"/>
        <w:tabs>
          <w:tab w:val="clear" w:pos="4536"/>
          <w:tab w:val="clear" w:pos="9072"/>
        </w:tabs>
        <w:rPr>
          <w:rFonts w:ascii="Times New Roman" w:hAnsi="Times New Roman" w:cs="Times New Roman"/>
          <w:b/>
          <w:sz w:val="24"/>
          <w:szCs w:val="24"/>
        </w:rPr>
      </w:pPr>
    </w:p>
    <w:p w14:paraId="6F8BFC05" w14:textId="685044C0" w:rsidR="007005F0" w:rsidRDefault="007005F0" w:rsidP="00826AD9">
      <w:pPr>
        <w:pStyle w:val="Glava"/>
        <w:tabs>
          <w:tab w:val="clear" w:pos="4536"/>
          <w:tab w:val="clear" w:pos="9072"/>
        </w:tabs>
        <w:rPr>
          <w:rFonts w:ascii="Times New Roman" w:hAnsi="Times New Roman" w:cs="Times New Roman"/>
          <w:b/>
          <w:sz w:val="24"/>
          <w:szCs w:val="24"/>
        </w:rPr>
      </w:pPr>
    </w:p>
    <w:p w14:paraId="6A6A5A2E" w14:textId="0D128E26" w:rsidR="007005F0" w:rsidRDefault="007005F0" w:rsidP="00826AD9">
      <w:pPr>
        <w:pStyle w:val="Glava"/>
        <w:tabs>
          <w:tab w:val="clear" w:pos="4536"/>
          <w:tab w:val="clear" w:pos="9072"/>
        </w:tabs>
        <w:rPr>
          <w:rFonts w:ascii="Times New Roman" w:hAnsi="Times New Roman" w:cs="Times New Roman"/>
          <w:b/>
          <w:sz w:val="24"/>
          <w:szCs w:val="24"/>
        </w:rPr>
      </w:pPr>
    </w:p>
    <w:p w14:paraId="1BE40FD0" w14:textId="173F6765" w:rsidR="007005F0" w:rsidRDefault="007005F0" w:rsidP="00826AD9">
      <w:pPr>
        <w:pStyle w:val="Glava"/>
        <w:tabs>
          <w:tab w:val="clear" w:pos="4536"/>
          <w:tab w:val="clear" w:pos="9072"/>
        </w:tabs>
        <w:rPr>
          <w:rFonts w:ascii="Times New Roman" w:hAnsi="Times New Roman" w:cs="Times New Roman"/>
          <w:b/>
          <w:sz w:val="24"/>
          <w:szCs w:val="24"/>
        </w:rPr>
      </w:pPr>
    </w:p>
    <w:p w14:paraId="766E5672" w14:textId="77777777" w:rsidR="007005F0" w:rsidRPr="00490E15" w:rsidRDefault="007005F0" w:rsidP="00826AD9">
      <w:pPr>
        <w:pStyle w:val="Glava"/>
        <w:tabs>
          <w:tab w:val="clear" w:pos="4536"/>
          <w:tab w:val="clear" w:pos="9072"/>
        </w:tabs>
        <w:rPr>
          <w:rFonts w:ascii="Times New Roman" w:hAnsi="Times New Roman" w:cs="Times New Roman"/>
          <w:b/>
          <w:sz w:val="24"/>
          <w:szCs w:val="24"/>
        </w:rPr>
      </w:pPr>
    </w:p>
    <w:p w14:paraId="0C447286" w14:textId="3E1A242C"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801B33">
        <w:rPr>
          <w:rFonts w:ascii="Times New Roman" w:hAnsi="Times New Roman" w:cs="Times New Roman"/>
          <w:sz w:val="24"/>
          <w:szCs w:val="24"/>
        </w:rPr>
        <w:t>1</w:t>
      </w:r>
      <w:r w:rsidR="00DE0227">
        <w:rPr>
          <w:rFonts w:ascii="Times New Roman" w:hAnsi="Times New Roman" w:cs="Times New Roman"/>
          <w:sz w:val="24"/>
          <w:szCs w:val="24"/>
        </w:rPr>
        <w:t>2</w:t>
      </w:r>
    </w:p>
    <w:p w14:paraId="38EA256B" w14:textId="77777777" w:rsidR="00D90388" w:rsidRPr="009767AF" w:rsidRDefault="00D90388" w:rsidP="00D90388">
      <w:pPr>
        <w:pStyle w:val="Telobesedila"/>
        <w:rPr>
          <w:bCs/>
        </w:rPr>
      </w:pPr>
    </w:p>
    <w:p w14:paraId="09AA5031"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o nastopu s podizvajalci</w:t>
      </w:r>
    </w:p>
    <w:p w14:paraId="65D324DE" w14:textId="512C54EF"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Pri izvedbi javnega naročila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FE2E96">
        <w:rPr>
          <w:rFonts w:ascii="Times New Roman" w:hAnsi="Times New Roman" w:cs="Times New Roman"/>
          <w:iCs/>
          <w:sz w:val="24"/>
          <w:szCs w:val="24"/>
        </w:rPr>
        <w:t>«</w:t>
      </w:r>
      <w:r w:rsidRPr="00FC4B2F">
        <w:rPr>
          <w:rFonts w:ascii="Times New Roman" w:hAnsi="Times New Roman" w:cs="Times New Roman"/>
          <w:sz w:val="24"/>
          <w:szCs w:val="24"/>
        </w:rPr>
        <w:t xml:space="preserve"> </w:t>
      </w:r>
      <w:r w:rsidRPr="009767AF">
        <w:rPr>
          <w:rFonts w:ascii="Times New Roman" w:hAnsi="Times New Roman" w:cs="Times New Roman"/>
          <w:color w:val="000000"/>
          <w:sz w:val="24"/>
          <w:szCs w:val="24"/>
        </w:rPr>
        <w:t>izjavljamo, da (ustrezno označi in izpolni):</w:t>
      </w:r>
    </w:p>
    <w:p w14:paraId="703A33E9"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ne nastopamo s podizvajalci</w:t>
      </w:r>
    </w:p>
    <w:p w14:paraId="03E654A1" w14:textId="77777777" w:rsidR="00D90388" w:rsidRPr="009767AF" w:rsidRDefault="00D90388" w:rsidP="00D90388">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D90388" w:rsidRPr="009767AF" w14:paraId="5C7E37A6"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495604"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75B3C4"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4948778F"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29C626"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A0C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225AFD2F"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17AFAB3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tc>
      </w:tr>
      <w:tr w:rsidR="00D90388" w:rsidRPr="009767AF" w14:paraId="580F0CF7"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1F7838"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54034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D90388" w:rsidRPr="009767AF" w14:paraId="125AA421" w14:textId="77777777" w:rsidTr="00D65E8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714CD3" w14:textId="77777777" w:rsidR="00D90388" w:rsidRPr="009767AF" w:rsidRDefault="00D90388" w:rsidP="00D65E8D">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9D267A"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3CD9D868"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0C4FEF91"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p w14:paraId="71A642B9" w14:textId="77777777" w:rsidR="00D90388" w:rsidRPr="009767AF" w:rsidRDefault="00D90388" w:rsidP="00D65E8D">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bl>
    <w:p w14:paraId="3A572F46"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DBD6D7E" w14:textId="77777777" w:rsidR="00D90388" w:rsidRPr="009767AF" w:rsidRDefault="00D90388" w:rsidP="00D90388">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6696AFAA" w14:textId="77777777" w:rsidTr="00D65E8D">
        <w:tc>
          <w:tcPr>
            <w:tcW w:w="4080" w:type="dxa"/>
            <w:tcMar>
              <w:top w:w="135" w:type="dxa"/>
              <w:bottom w:w="135" w:type="dxa"/>
            </w:tcMar>
            <w:vAlign w:val="center"/>
          </w:tcPr>
          <w:p w14:paraId="271E452E"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4F50B759"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77FFBF9F" w14:textId="77777777" w:rsidTr="00D65E8D">
        <w:tc>
          <w:tcPr>
            <w:tcW w:w="4080" w:type="dxa"/>
            <w:tcMar>
              <w:top w:w="135" w:type="dxa"/>
              <w:bottom w:w="135" w:type="dxa"/>
            </w:tcMar>
            <w:vAlign w:val="center"/>
          </w:tcPr>
          <w:p w14:paraId="3DDE00E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135" w:type="dxa"/>
              <w:bottom w:w="135" w:type="dxa"/>
            </w:tcMar>
            <w:vAlign w:val="center"/>
          </w:tcPr>
          <w:p w14:paraId="08D53FDD"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786C6B32" w14:textId="77777777" w:rsidR="00D90388" w:rsidRDefault="00D90388" w:rsidP="00D90388">
      <w:pPr>
        <w:spacing w:after="0" w:line="240" w:lineRule="auto"/>
        <w:jc w:val="both"/>
        <w:rPr>
          <w:rFonts w:ascii="Times New Roman" w:hAnsi="Times New Roman" w:cs="Times New Roman"/>
          <w:i/>
          <w:iCs/>
          <w:color w:val="000000"/>
          <w:sz w:val="24"/>
          <w:szCs w:val="24"/>
          <w:u w:val="single"/>
        </w:rPr>
      </w:pPr>
    </w:p>
    <w:p w14:paraId="725968AE" w14:textId="1CEF1D35" w:rsidR="00D90388" w:rsidRDefault="00D90388" w:rsidP="00D90388">
      <w:pPr>
        <w:spacing w:after="0" w:line="240" w:lineRule="auto"/>
        <w:jc w:val="both"/>
        <w:rPr>
          <w:rFonts w:ascii="Times New Roman" w:hAnsi="Times New Roman" w:cs="Times New Roman"/>
          <w:i/>
          <w:iCs/>
          <w:color w:val="000000"/>
          <w:sz w:val="24"/>
          <w:szCs w:val="24"/>
          <w:u w:val="single"/>
        </w:rPr>
      </w:pPr>
    </w:p>
    <w:p w14:paraId="6B11BD71" w14:textId="77777777" w:rsidR="00D90388" w:rsidRPr="00564DE5" w:rsidRDefault="00D90388" w:rsidP="00D90388">
      <w:pPr>
        <w:spacing w:after="0" w:line="240" w:lineRule="auto"/>
        <w:jc w:val="both"/>
        <w:rPr>
          <w:rFonts w:ascii="Times New Roman" w:hAnsi="Times New Roman" w:cs="Times New Roman"/>
          <w:i/>
          <w:iCs/>
          <w:color w:val="000000"/>
          <w:sz w:val="24"/>
          <w:szCs w:val="24"/>
          <w:u w:val="single"/>
        </w:rPr>
      </w:pPr>
      <w:r w:rsidRPr="009767AF">
        <w:rPr>
          <w:rFonts w:ascii="Times New Roman" w:hAnsi="Times New Roman" w:cs="Times New Roman"/>
          <w:i/>
          <w:iCs/>
          <w:color w:val="000000"/>
          <w:sz w:val="24"/>
          <w:szCs w:val="24"/>
          <w:u w:val="single"/>
        </w:rPr>
        <w:t>Opomba: </w:t>
      </w:r>
    </w:p>
    <w:p w14:paraId="229D76FD" w14:textId="77777777" w:rsidR="00D90388" w:rsidRPr="0073390F" w:rsidRDefault="00D90388" w:rsidP="00D90388">
      <w:pPr>
        <w:pStyle w:val="Odstavekseznama"/>
        <w:numPr>
          <w:ilvl w:val="0"/>
          <w:numId w:val="37"/>
        </w:numPr>
        <w:spacing w:after="0" w:line="240" w:lineRule="auto"/>
        <w:jc w:val="both"/>
        <w:rPr>
          <w:rFonts w:ascii="Times New Roman" w:hAnsi="Times New Roman" w:cs="Times New Roman"/>
          <w:sz w:val="24"/>
          <w:szCs w:val="24"/>
        </w:rPr>
      </w:pPr>
      <w:r w:rsidRPr="002D1145">
        <w:rPr>
          <w:rFonts w:ascii="Times New Roman" w:hAnsi="Times New Roman" w:cs="Times New Roman"/>
          <w:i/>
          <w:iCs/>
          <w:color w:val="000000"/>
          <w:sz w:val="24"/>
          <w:szCs w:val="24"/>
        </w:rPr>
        <w:t>V primeru, da ponudnik nastopa z več podizvajalci, se obrazec ustrezno razmnoži.</w:t>
      </w:r>
    </w:p>
    <w:p w14:paraId="5663871E" w14:textId="2AD55612" w:rsidR="0073390F" w:rsidRPr="002D1145" w:rsidRDefault="0073390F" w:rsidP="00D90388">
      <w:pPr>
        <w:pStyle w:val="Odstavekseznama"/>
        <w:numPr>
          <w:ilvl w:val="0"/>
          <w:numId w:val="37"/>
        </w:numPr>
        <w:spacing w:after="0" w:line="240" w:lineRule="auto"/>
        <w:jc w:val="both"/>
        <w:rPr>
          <w:rFonts w:ascii="Times New Roman" w:hAnsi="Times New Roman" w:cs="Times New Roman"/>
          <w:sz w:val="24"/>
          <w:szCs w:val="24"/>
        </w:rPr>
      </w:pPr>
      <w:r>
        <w:rPr>
          <w:rFonts w:ascii="Times New Roman" w:hAnsi="Times New Roman" w:cs="Times New Roman"/>
          <w:i/>
          <w:iCs/>
          <w:color w:val="000000"/>
          <w:sz w:val="24"/>
          <w:szCs w:val="24"/>
        </w:rPr>
        <w:t>Obvezna priloga k ponudbi.</w:t>
      </w:r>
    </w:p>
    <w:p w14:paraId="0DEA80C9" w14:textId="3DBE111A" w:rsidR="00D90388" w:rsidRPr="009767AF"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3</w:t>
      </w:r>
    </w:p>
    <w:p w14:paraId="785B4D52" w14:textId="77777777" w:rsidR="00D90388" w:rsidRDefault="00D90388" w:rsidP="00D90388">
      <w:pPr>
        <w:spacing w:after="0"/>
        <w:jc w:val="right"/>
        <w:rPr>
          <w:rFonts w:ascii="Times New Roman" w:hAnsi="Times New Roman" w:cs="Times New Roman"/>
          <w:sz w:val="24"/>
          <w:szCs w:val="24"/>
        </w:rPr>
      </w:pPr>
    </w:p>
    <w:p w14:paraId="61B24CBB" w14:textId="77777777" w:rsidR="00D90388" w:rsidRPr="009767AF" w:rsidRDefault="00D90388" w:rsidP="00D90388">
      <w:pPr>
        <w:spacing w:after="0"/>
        <w:jc w:val="right"/>
        <w:rPr>
          <w:rFonts w:ascii="Times New Roman" w:hAnsi="Times New Roman" w:cs="Times New Roman"/>
          <w:sz w:val="24"/>
          <w:szCs w:val="24"/>
        </w:rPr>
      </w:pPr>
    </w:p>
    <w:p w14:paraId="10368B36" w14:textId="77777777" w:rsidR="00D90388" w:rsidRPr="009767AF" w:rsidRDefault="00D90388" w:rsidP="00D903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podizvajalca</w:t>
      </w:r>
    </w:p>
    <w:p w14:paraId="178751F7" w14:textId="77777777" w:rsidR="00D90388" w:rsidRDefault="00D90388" w:rsidP="00D90388">
      <w:pPr>
        <w:spacing w:after="120"/>
        <w:rPr>
          <w:rFonts w:ascii="Times New Roman" w:hAnsi="Times New Roman" w:cs="Times New Roman"/>
          <w:sz w:val="24"/>
          <w:szCs w:val="24"/>
        </w:rPr>
      </w:pPr>
    </w:p>
    <w:p w14:paraId="3D601ED0" w14:textId="77777777" w:rsidR="00D90388" w:rsidRPr="009767AF" w:rsidRDefault="00D90388" w:rsidP="00D90388">
      <w:pPr>
        <w:spacing w:after="120"/>
        <w:rPr>
          <w:rFonts w:ascii="Times New Roman" w:hAnsi="Times New Roman" w:cs="Times New Roman"/>
          <w:sz w:val="24"/>
          <w:szCs w:val="24"/>
        </w:rPr>
      </w:pPr>
    </w:p>
    <w:p w14:paraId="2B8AE03D" w14:textId="4F7C76BC"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V zvezi z javnim naročilom </w:t>
      </w:r>
      <w:r w:rsidRPr="00FE2E96">
        <w:rPr>
          <w:rFonts w:ascii="Times New Roman" w:hAnsi="Times New Roman" w:cs="Times New Roman"/>
          <w:color w:val="000000"/>
          <w:sz w:val="24"/>
          <w:szCs w:val="24"/>
        </w:rPr>
        <w:t>»</w:t>
      </w:r>
      <w:r w:rsidR="000A2C48" w:rsidRPr="000A2C48">
        <w:rPr>
          <w:rFonts w:ascii="Times New Roman" w:hAnsi="Times New Roman" w:cs="Times New Roman"/>
          <w:b/>
          <w:bCs/>
          <w:sz w:val="24"/>
          <w:szCs w:val="24"/>
        </w:rPr>
        <w:t>Prevoz učencev iz občine Ljutomer v osnovne šole v šolskih letih 202</w:t>
      </w:r>
      <w:r w:rsidR="0073390F">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73390F">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73390F">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73390F">
        <w:rPr>
          <w:rFonts w:ascii="Times New Roman" w:hAnsi="Times New Roman" w:cs="Times New Roman"/>
          <w:b/>
          <w:bCs/>
          <w:sz w:val="24"/>
          <w:szCs w:val="24"/>
        </w:rPr>
        <w:t>8</w:t>
      </w:r>
      <w:r w:rsidRPr="00FE2E96">
        <w:rPr>
          <w:rFonts w:ascii="Times New Roman" w:hAnsi="Times New Roman" w:cs="Times New Roman"/>
          <w:iCs/>
          <w:sz w:val="24"/>
          <w:szCs w:val="24"/>
        </w:rPr>
        <w:t>«</w:t>
      </w:r>
      <w:r>
        <w:rPr>
          <w:rFonts w:ascii="Times New Roman" w:hAnsi="Times New Roman" w:cs="Times New Roman"/>
          <w:iCs/>
          <w:sz w:val="24"/>
          <w:szCs w:val="24"/>
        </w:rPr>
        <w:t>,</w:t>
      </w:r>
    </w:p>
    <w:p w14:paraId="09C9535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14:paraId="0B8FCA0A"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26469E67"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(ustrezno označi):</w:t>
      </w:r>
    </w:p>
    <w:p w14:paraId="7E3794C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3554964D"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NE zahtevamo izvedbe neposrednih plačil.</w:t>
      </w:r>
    </w:p>
    <w:p w14:paraId="0916DE5E"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D5D802F"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170B623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D90388" w:rsidRPr="009767AF" w14:paraId="5E5FBCDF" w14:textId="77777777" w:rsidTr="00D65E8D">
        <w:tc>
          <w:tcPr>
            <w:tcW w:w="4080" w:type="dxa"/>
            <w:tcMar>
              <w:top w:w="75" w:type="dxa"/>
              <w:bottom w:w="75" w:type="dxa"/>
            </w:tcMar>
            <w:vAlign w:val="center"/>
          </w:tcPr>
          <w:p w14:paraId="2AC3BB56"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31F6A68A"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D90388" w:rsidRPr="009767AF" w14:paraId="22CF595F" w14:textId="77777777" w:rsidTr="00D65E8D">
        <w:tc>
          <w:tcPr>
            <w:tcW w:w="4080" w:type="dxa"/>
            <w:tcMar>
              <w:top w:w="75" w:type="dxa"/>
              <w:bottom w:w="75" w:type="dxa"/>
            </w:tcMar>
            <w:vAlign w:val="center"/>
          </w:tcPr>
          <w:p w14:paraId="19DD8E75" w14:textId="77777777" w:rsidR="00D90388" w:rsidRPr="009767AF" w:rsidRDefault="00D90388" w:rsidP="00D65E8D">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75" w:type="dxa"/>
              <w:bottom w:w="75" w:type="dxa"/>
            </w:tcMar>
            <w:vAlign w:val="center"/>
          </w:tcPr>
          <w:p w14:paraId="63AED101" w14:textId="77777777" w:rsidR="00D90388" w:rsidRPr="009767AF" w:rsidRDefault="00D90388" w:rsidP="00D65E8D">
            <w:pPr>
              <w:rPr>
                <w:rFonts w:ascii="Times New Roman" w:hAnsi="Times New Roman" w:cs="Times New Roman"/>
                <w:sz w:val="24"/>
                <w:szCs w:val="24"/>
              </w:rPr>
            </w:pPr>
          </w:p>
          <w:p w14:paraId="4494FD89" w14:textId="77777777" w:rsidR="00D90388" w:rsidRPr="009767AF" w:rsidRDefault="00D90388" w:rsidP="00D65E8D">
            <w:pPr>
              <w:jc w:val="cente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07A45ADF"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73EC9D2" w14:textId="77777777" w:rsidR="00D90388" w:rsidRDefault="00D90388" w:rsidP="00D90388">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4ED14897" w14:textId="77777777" w:rsidR="00D90388" w:rsidRDefault="00D90388" w:rsidP="00D90388">
      <w:pPr>
        <w:spacing w:before="225" w:after="225" w:line="240" w:lineRule="auto"/>
        <w:jc w:val="both"/>
        <w:rPr>
          <w:rFonts w:ascii="Times New Roman" w:hAnsi="Times New Roman" w:cs="Times New Roman"/>
          <w:color w:val="000000"/>
          <w:sz w:val="24"/>
          <w:szCs w:val="24"/>
        </w:rPr>
      </w:pPr>
    </w:p>
    <w:p w14:paraId="4DDAB7C0" w14:textId="77777777" w:rsidR="00D90388" w:rsidRPr="009767AF" w:rsidRDefault="00D90388" w:rsidP="00D90388">
      <w:pPr>
        <w:spacing w:before="225" w:after="225" w:line="240" w:lineRule="auto"/>
        <w:jc w:val="both"/>
        <w:rPr>
          <w:rFonts w:ascii="Times New Roman" w:hAnsi="Times New Roman" w:cs="Times New Roman"/>
          <w:sz w:val="24"/>
          <w:szCs w:val="24"/>
        </w:rPr>
      </w:pPr>
    </w:p>
    <w:p w14:paraId="5AC813F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48B3EFE8"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b/>
          <w:bCs/>
          <w:i/>
          <w:iCs/>
          <w:color w:val="000000"/>
          <w:sz w:val="24"/>
          <w:szCs w:val="24"/>
          <w:u w:val="single"/>
        </w:rPr>
        <w:t>Opomba:</w:t>
      </w:r>
    </w:p>
    <w:p w14:paraId="3A07820E" w14:textId="77777777" w:rsidR="00D90388" w:rsidRPr="009767AF" w:rsidRDefault="00D90388" w:rsidP="00D90388">
      <w:pPr>
        <w:spacing w:before="225" w:after="225" w:line="240" w:lineRule="auto"/>
        <w:jc w:val="both"/>
        <w:rPr>
          <w:rFonts w:ascii="Times New Roman" w:hAnsi="Times New Roman" w:cs="Times New Roman"/>
          <w:sz w:val="24"/>
          <w:szCs w:val="24"/>
        </w:rPr>
      </w:pPr>
      <w:r w:rsidRPr="009767AF">
        <w:rPr>
          <w:rFonts w:ascii="Times New Roman" w:hAnsi="Times New Roman" w:cs="Times New Roman"/>
          <w:i/>
          <w:iCs/>
          <w:color w:val="000000"/>
          <w:sz w:val="24"/>
          <w:szCs w:val="24"/>
        </w:rPr>
        <w:t>V primeru večjega števila podizvajalcev se obrazec fotokopira.</w:t>
      </w:r>
    </w:p>
    <w:p w14:paraId="4D1526B5" w14:textId="77777777" w:rsidR="00D90388" w:rsidRDefault="00D90388" w:rsidP="00D90388">
      <w:pPr>
        <w:spacing w:after="0"/>
        <w:jc w:val="right"/>
        <w:rPr>
          <w:rFonts w:ascii="Times New Roman" w:hAnsi="Times New Roman" w:cs="Times New Roman"/>
          <w:sz w:val="24"/>
          <w:szCs w:val="24"/>
        </w:rPr>
      </w:pPr>
    </w:p>
    <w:p w14:paraId="3F7ABC81" w14:textId="77777777" w:rsidR="00D90388" w:rsidRDefault="00D90388" w:rsidP="00D90388">
      <w:pPr>
        <w:spacing w:after="0"/>
        <w:jc w:val="right"/>
        <w:rPr>
          <w:rFonts w:ascii="Times New Roman" w:hAnsi="Times New Roman" w:cs="Times New Roman"/>
          <w:sz w:val="24"/>
          <w:szCs w:val="24"/>
        </w:rPr>
      </w:pPr>
    </w:p>
    <w:p w14:paraId="629E7707" w14:textId="77777777" w:rsidR="00D90388" w:rsidRDefault="00D90388" w:rsidP="00D90388">
      <w:pPr>
        <w:spacing w:after="0"/>
        <w:rPr>
          <w:rFonts w:ascii="Times New Roman" w:hAnsi="Times New Roman" w:cs="Times New Roman"/>
          <w:sz w:val="24"/>
          <w:szCs w:val="24"/>
        </w:rPr>
      </w:pPr>
    </w:p>
    <w:p w14:paraId="74494366" w14:textId="68D977FB" w:rsidR="00D90388" w:rsidRDefault="00D90388" w:rsidP="00D9038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DE0227">
        <w:rPr>
          <w:rFonts w:ascii="Times New Roman" w:hAnsi="Times New Roman" w:cs="Times New Roman"/>
          <w:sz w:val="24"/>
          <w:szCs w:val="24"/>
        </w:rPr>
        <w:t>4</w:t>
      </w:r>
    </w:p>
    <w:p w14:paraId="39AB838F" w14:textId="77777777" w:rsidR="00D90388" w:rsidRPr="00220C47" w:rsidRDefault="00D90388" w:rsidP="00D90388">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2"/>
          <w:szCs w:val="22"/>
        </w:rPr>
      </w:pPr>
      <w:r w:rsidRPr="00220C47">
        <w:rPr>
          <w:rFonts w:ascii="Times New Roman" w:hAnsi="Times New Roman" w:cs="Times New Roman"/>
          <w:sz w:val="22"/>
          <w:szCs w:val="22"/>
        </w:rPr>
        <w:t>Izjava zastopnika podizvajalca v zvezi z izpolnjevanjem obveznih pogojev za podizvajalce</w:t>
      </w:r>
    </w:p>
    <w:p w14:paraId="03E2E72F" w14:textId="77777777" w:rsidR="00D90388" w:rsidRDefault="00D90388" w:rsidP="00D90388">
      <w:pPr>
        <w:spacing w:before="225" w:after="225" w:line="240" w:lineRule="auto"/>
        <w:jc w:val="both"/>
        <w:rPr>
          <w:rFonts w:ascii="Times New Roman" w:hAnsi="Times New Roman" w:cs="Times New Roman"/>
          <w:color w:val="000000"/>
        </w:rPr>
      </w:pPr>
    </w:p>
    <w:p w14:paraId="32CBAE92" w14:textId="77777777" w:rsidR="00D90388" w:rsidRPr="002F2DC6" w:rsidRDefault="00D90388" w:rsidP="00D90388">
      <w:pPr>
        <w:spacing w:before="225" w:after="225" w:line="240" w:lineRule="auto"/>
        <w:jc w:val="both"/>
        <w:rPr>
          <w:rFonts w:ascii="Times New Roman" w:hAnsi="Times New Roman" w:cs="Times New Roman"/>
        </w:rPr>
      </w:pPr>
      <w:r w:rsidRPr="002F2DC6">
        <w:rPr>
          <w:rFonts w:ascii="Times New Roman" w:hAnsi="Times New Roman" w:cs="Times New Roman"/>
          <w:color w:val="000000"/>
        </w:rPr>
        <w:t>Pod kazensko in materialno odgovornostjo izjavljamo, da naša družba, ______________ (Firma), _____________________ (Naslov), matična številka: _______________</w:t>
      </w:r>
      <w:r>
        <w:rPr>
          <w:rFonts w:ascii="Times New Roman" w:hAnsi="Times New Roman" w:cs="Times New Roman"/>
          <w:color w:val="000000"/>
        </w:rPr>
        <w:t>,</w:t>
      </w:r>
      <w:r w:rsidRPr="002F2DC6">
        <w:rPr>
          <w:rFonts w:ascii="Times New Roman" w:hAnsi="Times New Roman" w:cs="Times New Roman"/>
          <w:color w:val="000000"/>
        </w:rPr>
        <w:t> ni bila pravnomočno obsojena zaradi kaznivih dejanj, ki so našteta v prvem odst. 75. člena ZJN-3.</w:t>
      </w:r>
    </w:p>
    <w:p w14:paraId="4AF4EF3B" w14:textId="77777777" w:rsidR="00D90388" w:rsidRPr="002F2DC6" w:rsidRDefault="00D90388" w:rsidP="00D90388">
      <w:pPr>
        <w:spacing w:after="0" w:line="240" w:lineRule="auto"/>
        <w:jc w:val="both"/>
        <w:rPr>
          <w:rFonts w:ascii="Times New Roman" w:hAnsi="Times New Roman" w:cs="Times New Roman"/>
        </w:rPr>
      </w:pPr>
      <w:r w:rsidRPr="002F2DC6">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D90388" w:rsidRPr="002F2DC6" w14:paraId="68F51E43" w14:textId="77777777" w:rsidTr="00D65E8D">
        <w:tc>
          <w:tcPr>
            <w:tcW w:w="0" w:type="auto"/>
            <w:tcMar>
              <w:top w:w="0" w:type="auto"/>
              <w:bottom w:w="0" w:type="auto"/>
            </w:tcMar>
          </w:tcPr>
          <w:p w14:paraId="318A7C4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CDB0F1"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na dan oddaje ponudbe ali prijave nimamo nepredloženih obračunov davčnih odtegljajev za dohodke iz delovnega razmerja za obdobje zadnjih petih let do dne oddaje ponudbe ali prijave,</w:t>
            </w:r>
          </w:p>
          <w:p w14:paraId="34B3907B" w14:textId="77777777" w:rsidR="007005F0" w:rsidRPr="00B15A85" w:rsidRDefault="007005F0" w:rsidP="007005F0">
            <w:pPr>
              <w:numPr>
                <w:ilvl w:val="0"/>
                <w:numId w:val="38"/>
              </w:numPr>
              <w:jc w:val="both"/>
              <w:rPr>
                <w:rFonts w:ascii="Times New Roman" w:hAnsi="Times New Roman" w:cs="Times New Roman"/>
                <w:color w:val="000000"/>
              </w:rPr>
            </w:pPr>
            <w:r w:rsidRPr="00B15A85">
              <w:rPr>
                <w:rFonts w:ascii="Times New Roman" w:hAnsi="Times New Roman" w:cs="Times New Roman"/>
                <w:color w:val="000000"/>
              </w:rPr>
              <w:t>na dan, ko poteče rok za oddajo ponudb ali prijav, nismo izločeni iz postopkov oddaje javnih naročil zaradi uvrstitve v evidenco gospodarskih subjektov z izrečenimi stranskimi sankcijami izločitve iz postopkov javnega naročanja,</w:t>
            </w:r>
          </w:p>
          <w:p w14:paraId="7204FB45"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4287170" w14:textId="77777777" w:rsidR="00D90388" w:rsidRPr="002F2DC6" w:rsidRDefault="00D90388" w:rsidP="00D90388">
            <w:pPr>
              <w:numPr>
                <w:ilvl w:val="0"/>
                <w:numId w:val="38"/>
              </w:numPr>
              <w:jc w:val="both"/>
              <w:rPr>
                <w:rFonts w:ascii="Times New Roman" w:hAnsi="Times New Roman" w:cs="Times New Roman"/>
              </w:rPr>
            </w:pPr>
            <w:r w:rsidRPr="002F2DC6">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E94BAC4"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smo vpisani v poklicni oziroma poslovni register v državi sedeža,</w:t>
            </w:r>
          </w:p>
          <w:p w14:paraId="0ACDCC52"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nismo bili s pravnomočno sodbo v katerikoli državi obsojeni za prestopek v zvezi s poklicnim ravnanjem,</w:t>
            </w:r>
          </w:p>
          <w:p w14:paraId="14241479"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z drugimi gospodarskimi subjekti nismo sklenili dogovora, katerega cilj ali učinek je preprečevati, omejevati ali izkrivljati konkurenco,</w:t>
            </w:r>
          </w:p>
          <w:p w14:paraId="47321FA7" w14:textId="77777777" w:rsidR="00D90388" w:rsidRPr="002F2DC6" w:rsidRDefault="00D90388" w:rsidP="00D90388">
            <w:pPr>
              <w:numPr>
                <w:ilvl w:val="0"/>
                <w:numId w:val="38"/>
              </w:numPr>
              <w:jc w:val="both"/>
              <w:rPr>
                <w:rFonts w:ascii="Times New Roman" w:hAnsi="Times New Roman" w:cs="Times New Roman"/>
                <w:color w:val="000000"/>
              </w:rPr>
            </w:pPr>
            <w:r w:rsidRPr="002F2DC6">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41739A" w14:textId="77777777" w:rsidR="00D90388" w:rsidRPr="002F2DC6" w:rsidRDefault="00D90388" w:rsidP="00D90388">
      <w:pPr>
        <w:spacing w:before="225" w:after="225" w:line="240" w:lineRule="auto"/>
        <w:jc w:val="both"/>
        <w:rPr>
          <w:rFonts w:ascii="Times New Roman" w:hAnsi="Times New Roman" w:cs="Times New Roman"/>
          <w:color w:val="000000"/>
          <w:u w:val="single"/>
        </w:rPr>
      </w:pPr>
      <w:r w:rsidRPr="002F2DC6">
        <w:rPr>
          <w:rFonts w:ascii="Times New Roman" w:hAnsi="Times New Roman" w:cs="Times New Roman"/>
          <w:color w:val="000000"/>
          <w:u w:val="single"/>
        </w:rPr>
        <w:t>S podpisom te izjave izjavljamo, da izpolnjujemo vse pogoje iz razpisne dokumentacije, za katere je navedeno, da se izpolnjevanje izkazuje s podpisom te izjave.</w:t>
      </w:r>
    </w:p>
    <w:p w14:paraId="5BFC8EF2" w14:textId="4FD128F1" w:rsidR="00D90388" w:rsidRPr="005442BC" w:rsidRDefault="00D90388" w:rsidP="00D90388">
      <w:pPr>
        <w:spacing w:before="225" w:after="225" w:line="240" w:lineRule="auto"/>
        <w:jc w:val="both"/>
        <w:rPr>
          <w:rFonts w:ascii="Times New Roman" w:hAnsi="Times New Roman" w:cs="Times New Roman"/>
        </w:rPr>
      </w:pPr>
      <w:r w:rsidRPr="005442BC">
        <w:rPr>
          <w:rFonts w:ascii="Times New Roman" w:hAnsi="Times New Roman" w:cs="Times New Roman"/>
        </w:rPr>
        <w:t>Spodaj podpisani dajem/o uradno soglasje, da </w:t>
      </w:r>
      <w:r w:rsidRPr="005442BC">
        <w:rPr>
          <w:rFonts w:ascii="Times New Roman" w:hAnsi="Times New Roman" w:cs="Times New Roman"/>
          <w:b/>
          <w:bCs/>
        </w:rPr>
        <w:t xml:space="preserve">OBČINA LJUTOMER, Vrazova ulica 1, 9240 Ljutomer, </w:t>
      </w:r>
      <w:r w:rsidRPr="005442BC">
        <w:rPr>
          <w:rFonts w:ascii="Times New Roman" w:hAnsi="Times New Roman" w:cs="Times New Roman"/>
        </w:rPr>
        <w:t xml:space="preserve">v zvezi z oddajo javnega naročila za </w:t>
      </w:r>
      <w:r w:rsidR="000A2C48" w:rsidRPr="005442BC">
        <w:rPr>
          <w:rFonts w:ascii="Times New Roman" w:hAnsi="Times New Roman" w:cs="Times New Roman"/>
          <w:b/>
          <w:bCs/>
        </w:rPr>
        <w:t>Prevoze učencev iz občine Ljutomer v osnovne šole v šolskih letih 202</w:t>
      </w:r>
      <w:r w:rsidR="005442BC" w:rsidRPr="005442BC">
        <w:rPr>
          <w:rFonts w:ascii="Times New Roman" w:hAnsi="Times New Roman" w:cs="Times New Roman"/>
          <w:b/>
          <w:bCs/>
        </w:rPr>
        <w:t>5</w:t>
      </w:r>
      <w:r w:rsidR="000A2C48" w:rsidRPr="005442BC">
        <w:rPr>
          <w:rFonts w:ascii="Times New Roman" w:hAnsi="Times New Roman" w:cs="Times New Roman"/>
          <w:b/>
          <w:bCs/>
        </w:rPr>
        <w:t>/202</w:t>
      </w:r>
      <w:r w:rsidR="005442BC" w:rsidRPr="005442BC">
        <w:rPr>
          <w:rFonts w:ascii="Times New Roman" w:hAnsi="Times New Roman" w:cs="Times New Roman"/>
          <w:b/>
          <w:bCs/>
        </w:rPr>
        <w:t>6</w:t>
      </w:r>
      <w:r w:rsidR="000A2C48" w:rsidRPr="005442BC">
        <w:rPr>
          <w:rFonts w:ascii="Times New Roman" w:hAnsi="Times New Roman" w:cs="Times New Roman"/>
          <w:b/>
          <w:bCs/>
        </w:rPr>
        <w:t>, 202</w:t>
      </w:r>
      <w:r w:rsidR="005442BC" w:rsidRPr="005442BC">
        <w:rPr>
          <w:rFonts w:ascii="Times New Roman" w:hAnsi="Times New Roman" w:cs="Times New Roman"/>
          <w:b/>
          <w:bCs/>
        </w:rPr>
        <w:t>6</w:t>
      </w:r>
      <w:r w:rsidR="000A2C48" w:rsidRPr="005442BC">
        <w:rPr>
          <w:rFonts w:ascii="Times New Roman" w:hAnsi="Times New Roman" w:cs="Times New Roman"/>
          <w:b/>
          <w:bCs/>
        </w:rPr>
        <w:t>/202</w:t>
      </w:r>
      <w:r w:rsidR="005442BC" w:rsidRPr="005442BC">
        <w:rPr>
          <w:rFonts w:ascii="Times New Roman" w:hAnsi="Times New Roman" w:cs="Times New Roman"/>
          <w:b/>
          <w:bCs/>
        </w:rPr>
        <w:t>7</w:t>
      </w:r>
      <w:r w:rsidR="000A2C48" w:rsidRPr="005442BC">
        <w:rPr>
          <w:rFonts w:ascii="Times New Roman" w:hAnsi="Times New Roman" w:cs="Times New Roman"/>
          <w:b/>
          <w:bCs/>
        </w:rPr>
        <w:t xml:space="preserve"> in 202</w:t>
      </w:r>
      <w:r w:rsidR="005442BC" w:rsidRPr="005442BC">
        <w:rPr>
          <w:rFonts w:ascii="Times New Roman" w:hAnsi="Times New Roman" w:cs="Times New Roman"/>
          <w:b/>
          <w:bCs/>
        </w:rPr>
        <w:t>7</w:t>
      </w:r>
      <w:r w:rsidR="000A2C48" w:rsidRPr="005442BC">
        <w:rPr>
          <w:rFonts w:ascii="Times New Roman" w:hAnsi="Times New Roman" w:cs="Times New Roman"/>
          <w:b/>
          <w:bCs/>
        </w:rPr>
        <w:t>/202</w:t>
      </w:r>
      <w:r w:rsidR="005442BC" w:rsidRPr="005442BC">
        <w:rPr>
          <w:rFonts w:ascii="Times New Roman" w:hAnsi="Times New Roman" w:cs="Times New Roman"/>
          <w:b/>
          <w:bCs/>
        </w:rPr>
        <w:t>8</w:t>
      </w:r>
      <w:r w:rsidRPr="005442BC">
        <w:rPr>
          <w:rFonts w:ascii="Times New Roman" w:hAnsi="Times New Roman" w:cs="Times New Roman"/>
          <w:b/>
          <w:bCs/>
        </w:rPr>
        <w:t>, </w:t>
      </w:r>
      <w:r w:rsidRPr="005442BC">
        <w:rPr>
          <w:rFonts w:ascii="Times New Roman" w:hAnsi="Times New Roman" w:cs="Times New Roman"/>
          <w:bCs/>
        </w:rPr>
        <w:t>objavljen na Portalu javnih naročil pod številko</w:t>
      </w:r>
      <w:r w:rsidRPr="005442BC">
        <w:rPr>
          <w:rFonts w:ascii="Times New Roman" w:hAnsi="Times New Roman" w:cs="Times New Roman"/>
          <w:b/>
          <w:bCs/>
        </w:rPr>
        <w:t xml:space="preserve"> _____________, </w:t>
      </w:r>
      <w:r w:rsidRPr="005442BC">
        <w:rPr>
          <w:rFonts w:ascii="Times New Roman" w:hAnsi="Times New Roman" w:cs="Times New Roman"/>
        </w:rPr>
        <w:t>pridobi podatke za preveritev ponudbe v skladu 89. členom ZJN-3 v enotnem informacijskem sistemu – eDosje iz devetega odstavka 77. člena ZJN-3 in v drugih uradnih evidencah ter pri pristojnih organih.</w:t>
      </w:r>
    </w:p>
    <w:tbl>
      <w:tblPr>
        <w:tblStyle w:val="NormalTablePHPDOCX"/>
        <w:tblW w:w="8745" w:type="dxa"/>
        <w:tblInd w:w="108" w:type="dxa"/>
        <w:tblLook w:val="04A0" w:firstRow="1" w:lastRow="0" w:firstColumn="1" w:lastColumn="0" w:noHBand="0" w:noVBand="1"/>
      </w:tblPr>
      <w:tblGrid>
        <w:gridCol w:w="4080"/>
        <w:gridCol w:w="4665"/>
      </w:tblGrid>
      <w:tr w:rsidR="00D90388" w:rsidRPr="002F2DC6" w14:paraId="47D382DE" w14:textId="77777777" w:rsidTr="00D65E8D">
        <w:tc>
          <w:tcPr>
            <w:tcW w:w="4080" w:type="dxa"/>
            <w:tcMar>
              <w:top w:w="75" w:type="dxa"/>
              <w:bottom w:w="75" w:type="dxa"/>
            </w:tcMar>
            <w:vAlign w:val="center"/>
          </w:tcPr>
          <w:p w14:paraId="0304B601" w14:textId="77777777" w:rsidR="00D90388" w:rsidRDefault="00D90388" w:rsidP="00D65E8D">
            <w:pPr>
              <w:rPr>
                <w:rFonts w:ascii="Times New Roman" w:hAnsi="Times New Roman" w:cs="Times New Roman"/>
                <w:color w:val="000000"/>
                <w:position w:val="-2"/>
              </w:rPr>
            </w:pPr>
          </w:p>
          <w:p w14:paraId="66C700E7"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Kraj in datum:</w:t>
            </w:r>
          </w:p>
        </w:tc>
        <w:tc>
          <w:tcPr>
            <w:tcW w:w="0" w:type="auto"/>
            <w:tcMar>
              <w:top w:w="75" w:type="dxa"/>
              <w:bottom w:w="75" w:type="dxa"/>
            </w:tcMar>
            <w:vAlign w:val="center"/>
          </w:tcPr>
          <w:p w14:paraId="7B7A9521"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p>
          <w:p w14:paraId="28B80375" w14:textId="77777777" w:rsidR="00D90388" w:rsidRDefault="00D90388" w:rsidP="00D65E8D">
            <w:pPr>
              <w:rPr>
                <w:rFonts w:ascii="Times New Roman" w:hAnsi="Times New Roman" w:cs="Times New Roman"/>
                <w:color w:val="000000"/>
                <w:position w:val="-2"/>
              </w:rPr>
            </w:pPr>
          </w:p>
          <w:p w14:paraId="36696BB5" w14:textId="77777777" w:rsidR="00D90388" w:rsidRDefault="00D90388" w:rsidP="00D65E8D">
            <w:pPr>
              <w:rPr>
                <w:rFonts w:ascii="Times New Roman" w:hAnsi="Times New Roman" w:cs="Times New Roman"/>
                <w:color w:val="000000"/>
                <w:position w:val="-2"/>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 xml:space="preserve">Ime in priimek: </w:t>
            </w:r>
            <w:r>
              <w:rPr>
                <w:rFonts w:ascii="Times New Roman" w:hAnsi="Times New Roman" w:cs="Times New Roman"/>
                <w:color w:val="000000"/>
                <w:position w:val="-2"/>
              </w:rPr>
              <w:t xml:space="preserve">                                  </w:t>
            </w:r>
          </w:p>
          <w:p w14:paraId="0555CE2F" w14:textId="77777777" w:rsidR="00D90388" w:rsidRPr="002F2DC6" w:rsidRDefault="00D90388" w:rsidP="00D65E8D">
            <w:pPr>
              <w:rPr>
                <w:rFonts w:ascii="Times New Roman" w:hAnsi="Times New Roman" w:cs="Times New Roman"/>
              </w:rPr>
            </w:pPr>
            <w:r>
              <w:rPr>
                <w:rFonts w:ascii="Times New Roman" w:hAnsi="Times New Roman" w:cs="Times New Roman"/>
                <w:color w:val="000000"/>
                <w:position w:val="-2"/>
              </w:rPr>
              <w:t xml:space="preserve">                                     </w:t>
            </w:r>
            <w:r w:rsidRPr="002F2DC6">
              <w:rPr>
                <w:rFonts w:ascii="Times New Roman" w:hAnsi="Times New Roman" w:cs="Times New Roman"/>
                <w:color w:val="000000"/>
                <w:position w:val="-2"/>
              </w:rPr>
              <w:t>_____________________</w:t>
            </w:r>
          </w:p>
        </w:tc>
      </w:tr>
      <w:tr w:rsidR="00D90388" w:rsidRPr="002F2DC6" w14:paraId="0B3A5A81" w14:textId="77777777" w:rsidTr="00D65E8D">
        <w:tc>
          <w:tcPr>
            <w:tcW w:w="4080" w:type="dxa"/>
            <w:tcMar>
              <w:top w:w="75" w:type="dxa"/>
              <w:bottom w:w="75" w:type="dxa"/>
            </w:tcMar>
            <w:vAlign w:val="center"/>
          </w:tcPr>
          <w:p w14:paraId="1850556B" w14:textId="77777777" w:rsidR="00D90388" w:rsidRPr="002F2DC6" w:rsidRDefault="00D90388" w:rsidP="00D65E8D">
            <w:pPr>
              <w:rPr>
                <w:rFonts w:ascii="Times New Roman" w:hAnsi="Times New Roman" w:cs="Times New Roman"/>
              </w:rPr>
            </w:pPr>
            <w:r w:rsidRPr="002F2DC6">
              <w:rPr>
                <w:rFonts w:ascii="Times New Roman" w:hAnsi="Times New Roman" w:cs="Times New Roman"/>
                <w:color w:val="000000"/>
                <w:position w:val="-2"/>
              </w:rPr>
              <w:t> </w:t>
            </w:r>
          </w:p>
        </w:tc>
        <w:tc>
          <w:tcPr>
            <w:tcW w:w="0" w:type="auto"/>
            <w:tcMar>
              <w:top w:w="75" w:type="dxa"/>
              <w:bottom w:w="75" w:type="dxa"/>
            </w:tcMar>
            <w:vAlign w:val="center"/>
          </w:tcPr>
          <w:p w14:paraId="5CE9AA62" w14:textId="77777777" w:rsidR="00D90388" w:rsidRPr="002F2DC6" w:rsidRDefault="00D90388" w:rsidP="00D65E8D">
            <w:pPr>
              <w:rPr>
                <w:rFonts w:ascii="Times New Roman" w:hAnsi="Times New Roman" w:cs="Times New Roman"/>
              </w:rPr>
            </w:pPr>
            <w:r>
              <w:rPr>
                <w:rFonts w:ascii="Times New Roman" w:hAnsi="Times New Roman" w:cs="Times New Roman"/>
                <w:color w:val="A9A9A9"/>
                <w:position w:val="-2"/>
              </w:rPr>
              <w:t xml:space="preserve">                                     </w:t>
            </w:r>
            <w:r w:rsidRPr="002F2DC6">
              <w:rPr>
                <w:rFonts w:ascii="Times New Roman" w:hAnsi="Times New Roman" w:cs="Times New Roman"/>
                <w:color w:val="A9A9A9"/>
                <w:position w:val="-2"/>
              </w:rPr>
              <w:t>(žig in podpis)</w:t>
            </w:r>
          </w:p>
        </w:tc>
      </w:tr>
    </w:tbl>
    <w:p w14:paraId="570C361A" w14:textId="77777777" w:rsidR="00D90388" w:rsidRDefault="00D90388" w:rsidP="00AD5058">
      <w:pPr>
        <w:spacing w:after="0"/>
        <w:jc w:val="right"/>
        <w:rPr>
          <w:rFonts w:ascii="Times New Roman" w:hAnsi="Times New Roman" w:cs="Times New Roman"/>
          <w:sz w:val="24"/>
          <w:szCs w:val="24"/>
        </w:rPr>
      </w:pPr>
    </w:p>
    <w:p w14:paraId="35E611F9" w14:textId="276EEAC3" w:rsidR="00AA1A42" w:rsidRDefault="00AA1A42" w:rsidP="00AA1A42">
      <w:pPr>
        <w:spacing w:after="0"/>
        <w:rPr>
          <w:rFonts w:ascii="Times New Roman" w:hAnsi="Times New Roman" w:cs="Times New Roman"/>
          <w:sz w:val="24"/>
          <w:szCs w:val="24"/>
        </w:rPr>
      </w:pPr>
      <w:r>
        <w:rPr>
          <w:rFonts w:ascii="Times New Roman" w:hAnsi="Times New Roman" w:cs="Times New Roman"/>
          <w:sz w:val="24"/>
          <w:szCs w:val="24"/>
        </w:rPr>
        <w:t xml:space="preserve">                                                                                                                                Obrazec št. 1</w:t>
      </w:r>
      <w:r w:rsidR="00DE0227">
        <w:rPr>
          <w:rFonts w:ascii="Times New Roman" w:hAnsi="Times New Roman" w:cs="Times New Roman"/>
          <w:sz w:val="24"/>
          <w:szCs w:val="24"/>
        </w:rPr>
        <w:t>5</w:t>
      </w:r>
    </w:p>
    <w:p w14:paraId="564C40BE" w14:textId="77777777" w:rsidR="00AA1A42" w:rsidRDefault="00AA1A42" w:rsidP="00AA1A42">
      <w:pPr>
        <w:spacing w:after="0"/>
        <w:rPr>
          <w:rFonts w:ascii="Times New Roman" w:hAnsi="Times New Roman" w:cs="Times New Roman"/>
          <w:sz w:val="24"/>
          <w:szCs w:val="24"/>
        </w:rPr>
      </w:pPr>
    </w:p>
    <w:p w14:paraId="465C9735" w14:textId="77777777" w:rsidR="00AA1A42" w:rsidRPr="00BB08F1" w:rsidRDefault="00AA1A42" w:rsidP="00AA1A42">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BB08F1">
        <w:rPr>
          <w:rFonts w:ascii="Times New Roman" w:hAnsi="Times New Roman" w:cs="Times New Roman"/>
          <w:sz w:val="24"/>
          <w:szCs w:val="24"/>
        </w:rPr>
        <w:t>Pooblastilo za</w:t>
      </w:r>
      <w:r>
        <w:rPr>
          <w:rFonts w:ascii="Times New Roman" w:hAnsi="Times New Roman" w:cs="Times New Roman"/>
          <w:sz w:val="24"/>
          <w:szCs w:val="24"/>
        </w:rPr>
        <w:t xml:space="preserve"> pridobitev podatkov iz kazenske</w:t>
      </w:r>
      <w:r w:rsidRPr="00BB08F1">
        <w:rPr>
          <w:rFonts w:ascii="Times New Roman" w:hAnsi="Times New Roman" w:cs="Times New Roman"/>
          <w:sz w:val="24"/>
          <w:szCs w:val="24"/>
        </w:rPr>
        <w:t xml:space="preserve"> evidence fizičnih in pravnih oseb</w:t>
      </w:r>
    </w:p>
    <w:p w14:paraId="6921B274" w14:textId="77777777" w:rsidR="00AA1A42" w:rsidRDefault="00AA1A42" w:rsidP="00AA1A42">
      <w:pPr>
        <w:jc w:val="center"/>
        <w:rPr>
          <w:rFonts w:ascii="Times New Roman" w:hAnsi="Times New Roman" w:cs="Times New Roman"/>
          <w:b/>
          <w:sz w:val="24"/>
          <w:szCs w:val="24"/>
        </w:rPr>
      </w:pPr>
    </w:p>
    <w:p w14:paraId="4CC8030D" w14:textId="77777777" w:rsidR="00AA1A42" w:rsidRDefault="00AA1A42" w:rsidP="00AA1A42">
      <w:pPr>
        <w:jc w:val="center"/>
        <w:rPr>
          <w:rFonts w:ascii="Times New Roman" w:hAnsi="Times New Roman" w:cs="Times New Roman"/>
          <w:b/>
          <w:sz w:val="24"/>
          <w:szCs w:val="24"/>
        </w:rPr>
      </w:pPr>
    </w:p>
    <w:p w14:paraId="3029EDAE" w14:textId="77777777" w:rsidR="00AA1A42" w:rsidRPr="00DD5A2C" w:rsidRDefault="00AA1A42" w:rsidP="00AA1A42">
      <w:pPr>
        <w:pBdr>
          <w:bottom w:val="single" w:sz="4" w:space="1" w:color="auto"/>
        </w:pBdr>
        <w:jc w:val="center"/>
        <w:rPr>
          <w:rFonts w:ascii="Times New Roman" w:hAnsi="Times New Roman" w:cs="Times New Roman"/>
          <w:b/>
          <w:i/>
          <w:sz w:val="24"/>
          <w:szCs w:val="24"/>
        </w:rPr>
      </w:pPr>
      <w:r w:rsidRPr="00DD5A2C">
        <w:rPr>
          <w:rFonts w:ascii="Times New Roman" w:hAnsi="Times New Roman" w:cs="Times New Roman"/>
          <w:b/>
          <w:i/>
          <w:sz w:val="24"/>
          <w:szCs w:val="24"/>
        </w:rPr>
        <w:tab/>
      </w:r>
      <w:r w:rsidRPr="00DD5A2C">
        <w:rPr>
          <w:rFonts w:ascii="Times New Roman" w:hAnsi="Times New Roman" w:cs="Times New Roman"/>
          <w:b/>
          <w:i/>
          <w:sz w:val="24"/>
          <w:szCs w:val="24"/>
        </w:rPr>
        <w:tab/>
      </w:r>
    </w:p>
    <w:p w14:paraId="538FEB86" w14:textId="77777777" w:rsidR="00AA1A42" w:rsidRPr="00DD5A2C" w:rsidRDefault="00AA1A42" w:rsidP="00AA1A42">
      <w:pPr>
        <w:jc w:val="center"/>
        <w:rPr>
          <w:rFonts w:ascii="Times New Roman" w:hAnsi="Times New Roman" w:cs="Times New Roman"/>
          <w:sz w:val="24"/>
          <w:szCs w:val="24"/>
        </w:rPr>
      </w:pPr>
      <w:r w:rsidRPr="00DD5A2C">
        <w:rPr>
          <w:rFonts w:ascii="Times New Roman" w:hAnsi="Times New Roman" w:cs="Times New Roman"/>
          <w:sz w:val="24"/>
          <w:szCs w:val="24"/>
        </w:rPr>
        <w:t>(naziv in naslov ponudnika/</w:t>
      </w:r>
      <w:r>
        <w:rPr>
          <w:rFonts w:ascii="Times New Roman" w:hAnsi="Times New Roman" w:cs="Times New Roman"/>
          <w:sz w:val="24"/>
          <w:szCs w:val="24"/>
        </w:rPr>
        <w:t>partnerja</w:t>
      </w:r>
      <w:r w:rsidRPr="00DD5A2C">
        <w:rPr>
          <w:rFonts w:ascii="Times New Roman" w:hAnsi="Times New Roman" w:cs="Times New Roman"/>
          <w:sz w:val="24"/>
          <w:szCs w:val="24"/>
        </w:rPr>
        <w:t xml:space="preserve"> v skupn</w:t>
      </w:r>
      <w:r>
        <w:rPr>
          <w:rFonts w:ascii="Times New Roman" w:hAnsi="Times New Roman" w:cs="Times New Roman"/>
          <w:sz w:val="24"/>
          <w:szCs w:val="24"/>
        </w:rPr>
        <w:t>i ponudbi</w:t>
      </w:r>
      <w:r w:rsidRPr="00DD5A2C">
        <w:rPr>
          <w:rFonts w:ascii="Times New Roman" w:hAnsi="Times New Roman" w:cs="Times New Roman"/>
          <w:sz w:val="24"/>
          <w:szCs w:val="24"/>
        </w:rPr>
        <w:t>/podizvajalca )</w:t>
      </w:r>
    </w:p>
    <w:p w14:paraId="534B602D" w14:textId="77777777" w:rsidR="00AA1A42" w:rsidRDefault="00AA1A42" w:rsidP="00AA1A42">
      <w:pPr>
        <w:pStyle w:val="Glava"/>
        <w:tabs>
          <w:tab w:val="clear" w:pos="4536"/>
          <w:tab w:val="clear" w:pos="9072"/>
        </w:tabs>
        <w:jc w:val="both"/>
        <w:rPr>
          <w:rFonts w:ascii="Times New Roman" w:hAnsi="Times New Roman" w:cs="Times New Roman"/>
          <w:sz w:val="24"/>
          <w:szCs w:val="24"/>
        </w:rPr>
      </w:pPr>
    </w:p>
    <w:p w14:paraId="0DB578C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5E79A14"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sz w:val="24"/>
          <w:szCs w:val="24"/>
        </w:rPr>
        <w:t>Pooblaščam:</w:t>
      </w:r>
      <w:r>
        <w:rPr>
          <w:rFonts w:ascii="Times New Roman" w:hAnsi="Times New Roman" w:cs="Times New Roman"/>
          <w:sz w:val="24"/>
          <w:szCs w:val="24"/>
        </w:rPr>
        <w:t xml:space="preserve"> </w:t>
      </w:r>
      <w:r w:rsidRPr="00DD5A2C">
        <w:rPr>
          <w:rFonts w:ascii="Times New Roman" w:hAnsi="Times New Roman" w:cs="Times New Roman"/>
          <w:sz w:val="24"/>
          <w:szCs w:val="24"/>
        </w:rPr>
        <w:t xml:space="preserve">naročnika </w:t>
      </w:r>
      <w:r w:rsidRPr="00DD5A2C">
        <w:rPr>
          <w:rFonts w:ascii="Times New Roman" w:hAnsi="Times New Roman" w:cs="Times New Roman"/>
          <w:b/>
          <w:sz w:val="24"/>
          <w:szCs w:val="24"/>
        </w:rPr>
        <w:t>OBČINA LJUTOMER, Vrazova ulica 1, 9240 LJUTOMER</w:t>
      </w:r>
      <w:r>
        <w:rPr>
          <w:rFonts w:ascii="Times New Roman" w:hAnsi="Times New Roman" w:cs="Times New Roman"/>
          <w:b/>
          <w:sz w:val="24"/>
          <w:szCs w:val="24"/>
        </w:rPr>
        <w:t>,</w:t>
      </w:r>
    </w:p>
    <w:p w14:paraId="210EA9B0"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4A909629" w14:textId="0BD1F890" w:rsidR="00AA1A42" w:rsidRPr="00DD5A2C" w:rsidRDefault="00AA1A42" w:rsidP="00AA1A42">
      <w:pPr>
        <w:pStyle w:val="Glava"/>
        <w:tabs>
          <w:tab w:val="clear" w:pos="4536"/>
          <w:tab w:val="clear" w:pos="9072"/>
        </w:tabs>
        <w:jc w:val="both"/>
        <w:rPr>
          <w:rFonts w:ascii="Times New Roman" w:hAnsi="Times New Roman" w:cs="Times New Roman"/>
          <w:sz w:val="24"/>
          <w:szCs w:val="24"/>
        </w:rPr>
      </w:pPr>
      <w:r w:rsidRPr="00DD5A2C">
        <w:rPr>
          <w:rFonts w:ascii="Times New Roman" w:hAnsi="Times New Roman" w:cs="Times New Roman"/>
          <w:sz w:val="24"/>
          <w:szCs w:val="24"/>
        </w:rPr>
        <w:t>da za potrebe preverjanja izpolnjevanja pogojev v postopku oddaje naročila</w:t>
      </w:r>
      <w:r>
        <w:rPr>
          <w:rFonts w:ascii="Times New Roman" w:hAnsi="Times New Roman" w:cs="Times New Roman"/>
          <w:sz w:val="24"/>
          <w:szCs w:val="24"/>
        </w:rPr>
        <w:t xml:space="preserve"> </w:t>
      </w:r>
      <w:r w:rsidR="0060595F">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BD2D70">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sidR="0060595F">
        <w:rPr>
          <w:rFonts w:ascii="Times New Roman" w:hAnsi="Times New Roman" w:cs="Times New Roman"/>
          <w:b/>
          <w:sz w:val="24"/>
          <w:szCs w:val="24"/>
        </w:rPr>
        <w:t>«</w:t>
      </w:r>
      <w:r w:rsidRPr="00DD5A2C">
        <w:rPr>
          <w:rFonts w:ascii="Times New Roman" w:hAnsi="Times New Roman" w:cs="Times New Roman"/>
          <w:sz w:val="24"/>
          <w:szCs w:val="24"/>
        </w:rPr>
        <w:t>,</w:t>
      </w:r>
      <w:r w:rsidRPr="00DD5A2C">
        <w:rPr>
          <w:rFonts w:ascii="Times New Roman" w:hAnsi="Times New Roman" w:cs="Times New Roman"/>
          <w:b/>
          <w:sz w:val="24"/>
          <w:szCs w:val="24"/>
        </w:rPr>
        <w:t xml:space="preserve"> </w:t>
      </w:r>
      <w:r w:rsidRPr="00DD5A2C">
        <w:rPr>
          <w:rFonts w:ascii="Times New Roman" w:hAnsi="Times New Roman" w:cs="Times New Roman"/>
          <w:sz w:val="24"/>
          <w:szCs w:val="24"/>
        </w:rPr>
        <w:t>pridobi od Ministrstva za pravosodje potrdila iz kazenske evidence fizičnih in pravnih oseb.</w:t>
      </w:r>
    </w:p>
    <w:p w14:paraId="27DD78D7"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67190B1"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DC8C62A"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pravno osebo:</w:t>
      </w:r>
    </w:p>
    <w:p w14:paraId="1A6740CE"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AA1A42" w:rsidRPr="00DD5A2C" w14:paraId="14D4A8AB" w14:textId="77777777" w:rsidTr="00D65E8D">
        <w:trPr>
          <w:trHeight w:val="440"/>
        </w:trPr>
        <w:tc>
          <w:tcPr>
            <w:tcW w:w="4405" w:type="dxa"/>
            <w:vAlign w:val="center"/>
          </w:tcPr>
          <w:p w14:paraId="062DE8F2"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POLNO IME PRAVNE OSEBE:</w:t>
            </w:r>
          </w:p>
        </w:tc>
        <w:tc>
          <w:tcPr>
            <w:tcW w:w="4373" w:type="dxa"/>
          </w:tcPr>
          <w:p w14:paraId="2A4E31AE"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673D56CF" w14:textId="77777777" w:rsidTr="00D65E8D">
        <w:trPr>
          <w:trHeight w:val="418"/>
        </w:trPr>
        <w:tc>
          <w:tcPr>
            <w:tcW w:w="4405" w:type="dxa"/>
            <w:vAlign w:val="center"/>
          </w:tcPr>
          <w:p w14:paraId="3D577466"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SEDEŽ PRAVNE OSEBE:</w:t>
            </w:r>
          </w:p>
        </w:tc>
        <w:tc>
          <w:tcPr>
            <w:tcW w:w="4373" w:type="dxa"/>
          </w:tcPr>
          <w:p w14:paraId="5F194372"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05B69FAF" w14:textId="77777777" w:rsidTr="00D65E8D">
        <w:trPr>
          <w:trHeight w:val="410"/>
        </w:trPr>
        <w:tc>
          <w:tcPr>
            <w:tcW w:w="4405" w:type="dxa"/>
            <w:vAlign w:val="center"/>
          </w:tcPr>
          <w:p w14:paraId="373840B4"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OBČINA PRAVNE OSEBE:</w:t>
            </w:r>
          </w:p>
        </w:tc>
        <w:tc>
          <w:tcPr>
            <w:tcW w:w="4373" w:type="dxa"/>
          </w:tcPr>
          <w:p w14:paraId="04171CC0"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r w:rsidR="00AA1A42" w:rsidRPr="00DD5A2C" w14:paraId="169296BB" w14:textId="77777777" w:rsidTr="00D65E8D">
        <w:trPr>
          <w:trHeight w:val="415"/>
        </w:trPr>
        <w:tc>
          <w:tcPr>
            <w:tcW w:w="4405" w:type="dxa"/>
            <w:vAlign w:val="center"/>
          </w:tcPr>
          <w:p w14:paraId="4A18BD50" w14:textId="77777777" w:rsidR="00AA1A42" w:rsidRPr="00DD5A2C" w:rsidRDefault="00AA1A42" w:rsidP="00D65E8D">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MATIČNA ŠT. PRAVNE OSEBE:</w:t>
            </w:r>
          </w:p>
        </w:tc>
        <w:tc>
          <w:tcPr>
            <w:tcW w:w="4373" w:type="dxa"/>
          </w:tcPr>
          <w:p w14:paraId="32237D81" w14:textId="77777777" w:rsidR="00AA1A42" w:rsidRPr="00DD5A2C" w:rsidRDefault="00AA1A42" w:rsidP="00D65E8D">
            <w:pPr>
              <w:pStyle w:val="Glava"/>
              <w:tabs>
                <w:tab w:val="clear" w:pos="4536"/>
                <w:tab w:val="clear" w:pos="9072"/>
              </w:tabs>
              <w:jc w:val="both"/>
              <w:rPr>
                <w:rFonts w:ascii="Times New Roman" w:hAnsi="Times New Roman" w:cs="Times New Roman"/>
                <w:b/>
                <w:sz w:val="24"/>
                <w:szCs w:val="24"/>
                <w:u w:val="single"/>
              </w:rPr>
            </w:pPr>
          </w:p>
        </w:tc>
      </w:tr>
    </w:tbl>
    <w:p w14:paraId="10AD47B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62A62C9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p w14:paraId="1C0ABF7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in ŽIG:</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_______________________________________</w:t>
      </w:r>
    </w:p>
    <w:p w14:paraId="6360A4DA"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0DA130DD"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BDC56D0"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4EFB632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744E4479" w14:textId="77777777" w:rsidTr="00D65E8D">
        <w:trPr>
          <w:trHeight w:val="363"/>
        </w:trPr>
        <w:tc>
          <w:tcPr>
            <w:tcW w:w="4435" w:type="dxa"/>
            <w:vAlign w:val="center"/>
          </w:tcPr>
          <w:p w14:paraId="1D18615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4B5AC54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67D1C6" w14:textId="77777777" w:rsidTr="00D65E8D">
        <w:trPr>
          <w:trHeight w:val="426"/>
        </w:trPr>
        <w:tc>
          <w:tcPr>
            <w:tcW w:w="4435" w:type="dxa"/>
            <w:vAlign w:val="center"/>
          </w:tcPr>
          <w:p w14:paraId="79A5CB7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687AA70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34458B" w14:textId="77777777" w:rsidTr="00D65E8D">
        <w:trPr>
          <w:trHeight w:val="404"/>
        </w:trPr>
        <w:tc>
          <w:tcPr>
            <w:tcW w:w="4435" w:type="dxa"/>
            <w:vAlign w:val="center"/>
          </w:tcPr>
          <w:p w14:paraId="5DE7854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15F0C14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67A6F47" w14:textId="77777777" w:rsidTr="00D65E8D">
        <w:trPr>
          <w:trHeight w:val="410"/>
        </w:trPr>
        <w:tc>
          <w:tcPr>
            <w:tcW w:w="4435" w:type="dxa"/>
            <w:vAlign w:val="center"/>
          </w:tcPr>
          <w:p w14:paraId="005CC38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01C610A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C2363E1" w14:textId="77777777" w:rsidTr="00D65E8D">
        <w:trPr>
          <w:trHeight w:val="415"/>
        </w:trPr>
        <w:tc>
          <w:tcPr>
            <w:tcW w:w="4435" w:type="dxa"/>
            <w:vAlign w:val="center"/>
          </w:tcPr>
          <w:p w14:paraId="420BC2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581EAEC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045509B" w14:textId="77777777" w:rsidTr="00D65E8D">
        <w:trPr>
          <w:trHeight w:val="422"/>
        </w:trPr>
        <w:tc>
          <w:tcPr>
            <w:tcW w:w="4435" w:type="dxa"/>
            <w:vAlign w:val="center"/>
          </w:tcPr>
          <w:p w14:paraId="64BB7DF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07DB39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E3209B2"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60AAE52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72507C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02A7CFCF"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ADBF75C"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3AD895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248CF5D3" w14:textId="77777777" w:rsidTr="00D65E8D">
        <w:trPr>
          <w:trHeight w:val="363"/>
        </w:trPr>
        <w:tc>
          <w:tcPr>
            <w:tcW w:w="4435" w:type="dxa"/>
            <w:vAlign w:val="center"/>
          </w:tcPr>
          <w:p w14:paraId="137AEEBB"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E2535C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E112EAE" w14:textId="77777777" w:rsidTr="00D65E8D">
        <w:trPr>
          <w:trHeight w:val="426"/>
        </w:trPr>
        <w:tc>
          <w:tcPr>
            <w:tcW w:w="4435" w:type="dxa"/>
            <w:vAlign w:val="center"/>
          </w:tcPr>
          <w:p w14:paraId="4EBF741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21D5B1C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6B92564" w14:textId="77777777" w:rsidTr="00D65E8D">
        <w:trPr>
          <w:trHeight w:val="404"/>
        </w:trPr>
        <w:tc>
          <w:tcPr>
            <w:tcW w:w="4435" w:type="dxa"/>
            <w:vAlign w:val="center"/>
          </w:tcPr>
          <w:p w14:paraId="14387C7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560B9DF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7A5DB3A" w14:textId="77777777" w:rsidTr="00D65E8D">
        <w:trPr>
          <w:trHeight w:val="410"/>
        </w:trPr>
        <w:tc>
          <w:tcPr>
            <w:tcW w:w="4435" w:type="dxa"/>
            <w:vAlign w:val="center"/>
          </w:tcPr>
          <w:p w14:paraId="57DC3A6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36BA644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2EDEFDB8" w14:textId="77777777" w:rsidTr="00D65E8D">
        <w:trPr>
          <w:trHeight w:val="415"/>
        </w:trPr>
        <w:tc>
          <w:tcPr>
            <w:tcW w:w="4435" w:type="dxa"/>
            <w:vAlign w:val="center"/>
          </w:tcPr>
          <w:p w14:paraId="20D7F4F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17DDB11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0E234D6" w14:textId="77777777" w:rsidTr="00D65E8D">
        <w:trPr>
          <w:trHeight w:val="422"/>
        </w:trPr>
        <w:tc>
          <w:tcPr>
            <w:tcW w:w="4435" w:type="dxa"/>
            <w:vAlign w:val="center"/>
          </w:tcPr>
          <w:p w14:paraId="3BB8513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290F740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1111D3DB" w14:textId="77777777" w:rsidR="00AA1A42" w:rsidRPr="00DD5A2C" w:rsidRDefault="00AA1A42" w:rsidP="00AA1A42">
      <w:pPr>
        <w:pStyle w:val="Glava"/>
        <w:tabs>
          <w:tab w:val="clear" w:pos="4536"/>
          <w:tab w:val="clear" w:pos="9072"/>
        </w:tabs>
        <w:jc w:val="both"/>
        <w:rPr>
          <w:rFonts w:ascii="Times New Roman" w:hAnsi="Times New Roman" w:cs="Times New Roman"/>
          <w:sz w:val="24"/>
          <w:szCs w:val="24"/>
        </w:rPr>
      </w:pPr>
    </w:p>
    <w:p w14:paraId="73F9316D"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39EA1DA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530"/>
      </w:tblGrid>
      <w:tr w:rsidR="00AA1A42" w:rsidRPr="00DD5A2C" w14:paraId="26E24765" w14:textId="77777777" w:rsidTr="00D65E8D">
        <w:trPr>
          <w:trHeight w:val="363"/>
        </w:trPr>
        <w:tc>
          <w:tcPr>
            <w:tcW w:w="4531" w:type="dxa"/>
            <w:vAlign w:val="center"/>
          </w:tcPr>
          <w:p w14:paraId="657F8D37"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531" w:type="dxa"/>
          </w:tcPr>
          <w:p w14:paraId="69596E1D"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4ACB96B" w14:textId="77777777" w:rsidTr="00D65E8D">
        <w:trPr>
          <w:trHeight w:val="426"/>
        </w:trPr>
        <w:tc>
          <w:tcPr>
            <w:tcW w:w="4531" w:type="dxa"/>
            <w:vAlign w:val="center"/>
          </w:tcPr>
          <w:p w14:paraId="51D9C701"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531" w:type="dxa"/>
          </w:tcPr>
          <w:p w14:paraId="2AB45EF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3E25B991" w14:textId="77777777" w:rsidTr="00D65E8D">
        <w:trPr>
          <w:trHeight w:val="404"/>
        </w:trPr>
        <w:tc>
          <w:tcPr>
            <w:tcW w:w="4531" w:type="dxa"/>
            <w:vAlign w:val="center"/>
          </w:tcPr>
          <w:p w14:paraId="51522FD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531" w:type="dxa"/>
          </w:tcPr>
          <w:p w14:paraId="59020925"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5419B85F" w14:textId="77777777" w:rsidTr="00D65E8D">
        <w:trPr>
          <w:trHeight w:val="410"/>
        </w:trPr>
        <w:tc>
          <w:tcPr>
            <w:tcW w:w="4531" w:type="dxa"/>
            <w:vAlign w:val="center"/>
          </w:tcPr>
          <w:p w14:paraId="484CC37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531" w:type="dxa"/>
          </w:tcPr>
          <w:p w14:paraId="43F2C91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3CC48F0" w14:textId="77777777" w:rsidTr="00D65E8D">
        <w:trPr>
          <w:trHeight w:val="415"/>
        </w:trPr>
        <w:tc>
          <w:tcPr>
            <w:tcW w:w="4531" w:type="dxa"/>
            <w:vAlign w:val="center"/>
          </w:tcPr>
          <w:p w14:paraId="79C2EAC0"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531" w:type="dxa"/>
          </w:tcPr>
          <w:p w14:paraId="45B4C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0C74CB3A" w14:textId="77777777" w:rsidTr="00D65E8D">
        <w:trPr>
          <w:trHeight w:val="422"/>
        </w:trPr>
        <w:tc>
          <w:tcPr>
            <w:tcW w:w="4531" w:type="dxa"/>
            <w:vAlign w:val="center"/>
          </w:tcPr>
          <w:p w14:paraId="0F16E95F"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531" w:type="dxa"/>
          </w:tcPr>
          <w:p w14:paraId="7D038E3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7A5165B"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13579A4C"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22C70531"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481EE964" w14:textId="77777777" w:rsidR="00AA1A42" w:rsidRDefault="00AA1A42" w:rsidP="00AA1A42">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64EC6AD5"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AA1A42" w:rsidRPr="00DD5A2C" w14:paraId="4879EF3D" w14:textId="77777777" w:rsidTr="00D65E8D">
        <w:trPr>
          <w:trHeight w:val="363"/>
        </w:trPr>
        <w:tc>
          <w:tcPr>
            <w:tcW w:w="4435" w:type="dxa"/>
            <w:vAlign w:val="center"/>
          </w:tcPr>
          <w:p w14:paraId="5CCB4E7C"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7E8ED478"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7936318D" w14:textId="77777777" w:rsidTr="00D65E8D">
        <w:trPr>
          <w:trHeight w:val="426"/>
        </w:trPr>
        <w:tc>
          <w:tcPr>
            <w:tcW w:w="4435" w:type="dxa"/>
            <w:vAlign w:val="center"/>
          </w:tcPr>
          <w:p w14:paraId="08DBC384"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71E855F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12BAB09C" w14:textId="77777777" w:rsidTr="00D65E8D">
        <w:trPr>
          <w:trHeight w:val="404"/>
        </w:trPr>
        <w:tc>
          <w:tcPr>
            <w:tcW w:w="4435" w:type="dxa"/>
            <w:vAlign w:val="center"/>
          </w:tcPr>
          <w:p w14:paraId="2F17EC2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43CC6139"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F56BC17" w14:textId="77777777" w:rsidTr="00D65E8D">
        <w:trPr>
          <w:trHeight w:val="410"/>
        </w:trPr>
        <w:tc>
          <w:tcPr>
            <w:tcW w:w="4435" w:type="dxa"/>
            <w:vAlign w:val="center"/>
          </w:tcPr>
          <w:p w14:paraId="1F160F8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2C5EE3D2"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44556DF7" w14:textId="77777777" w:rsidTr="00D65E8D">
        <w:trPr>
          <w:trHeight w:val="415"/>
        </w:trPr>
        <w:tc>
          <w:tcPr>
            <w:tcW w:w="4435" w:type="dxa"/>
            <w:vAlign w:val="center"/>
          </w:tcPr>
          <w:p w14:paraId="4D7A9F2A"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7438DBCE"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r w:rsidR="00AA1A42" w:rsidRPr="00DD5A2C" w14:paraId="6D4EB55F" w14:textId="77777777" w:rsidTr="00D65E8D">
        <w:trPr>
          <w:trHeight w:val="422"/>
        </w:trPr>
        <w:tc>
          <w:tcPr>
            <w:tcW w:w="4435" w:type="dxa"/>
            <w:vAlign w:val="center"/>
          </w:tcPr>
          <w:p w14:paraId="1C686796"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6C5AAA93" w14:textId="77777777" w:rsidR="00AA1A42" w:rsidRPr="00DD5A2C" w:rsidRDefault="00AA1A42" w:rsidP="00D65E8D">
            <w:pPr>
              <w:pStyle w:val="Glava"/>
              <w:tabs>
                <w:tab w:val="clear" w:pos="4536"/>
                <w:tab w:val="clear" w:pos="9072"/>
              </w:tabs>
              <w:rPr>
                <w:rFonts w:ascii="Times New Roman" w:hAnsi="Times New Roman" w:cs="Times New Roman"/>
                <w:sz w:val="24"/>
                <w:szCs w:val="24"/>
              </w:rPr>
            </w:pPr>
          </w:p>
        </w:tc>
      </w:tr>
    </w:tbl>
    <w:p w14:paraId="7F90F3F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76EC7809"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8C5F6B7"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p w14:paraId="0D96B7A8" w14:textId="77777777" w:rsidR="00AA1A42" w:rsidRDefault="00AA1A42" w:rsidP="00AA1A42">
      <w:pPr>
        <w:pStyle w:val="Glava"/>
        <w:tabs>
          <w:tab w:val="clear" w:pos="4536"/>
          <w:tab w:val="clear" w:pos="9072"/>
        </w:tabs>
        <w:jc w:val="both"/>
        <w:rPr>
          <w:rFonts w:ascii="Times New Roman" w:hAnsi="Times New Roman" w:cs="Times New Roman"/>
          <w:b/>
          <w:sz w:val="24"/>
          <w:szCs w:val="24"/>
        </w:rPr>
      </w:pPr>
    </w:p>
    <w:p w14:paraId="6A104E18" w14:textId="77777777" w:rsidR="00AA1A42" w:rsidRPr="00DD5A2C" w:rsidRDefault="00AA1A42" w:rsidP="00AA1A42">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AA1A42" w:rsidRPr="00DD5A2C" w14:paraId="0B49BAC9" w14:textId="77777777" w:rsidTr="00D65E8D">
        <w:tc>
          <w:tcPr>
            <w:tcW w:w="2722" w:type="dxa"/>
            <w:hideMark/>
          </w:tcPr>
          <w:p w14:paraId="0E90D30D"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Datum:</w:t>
            </w:r>
          </w:p>
        </w:tc>
        <w:tc>
          <w:tcPr>
            <w:tcW w:w="2749" w:type="dxa"/>
            <w:hideMark/>
          </w:tcPr>
          <w:p w14:paraId="64FD5583"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Žig:</w:t>
            </w:r>
          </w:p>
        </w:tc>
        <w:tc>
          <w:tcPr>
            <w:tcW w:w="2749" w:type="dxa"/>
            <w:hideMark/>
          </w:tcPr>
          <w:p w14:paraId="65C680D8" w14:textId="77777777" w:rsidR="00AA1A42" w:rsidRPr="00DD5A2C" w:rsidRDefault="00AA1A42" w:rsidP="00D65E8D">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Podpis:</w:t>
            </w:r>
          </w:p>
        </w:tc>
      </w:tr>
      <w:tr w:rsidR="00AA1A42" w:rsidRPr="00DD5A2C" w14:paraId="74C7535E" w14:textId="77777777" w:rsidTr="00D65E8D">
        <w:trPr>
          <w:trHeight w:val="273"/>
        </w:trPr>
        <w:tc>
          <w:tcPr>
            <w:tcW w:w="2722" w:type="dxa"/>
            <w:tcBorders>
              <w:top w:val="nil"/>
              <w:left w:val="nil"/>
              <w:bottom w:val="single" w:sz="4" w:space="0" w:color="auto"/>
              <w:right w:val="nil"/>
            </w:tcBorders>
            <w:vAlign w:val="center"/>
          </w:tcPr>
          <w:p w14:paraId="268F5C1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Pr>
          <w:p w14:paraId="64CD3C4B"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308EE3D6" w14:textId="77777777" w:rsidR="00AA1A42" w:rsidRPr="00DD5A2C" w:rsidRDefault="00AA1A42" w:rsidP="00D65E8D">
            <w:pPr>
              <w:pStyle w:val="Glava"/>
              <w:tabs>
                <w:tab w:val="left" w:pos="4395"/>
              </w:tabs>
              <w:spacing w:after="240" w:line="256" w:lineRule="auto"/>
              <w:rPr>
                <w:rFonts w:ascii="Times New Roman" w:hAnsi="Times New Roman" w:cs="Times New Roman"/>
                <w:b/>
                <w:sz w:val="24"/>
                <w:szCs w:val="24"/>
              </w:rPr>
            </w:pPr>
          </w:p>
        </w:tc>
      </w:tr>
    </w:tbl>
    <w:p w14:paraId="1DD63A0E" w14:textId="77777777" w:rsidR="00AA1A42" w:rsidRDefault="00AA1A42" w:rsidP="00AA1A42">
      <w:pPr>
        <w:jc w:val="both"/>
        <w:rPr>
          <w:rFonts w:ascii="Times New Roman" w:hAnsi="Times New Roman" w:cs="Times New Roman"/>
          <w:b/>
          <w:sz w:val="24"/>
          <w:szCs w:val="24"/>
          <w:u w:val="single"/>
        </w:rPr>
      </w:pPr>
    </w:p>
    <w:p w14:paraId="0264D739" w14:textId="2280DC19" w:rsidR="00AA1A42" w:rsidRPr="00DD5A2C" w:rsidRDefault="00AA1A42" w:rsidP="00AA1A42">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Obrazec št. 1</w:t>
      </w:r>
      <w:r w:rsidR="00DE0227">
        <w:rPr>
          <w:rFonts w:ascii="Times New Roman" w:hAnsi="Times New Roman" w:cs="Times New Roman"/>
          <w:sz w:val="24"/>
          <w:szCs w:val="24"/>
        </w:rPr>
        <w:t>6</w:t>
      </w:r>
    </w:p>
    <w:p w14:paraId="71A15F53" w14:textId="77777777" w:rsidR="00AA1A42" w:rsidRDefault="00AA1A42" w:rsidP="00AA1A42">
      <w:pPr>
        <w:spacing w:after="0"/>
        <w:rPr>
          <w:rFonts w:ascii="Times New Roman" w:hAnsi="Times New Roman" w:cs="Times New Roman"/>
          <w:sz w:val="24"/>
          <w:szCs w:val="24"/>
        </w:rPr>
      </w:pPr>
    </w:p>
    <w:p w14:paraId="56D2E725" w14:textId="77777777" w:rsidR="00AA1A42" w:rsidRPr="00220C47" w:rsidRDefault="00AA1A42" w:rsidP="00AA1A4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220C47">
        <w:rPr>
          <w:rFonts w:ascii="Times New Roman" w:hAnsi="Times New Roman" w:cs="Times New Roman"/>
          <w:sz w:val="24"/>
          <w:szCs w:val="24"/>
        </w:rPr>
        <w:t>Izjava o lastniških deležih</w:t>
      </w:r>
    </w:p>
    <w:p w14:paraId="73FA47E3"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63A4BA50"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5DE389FB" w14:textId="77777777" w:rsidTr="00D65E8D">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C69C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Ime in priimek</w:t>
            </w:r>
          </w:p>
          <w:p w14:paraId="42C3B60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692B6BEE"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8828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Naslov prebivališča</w:t>
            </w:r>
          </w:p>
          <w:p w14:paraId="2A14FCB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022FD9BE"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0F8A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w:t>
            </w:r>
          </w:p>
          <w:p w14:paraId="06102C7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35858246"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75ECCE5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14A5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D8B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01CC7"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00DEA503"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3D2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129F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993"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5761667"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D17F0"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46B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137C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3E1BE6A"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634F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2034"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4C5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7652C38B" w14:textId="77777777" w:rsidR="00AA1A42" w:rsidRPr="00220C47" w:rsidRDefault="00AA1A42" w:rsidP="00AA1A42">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1A42" w:rsidRPr="00220C47" w14:paraId="1C511232"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49FEF"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87826"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65253" w14:textId="77777777" w:rsidR="00AA1A42" w:rsidRPr="00220C47" w:rsidRDefault="00AA1A42" w:rsidP="00D65E8D">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AA1A42" w:rsidRPr="00220C47" w14:paraId="0D3F8228"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CC0C"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7D7E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38AC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6186364B"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10329"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3127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724A8"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557DCEE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DD65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5253D"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2A0C1"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AA1A42" w:rsidRPr="00220C47" w14:paraId="329F1940" w14:textId="77777777" w:rsidTr="00D65E8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63B25"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7D722"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4DAEA" w14:textId="77777777" w:rsidR="00AA1A42" w:rsidRPr="00220C47" w:rsidRDefault="00AA1A42" w:rsidP="00D65E8D">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1C9888B7" w14:textId="77777777" w:rsidR="00AA1A42" w:rsidRPr="00865461" w:rsidRDefault="00AA1A42" w:rsidP="00AA1A42">
      <w:pPr>
        <w:spacing w:before="225" w:after="225" w:line="240" w:lineRule="auto"/>
        <w:jc w:val="both"/>
        <w:rPr>
          <w:rFonts w:ascii="Times New Roman" w:hAnsi="Times New Roman" w:cs="Times New Roman"/>
          <w:color w:val="000000"/>
          <w:sz w:val="24"/>
          <w:szCs w:val="24"/>
        </w:rPr>
      </w:pPr>
      <w:r w:rsidRPr="00220C4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1A42" w:rsidRPr="00220C47" w14:paraId="1A4DC926" w14:textId="77777777" w:rsidTr="00D65E8D">
        <w:tc>
          <w:tcPr>
            <w:tcW w:w="4080" w:type="dxa"/>
            <w:tcMar>
              <w:top w:w="75" w:type="dxa"/>
              <w:bottom w:w="75" w:type="dxa"/>
            </w:tcMar>
            <w:vAlign w:val="center"/>
          </w:tcPr>
          <w:p w14:paraId="22C18D81"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65E4A1A"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Ime in priimek: _____________________</w:t>
            </w:r>
          </w:p>
        </w:tc>
      </w:tr>
      <w:tr w:rsidR="00AA1A42" w:rsidRPr="00220C47" w14:paraId="23BA7FCA" w14:textId="77777777" w:rsidTr="00D65E8D">
        <w:tc>
          <w:tcPr>
            <w:tcW w:w="4080" w:type="dxa"/>
            <w:tcMar>
              <w:top w:w="75" w:type="dxa"/>
              <w:bottom w:w="75" w:type="dxa"/>
            </w:tcMar>
            <w:vAlign w:val="center"/>
          </w:tcPr>
          <w:p w14:paraId="352A7A77" w14:textId="77777777" w:rsidR="00AA1A42" w:rsidRPr="00220C47" w:rsidRDefault="00AA1A42" w:rsidP="00D65E8D">
            <w:pP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0" w:type="auto"/>
            <w:tcMar>
              <w:top w:w="75" w:type="dxa"/>
              <w:bottom w:w="75" w:type="dxa"/>
            </w:tcMar>
            <w:vAlign w:val="center"/>
          </w:tcPr>
          <w:p w14:paraId="39A901E5" w14:textId="77777777" w:rsidR="00AA1A42" w:rsidRPr="00220C47" w:rsidRDefault="00AA1A42" w:rsidP="00D65E8D">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Pr="00220C47">
              <w:rPr>
                <w:rFonts w:ascii="Times New Roman" w:hAnsi="Times New Roman" w:cs="Times New Roman"/>
                <w:color w:val="A9A9A9"/>
                <w:position w:val="-2"/>
                <w:sz w:val="24"/>
                <w:szCs w:val="24"/>
              </w:rPr>
              <w:t>(žig in podpis)</w:t>
            </w:r>
          </w:p>
        </w:tc>
      </w:tr>
    </w:tbl>
    <w:p w14:paraId="44C53ACE" w14:textId="77777777" w:rsidR="00AA1A42" w:rsidRPr="00C80C73" w:rsidRDefault="00AA1A42" w:rsidP="00AA1A42">
      <w:pPr>
        <w:spacing w:before="225" w:after="225" w:line="240" w:lineRule="auto"/>
        <w:jc w:val="both"/>
        <w:rPr>
          <w:rFonts w:ascii="Times New Roman" w:hAnsi="Times New Roman" w:cs="Times New Roman"/>
        </w:rPr>
      </w:pPr>
      <w:r w:rsidRPr="00C80C73">
        <w:rPr>
          <w:rFonts w:ascii="Times New Roman" w:hAnsi="Times New Roman" w:cs="Times New Roman"/>
          <w:b/>
          <w:bCs/>
          <w:i/>
          <w:iCs/>
          <w:color w:val="000000"/>
          <w:u w:val="single"/>
        </w:rPr>
        <w:t>OPOMBA:</w:t>
      </w:r>
      <w:r w:rsidRPr="00C80C73">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4C52745E" w14:textId="41A882B4" w:rsidR="000C5D17" w:rsidRDefault="000C5D17" w:rsidP="000C5D17">
      <w:pPr>
        <w:spacing w:before="225" w:after="225"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Obrazec št. 1</w:t>
      </w:r>
      <w:r w:rsidR="00DE0227">
        <w:rPr>
          <w:rFonts w:ascii="Times New Roman" w:hAnsi="Times New Roman" w:cs="Times New Roman"/>
          <w:color w:val="000000"/>
          <w:sz w:val="24"/>
          <w:szCs w:val="24"/>
        </w:rPr>
        <w:t>7</w:t>
      </w:r>
    </w:p>
    <w:p w14:paraId="12470C20" w14:textId="77777777" w:rsidR="000C5D17" w:rsidRPr="00C92EEF"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po 35. členu ZIntPK</w:t>
      </w:r>
    </w:p>
    <w:p w14:paraId="4AA8D029" w14:textId="77777777" w:rsidR="000C5D17" w:rsidRDefault="000C5D17" w:rsidP="000C5D17">
      <w:pPr>
        <w:spacing w:after="0" w:line="240" w:lineRule="auto"/>
        <w:jc w:val="center"/>
        <w:rPr>
          <w:rFonts w:ascii="Times New Roman" w:hAnsi="Times New Roman" w:cs="Times New Roman"/>
          <w:sz w:val="24"/>
          <w:szCs w:val="24"/>
        </w:rPr>
      </w:pPr>
    </w:p>
    <w:p w14:paraId="49469900" w14:textId="77777777" w:rsidR="000C5D17" w:rsidRPr="00C92EEF" w:rsidRDefault="000C5D17" w:rsidP="000C5D17">
      <w:pPr>
        <w:spacing w:after="0" w:line="240" w:lineRule="auto"/>
        <w:jc w:val="center"/>
        <w:rPr>
          <w:rFonts w:ascii="Times New Roman" w:hAnsi="Times New Roman" w:cs="Times New Roman"/>
          <w:sz w:val="24"/>
          <w:szCs w:val="24"/>
        </w:rPr>
      </w:pPr>
      <w:r w:rsidRPr="00C92EEF">
        <w:rPr>
          <w:rFonts w:ascii="Times New Roman" w:hAnsi="Times New Roman" w:cs="Times New Roman"/>
          <w:sz w:val="24"/>
          <w:szCs w:val="24"/>
        </w:rPr>
        <w:t>V zvezi z javnim naročilom</w:t>
      </w:r>
    </w:p>
    <w:p w14:paraId="0420BE4B" w14:textId="77777777" w:rsidR="000A2C48" w:rsidRDefault="000C5D17" w:rsidP="000A2C48">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w:t>
      </w:r>
      <w:r w:rsidR="000A2C48" w:rsidRPr="000A2C48">
        <w:rPr>
          <w:rFonts w:ascii="Times New Roman" w:hAnsi="Times New Roman" w:cs="Times New Roman"/>
          <w:b/>
          <w:bCs/>
          <w:sz w:val="24"/>
          <w:szCs w:val="24"/>
        </w:rPr>
        <w:t xml:space="preserve">Prevoz učencev iz občine Ljutomer v osnovne šole </w:t>
      </w:r>
    </w:p>
    <w:p w14:paraId="238E1582" w14:textId="2B00BEE6" w:rsidR="000C5D17" w:rsidRPr="00C92EEF" w:rsidRDefault="000A2C48" w:rsidP="000A2C48">
      <w:pPr>
        <w:spacing w:after="0" w:line="240" w:lineRule="auto"/>
        <w:jc w:val="center"/>
        <w:rPr>
          <w:rFonts w:ascii="Times New Roman" w:hAnsi="Times New Roman" w:cs="Times New Roman"/>
          <w:sz w:val="24"/>
          <w:szCs w:val="24"/>
        </w:rPr>
      </w:pPr>
      <w:r w:rsidRPr="000A2C48">
        <w:rPr>
          <w:rFonts w:ascii="Times New Roman" w:hAnsi="Times New Roman" w:cs="Times New Roman"/>
          <w:b/>
          <w:bCs/>
          <w:sz w:val="24"/>
          <w:szCs w:val="24"/>
        </w:rPr>
        <w:t>v šolskih letih 202</w:t>
      </w:r>
      <w:r w:rsidR="00BD2D70">
        <w:rPr>
          <w:rFonts w:ascii="Times New Roman" w:hAnsi="Times New Roman" w:cs="Times New Roman"/>
          <w:b/>
          <w:bCs/>
          <w:sz w:val="24"/>
          <w:szCs w:val="24"/>
        </w:rPr>
        <w:t>5</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sidR="000C5D17">
        <w:rPr>
          <w:rFonts w:ascii="Times New Roman" w:hAnsi="Times New Roman" w:cs="Times New Roman"/>
          <w:b/>
          <w:sz w:val="24"/>
          <w:szCs w:val="24"/>
        </w:rPr>
        <w:t>«</w:t>
      </w:r>
    </w:p>
    <w:p w14:paraId="1F824DE5" w14:textId="77777777" w:rsidR="00BD2D70" w:rsidRDefault="00BD2D70" w:rsidP="000C5D17">
      <w:pPr>
        <w:spacing w:after="0" w:line="240" w:lineRule="auto"/>
        <w:jc w:val="both"/>
        <w:rPr>
          <w:rFonts w:ascii="Times New Roman" w:eastAsia="Times New Roman" w:hAnsi="Times New Roman" w:cs="Times New Roman"/>
          <w:bCs/>
          <w:sz w:val="24"/>
          <w:szCs w:val="24"/>
          <w:lang w:eastAsia="sl-SI"/>
        </w:rPr>
      </w:pPr>
    </w:p>
    <w:p w14:paraId="1CDBD10E" w14:textId="63E6922A" w:rsidR="000C5D17" w:rsidRPr="00BD2D70" w:rsidRDefault="000C5D17" w:rsidP="000C5D17">
      <w:pPr>
        <w:spacing w:after="0" w:line="240" w:lineRule="auto"/>
        <w:jc w:val="both"/>
        <w:rPr>
          <w:rFonts w:ascii="Times New Roman" w:eastAsia="Times New Roman" w:hAnsi="Times New Roman" w:cs="Times New Roman"/>
          <w:bCs/>
          <w:sz w:val="24"/>
          <w:szCs w:val="24"/>
          <w:lang w:eastAsia="sl-SI"/>
        </w:rPr>
      </w:pPr>
      <w:r w:rsidRPr="00C92EEF">
        <w:rPr>
          <w:rFonts w:ascii="Times New Roman" w:eastAsia="Times New Roman" w:hAnsi="Times New Roman" w:cs="Times New Roman"/>
          <w:bCs/>
          <w:sz w:val="24"/>
          <w:szCs w:val="24"/>
          <w:lang w:eastAsia="sl-SI"/>
        </w:rPr>
        <w:t xml:space="preserve">________________________________________________________________________ </w:t>
      </w:r>
    </w:p>
    <w:p w14:paraId="37EFBBBC" w14:textId="77777777" w:rsidR="000C5D17" w:rsidRPr="00BD2D70" w:rsidRDefault="000C5D17" w:rsidP="000C5D17">
      <w:pPr>
        <w:jc w:val="both"/>
        <w:rPr>
          <w:rFonts w:ascii="Times New Roman" w:hAnsi="Times New Roman" w:cs="Times New Roman"/>
          <w:color w:val="808080"/>
        </w:rPr>
      </w:pPr>
      <w:r w:rsidRPr="00BD2D70">
        <w:rPr>
          <w:rFonts w:ascii="Times New Roman" w:hAnsi="Times New Roman" w:cs="Times New Roman"/>
          <w:color w:val="808080"/>
        </w:rPr>
        <w:t>(ime in priimek fizične osebe ali odgovorne osebe poslovnega subjekta)</w:t>
      </w:r>
    </w:p>
    <w:p w14:paraId="0301F73D" w14:textId="77777777" w:rsidR="000C5D17" w:rsidRPr="00C92EEF" w:rsidRDefault="000C5D17" w:rsidP="000C5D17">
      <w:pPr>
        <w:spacing w:after="0" w:line="240" w:lineRule="auto"/>
        <w:rPr>
          <w:rFonts w:ascii="Times New Roman" w:eastAsia="Times New Roman" w:hAnsi="Times New Roman" w:cs="Times New Roman"/>
          <w:b/>
          <w:sz w:val="24"/>
          <w:szCs w:val="24"/>
          <w:lang w:eastAsia="sl-SI"/>
        </w:rPr>
      </w:pPr>
    </w:p>
    <w:p w14:paraId="7D768DC3" w14:textId="77777777" w:rsidR="000C5D17" w:rsidRPr="00C92EEF" w:rsidRDefault="000C5D17" w:rsidP="000C5D17">
      <w:pPr>
        <w:pStyle w:val="Sprotnaopomba-besedilo"/>
        <w:spacing w:after="0"/>
        <w:jc w:val="center"/>
        <w:rPr>
          <w:rFonts w:ascii="Times New Roman" w:hAnsi="Times New Roman"/>
          <w:b/>
          <w:sz w:val="24"/>
          <w:szCs w:val="24"/>
          <w:lang w:val="sl-SI"/>
        </w:rPr>
      </w:pPr>
      <w:r w:rsidRPr="00C92EEF">
        <w:rPr>
          <w:rFonts w:ascii="Times New Roman" w:hAnsi="Times New Roman"/>
          <w:b/>
          <w:sz w:val="24"/>
          <w:szCs w:val="24"/>
          <w:lang w:val="sl-SI"/>
        </w:rPr>
        <w:t xml:space="preserve">izjavljam, da poslovni subjekt </w:t>
      </w:r>
    </w:p>
    <w:p w14:paraId="4829714C"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78EC39F6" w14:textId="77777777" w:rsidR="000C5D17" w:rsidRPr="00C92EEF" w:rsidRDefault="000C5D17" w:rsidP="000C5D17">
      <w:pPr>
        <w:pStyle w:val="Sprotnaopomba-besedilo"/>
        <w:spacing w:after="0"/>
        <w:jc w:val="center"/>
        <w:rPr>
          <w:rFonts w:ascii="Times New Roman" w:hAnsi="Times New Roman"/>
          <w:sz w:val="24"/>
          <w:szCs w:val="24"/>
          <w:lang w:val="sl-SI"/>
        </w:rPr>
      </w:pPr>
    </w:p>
    <w:p w14:paraId="19788BE7"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409BE85F"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 xml:space="preserve"> </w:t>
      </w:r>
    </w:p>
    <w:p w14:paraId="382E5AFB" w14:textId="77777777" w:rsidR="000C5D17" w:rsidRPr="00C92EEF" w:rsidRDefault="000C5D17" w:rsidP="000C5D17">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5651A2F" w14:textId="51B282AB" w:rsidR="000C5D17" w:rsidRPr="00BD2D70" w:rsidRDefault="000C5D17" w:rsidP="000C5D17">
      <w:pPr>
        <w:spacing w:after="0" w:line="240" w:lineRule="auto"/>
        <w:jc w:val="both"/>
        <w:rPr>
          <w:rFonts w:ascii="Times New Roman" w:hAnsi="Times New Roman" w:cs="Times New Roman"/>
          <w:color w:val="808080"/>
        </w:rPr>
      </w:pPr>
      <w:r w:rsidRPr="00BD2D70">
        <w:rPr>
          <w:rFonts w:ascii="Times New Roman" w:hAnsi="Times New Roman" w:cs="Times New Roman"/>
          <w:color w:val="808080"/>
        </w:rPr>
        <w:t xml:space="preserve">(navedba poslovnega subjekta </w:t>
      </w:r>
      <w:r w:rsidR="00BD2D70" w:rsidRPr="00BD2D70">
        <w:rPr>
          <w:rFonts w:ascii="Times New Roman" w:hAnsi="Times New Roman" w:cs="Times New Roman"/>
          <w:color w:val="808080"/>
        </w:rPr>
        <w:t xml:space="preserve">– ponudnika, partnerja v skupni ponudbi, podizvajalca - </w:t>
      </w:r>
      <w:r w:rsidRPr="00BD2D70">
        <w:rPr>
          <w:rFonts w:ascii="Times New Roman" w:hAnsi="Times New Roman" w:cs="Times New Roman"/>
          <w:color w:val="808080"/>
        </w:rPr>
        <w:t>naj vsebuje naziv (firma) poslovnega subjekta kot izhaja iz uradnih evidenc)</w:t>
      </w:r>
    </w:p>
    <w:p w14:paraId="72AA7675" w14:textId="77777777" w:rsidR="000C5D17" w:rsidRPr="00C92EEF" w:rsidRDefault="000C5D17" w:rsidP="000C5D17">
      <w:pPr>
        <w:spacing w:after="0" w:line="240" w:lineRule="auto"/>
        <w:ind w:right="72"/>
        <w:rPr>
          <w:rFonts w:ascii="Times New Roman" w:eastAsia="Times New Roman" w:hAnsi="Times New Roman" w:cs="Times New Roman"/>
          <w:b/>
          <w:sz w:val="24"/>
          <w:szCs w:val="24"/>
          <w:lang w:eastAsia="sl-SI"/>
        </w:rPr>
      </w:pPr>
    </w:p>
    <w:p w14:paraId="108F4A3D"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641FB0A5" w14:textId="73464A22" w:rsidR="000C5D17" w:rsidRPr="00C92EEF" w:rsidRDefault="000C5D17" w:rsidP="000C5D17">
      <w:pPr>
        <w:spacing w:after="0" w:line="240" w:lineRule="auto"/>
        <w:ind w:right="72"/>
        <w:jc w:val="both"/>
        <w:rPr>
          <w:rFonts w:ascii="Times New Roman" w:hAnsi="Times New Roman" w:cs="Times New Roman"/>
          <w:sz w:val="24"/>
          <w:szCs w:val="24"/>
        </w:rPr>
      </w:pPr>
      <w:r w:rsidRPr="00C92EEF">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C92EEF">
        <w:rPr>
          <w:rFonts w:ascii="Times New Roman" w:eastAsia="Times New Roman" w:hAnsi="Times New Roman" w:cs="Times New Roman"/>
          <w:b/>
          <w:sz w:val="24"/>
          <w:szCs w:val="24"/>
          <w:vertAlign w:val="superscript"/>
          <w:lang w:eastAsia="sl-SI"/>
        </w:rPr>
        <w:t xml:space="preserve"> </w:t>
      </w:r>
      <w:r w:rsidRPr="00C92EEF">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w:t>
      </w:r>
      <w:r w:rsidR="00BD2D70">
        <w:rPr>
          <w:rFonts w:ascii="Times New Roman" w:eastAsia="Times New Roman" w:hAnsi="Times New Roman" w:cs="Times New Roman"/>
          <w:b/>
          <w:sz w:val="24"/>
          <w:szCs w:val="24"/>
          <w:lang w:eastAsia="sl-SI"/>
        </w:rPr>
        <w:t>3/22 – ZDeb in 16/23 -ZZPri</w:t>
      </w:r>
      <w:r w:rsidRPr="00C92EEF">
        <w:rPr>
          <w:rFonts w:ascii="Times New Roman" w:eastAsia="Times New Roman" w:hAnsi="Times New Roman" w:cs="Times New Roman"/>
          <w:b/>
          <w:sz w:val="24"/>
          <w:szCs w:val="24"/>
          <w:lang w:eastAsia="sl-SI"/>
        </w:rPr>
        <w:t xml:space="preserve">). </w:t>
      </w:r>
    </w:p>
    <w:p w14:paraId="2EC88368" w14:textId="77777777" w:rsidR="000C5D17" w:rsidRPr="00C92EEF" w:rsidRDefault="000C5D17" w:rsidP="000C5D17">
      <w:pPr>
        <w:spacing w:after="0" w:line="240" w:lineRule="auto"/>
        <w:ind w:right="72"/>
        <w:jc w:val="both"/>
        <w:rPr>
          <w:rFonts w:ascii="Times New Roman" w:eastAsia="Times New Roman" w:hAnsi="Times New Roman" w:cs="Times New Roman"/>
          <w:b/>
          <w:sz w:val="24"/>
          <w:szCs w:val="24"/>
          <w:lang w:eastAsia="sl-SI"/>
        </w:rPr>
      </w:pPr>
    </w:p>
    <w:p w14:paraId="5D6601F9" w14:textId="77777777" w:rsidR="000C5D17" w:rsidRPr="00C92EEF" w:rsidRDefault="000C5D17" w:rsidP="000C5D17">
      <w:pPr>
        <w:spacing w:after="0" w:line="240" w:lineRule="auto"/>
        <w:rPr>
          <w:rFonts w:ascii="Times New Roman" w:hAnsi="Times New Roman" w:cs="Times New Roman"/>
          <w:sz w:val="24"/>
          <w:szCs w:val="24"/>
        </w:rPr>
      </w:pPr>
    </w:p>
    <w:p w14:paraId="2D669B74" w14:textId="77777777" w:rsidR="000C5D17" w:rsidRPr="00C92EEF" w:rsidRDefault="000C5D17" w:rsidP="000C5D17">
      <w:pPr>
        <w:spacing w:after="0"/>
        <w:jc w:val="both"/>
        <w:rPr>
          <w:rFonts w:ascii="Times New Roman" w:hAnsi="Times New Roman" w:cs="Times New Roman"/>
          <w:i/>
          <w:iCs/>
          <w:color w:val="000000"/>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0C5D17" w:rsidRPr="00C92EEF" w14:paraId="17FAA615" w14:textId="77777777" w:rsidTr="00D65E8D">
        <w:tc>
          <w:tcPr>
            <w:tcW w:w="2930" w:type="dxa"/>
            <w:shd w:val="clear" w:color="auto" w:fill="auto"/>
            <w:tcMar>
              <w:top w:w="0" w:type="dxa"/>
              <w:left w:w="108" w:type="dxa"/>
              <w:bottom w:w="0" w:type="dxa"/>
              <w:right w:w="108" w:type="dxa"/>
            </w:tcMar>
          </w:tcPr>
          <w:p w14:paraId="54667D7E"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7AE92821" w14:textId="77777777" w:rsidR="000C5D17" w:rsidRPr="00C92EEF" w:rsidRDefault="000C5D17" w:rsidP="00D65E8D">
            <w:pPr>
              <w:keepNext/>
              <w:keepLines/>
              <w:tabs>
                <w:tab w:val="left" w:pos="567"/>
                <w:tab w:val="left" w:pos="851"/>
                <w:tab w:val="left" w:pos="993"/>
              </w:tabs>
              <w:spacing w:after="0"/>
              <w:jc w:val="center"/>
              <w:rPr>
                <w:rFonts w:ascii="Times New Roman" w:hAnsi="Times New Roman" w:cs="Times New Roman"/>
                <w:sz w:val="24"/>
                <w:szCs w:val="24"/>
              </w:rPr>
            </w:pPr>
            <w:r w:rsidRPr="00C92EEF">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5DB586A1"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w:t>
            </w:r>
          </w:p>
        </w:tc>
      </w:tr>
      <w:tr w:rsidR="000C5D17" w:rsidRPr="00C92EEF" w14:paraId="6BE20E7E" w14:textId="77777777" w:rsidTr="00D65E8D">
        <w:tc>
          <w:tcPr>
            <w:tcW w:w="2930" w:type="dxa"/>
            <w:shd w:val="clear" w:color="auto" w:fill="auto"/>
            <w:tcMar>
              <w:top w:w="0" w:type="dxa"/>
              <w:left w:w="108" w:type="dxa"/>
              <w:bottom w:w="0" w:type="dxa"/>
              <w:right w:w="108" w:type="dxa"/>
            </w:tcMar>
          </w:tcPr>
          <w:p w14:paraId="05C23412"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p w14:paraId="0654521C"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6BDEBF28"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5B584A34"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r w:rsidRPr="00C92EEF">
              <w:rPr>
                <w:rFonts w:ascii="Times New Roman" w:hAnsi="Times New Roman" w:cs="Times New Roman"/>
                <w:color w:val="808080"/>
                <w:sz w:val="24"/>
                <w:szCs w:val="24"/>
              </w:rPr>
              <w:t>(ime in priimek)</w:t>
            </w:r>
          </w:p>
          <w:p w14:paraId="6523A3A6"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p w14:paraId="234A13B0"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____________________________________               </w:t>
            </w:r>
          </w:p>
        </w:tc>
      </w:tr>
      <w:tr w:rsidR="000C5D17" w:rsidRPr="00C92EEF" w14:paraId="5EC0AFE8" w14:textId="77777777" w:rsidTr="00D65E8D">
        <w:tc>
          <w:tcPr>
            <w:tcW w:w="2930" w:type="dxa"/>
            <w:shd w:val="clear" w:color="auto" w:fill="auto"/>
            <w:tcMar>
              <w:top w:w="0" w:type="dxa"/>
              <w:left w:w="108" w:type="dxa"/>
              <w:bottom w:w="0" w:type="dxa"/>
              <w:right w:w="108" w:type="dxa"/>
            </w:tcMar>
          </w:tcPr>
          <w:p w14:paraId="5A52E385"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38EF46F3" w14:textId="77777777" w:rsidR="000C5D17" w:rsidRPr="00C92EEF" w:rsidRDefault="000C5D17" w:rsidP="00D65E8D">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4E81A5C1" w14:textId="77777777" w:rsidR="000C5D17" w:rsidRPr="00C92EEF" w:rsidRDefault="000C5D17" w:rsidP="00D65E8D">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C92EEF">
              <w:rPr>
                <w:rFonts w:ascii="Times New Roman" w:hAnsi="Times New Roman" w:cs="Times New Roman"/>
                <w:color w:val="808080"/>
                <w:sz w:val="24"/>
                <w:szCs w:val="24"/>
              </w:rPr>
              <w:t>(podpis odgovorne osebe)</w:t>
            </w:r>
          </w:p>
        </w:tc>
      </w:tr>
    </w:tbl>
    <w:p w14:paraId="486774BB"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3F5FB4E" w14:textId="77777777" w:rsidR="000C5D17" w:rsidRPr="00C92EEF"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4EB6C337" w14:textId="1F0C3914" w:rsidR="000C5D17" w:rsidRDefault="000C5D17" w:rsidP="000C5D17">
      <w:pPr>
        <w:pStyle w:val="Sprotnaopomba-besedilo"/>
        <w:spacing w:after="0"/>
        <w:jc w:val="both"/>
        <w:rPr>
          <w:rFonts w:ascii="Times New Roman" w:eastAsia="Calibri" w:hAnsi="Times New Roman"/>
          <w:bCs w:val="0"/>
          <w:i/>
          <w:iCs/>
          <w:color w:val="7F7F7F"/>
          <w:sz w:val="24"/>
          <w:szCs w:val="24"/>
          <w:lang w:val="sl-SI"/>
        </w:rPr>
      </w:pPr>
    </w:p>
    <w:p w14:paraId="32F67767" w14:textId="77777777" w:rsidR="00801B33" w:rsidRPr="00C92EEF" w:rsidRDefault="00801B33" w:rsidP="000C5D17">
      <w:pPr>
        <w:pStyle w:val="Sprotnaopomba-besedilo"/>
        <w:spacing w:after="0"/>
        <w:jc w:val="both"/>
        <w:rPr>
          <w:rFonts w:ascii="Times New Roman" w:eastAsia="Calibri" w:hAnsi="Times New Roman"/>
          <w:bCs w:val="0"/>
          <w:i/>
          <w:iCs/>
          <w:color w:val="7F7F7F"/>
          <w:sz w:val="24"/>
          <w:szCs w:val="24"/>
          <w:lang w:val="sl-SI"/>
        </w:rPr>
      </w:pPr>
    </w:p>
    <w:p w14:paraId="546BF3B0"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 xml:space="preserve">Prvi odstavek 35. člena ZIntPK: </w:t>
      </w:r>
    </w:p>
    <w:p w14:paraId="4C70978E"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72FCA7" w14:textId="77777777" w:rsidR="000C5D17" w:rsidRPr="00C92EEF" w:rsidRDefault="000C5D17" w:rsidP="000C5D17">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-udeležen kot poslovodja, član poslovodstva ali zakoniti zastopnik ali</w:t>
      </w:r>
    </w:p>
    <w:p w14:paraId="545352E1" w14:textId="77777777" w:rsidR="000C5D17" w:rsidRPr="00FD4023" w:rsidRDefault="000C5D17" w:rsidP="000C5D17">
      <w:pPr>
        <w:pStyle w:val="Sprotnaopomba-besedilo"/>
        <w:spacing w:after="0"/>
        <w:jc w:val="both"/>
        <w:rPr>
          <w:rFonts w:ascii="Times New Roman" w:hAnsi="Times New Roman"/>
          <w:sz w:val="22"/>
          <w:szCs w:val="22"/>
          <w:lang w:val="sl-SI"/>
        </w:rPr>
      </w:pPr>
      <w:r w:rsidRPr="00C92EEF">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3492C4F8" w14:textId="73F1B37C" w:rsidR="00A40A7E" w:rsidRDefault="00A40A7E" w:rsidP="000C5D1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18</w:t>
      </w:r>
    </w:p>
    <w:p w14:paraId="44C0D463" w14:textId="77777777" w:rsidR="00A40A7E" w:rsidRDefault="00A40A7E" w:rsidP="000C5D17">
      <w:pPr>
        <w:spacing w:after="0"/>
        <w:jc w:val="right"/>
        <w:rPr>
          <w:rFonts w:ascii="Times New Roman" w:hAnsi="Times New Roman" w:cs="Times New Roman"/>
          <w:sz w:val="24"/>
          <w:szCs w:val="24"/>
        </w:rPr>
      </w:pPr>
    </w:p>
    <w:p w14:paraId="24A4E151" w14:textId="2E313E8A" w:rsidR="00A40A7E" w:rsidRDefault="00A40A7E" w:rsidP="00A40A7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position w:val="-2"/>
          <w:sz w:val="24"/>
          <w:szCs w:val="24"/>
        </w:rPr>
        <w:t>Izjava vezana na prvi odstavek člena 5.K Uredbe (EU) št. 833/2014</w:t>
      </w:r>
    </w:p>
    <w:p w14:paraId="6464ABF4" w14:textId="77777777" w:rsidR="00A40A7E" w:rsidRDefault="00A40A7E" w:rsidP="00A40A7E">
      <w:pPr>
        <w:spacing w:after="0" w:line="240" w:lineRule="auto"/>
        <w:jc w:val="both"/>
        <w:rPr>
          <w:rFonts w:ascii="Times New Roman" w:hAnsi="Times New Roman" w:cs="Times New Roman"/>
          <w:color w:val="000000"/>
          <w:sz w:val="24"/>
          <w:szCs w:val="24"/>
        </w:rPr>
      </w:pPr>
    </w:p>
    <w:p w14:paraId="713240D5" w14:textId="77777777" w:rsidR="00A40A7E" w:rsidRDefault="00A40A7E" w:rsidP="00A40A7E">
      <w:pPr>
        <w:spacing w:after="0" w:line="240" w:lineRule="auto"/>
        <w:jc w:val="both"/>
        <w:rPr>
          <w:rFonts w:ascii="Times New Roman" w:hAnsi="Times New Roman" w:cs="Times New Roman"/>
          <w:color w:val="000000"/>
          <w:sz w:val="24"/>
          <w:szCs w:val="24"/>
        </w:rPr>
      </w:pPr>
    </w:p>
    <w:p w14:paraId="1D2C255A" w14:textId="77777777" w:rsidR="00A40A7E" w:rsidRPr="00A40A7E" w:rsidRDefault="00A40A7E" w:rsidP="00A40A7E">
      <w:pPr>
        <w:spacing w:after="0" w:line="240" w:lineRule="auto"/>
        <w:jc w:val="both"/>
        <w:rPr>
          <w:rFonts w:ascii="Times New Roman" w:hAnsi="Times New Roman" w:cs="Times New Roman"/>
          <w:color w:val="000000"/>
          <w:sz w:val="24"/>
          <w:szCs w:val="24"/>
        </w:rPr>
      </w:pPr>
    </w:p>
    <w:p w14:paraId="1E7B4FF4" w14:textId="2C90992B"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Spodaj podpisani __</w:t>
      </w:r>
      <w:r w:rsidR="007719A0">
        <w:rPr>
          <w:rFonts w:ascii="Times New Roman" w:eastAsia="Times New Roman" w:hAnsi="Times New Roman" w:cs="Times New Roman"/>
          <w:color w:val="000000"/>
          <w:sz w:val="24"/>
          <w:szCs w:val="24"/>
          <w:lang w:eastAsia="sl-SI"/>
        </w:rPr>
        <w:t>____</w:t>
      </w:r>
      <w:r w:rsidRPr="00A40A7E">
        <w:rPr>
          <w:rFonts w:ascii="Times New Roman" w:eastAsia="Times New Roman" w:hAnsi="Times New Roman" w:cs="Times New Roman"/>
          <w:color w:val="000000"/>
          <w:sz w:val="24"/>
          <w:szCs w:val="24"/>
          <w:lang w:eastAsia="sl-SI"/>
        </w:rPr>
        <w:t>_______</w:t>
      </w:r>
      <w:r w:rsidR="000432DF">
        <w:rPr>
          <w:rFonts w:ascii="Times New Roman" w:eastAsia="Times New Roman" w:hAnsi="Times New Roman" w:cs="Times New Roman"/>
          <w:color w:val="000000"/>
          <w:sz w:val="24"/>
          <w:szCs w:val="24"/>
          <w:lang w:eastAsia="sl-SI"/>
        </w:rPr>
        <w:t>______</w:t>
      </w:r>
      <w:r w:rsidR="00257334">
        <w:rPr>
          <w:rFonts w:ascii="Times New Roman" w:eastAsia="Times New Roman" w:hAnsi="Times New Roman" w:cs="Times New Roman"/>
          <w:color w:val="000000"/>
          <w:sz w:val="24"/>
          <w:szCs w:val="24"/>
          <w:lang w:eastAsia="sl-SI"/>
        </w:rPr>
        <w:t>________</w:t>
      </w:r>
      <w:r w:rsidRPr="00A40A7E">
        <w:rPr>
          <w:rFonts w:ascii="Times New Roman" w:eastAsia="Times New Roman" w:hAnsi="Times New Roman" w:cs="Times New Roman"/>
          <w:color w:val="000000"/>
          <w:sz w:val="24"/>
          <w:szCs w:val="24"/>
          <w:lang w:eastAsia="sl-SI"/>
        </w:rPr>
        <w:t>________________, kot odgovorna oseba</w:t>
      </w:r>
      <w:r>
        <w:rPr>
          <w:rFonts w:ascii="Times New Roman" w:eastAsia="Times New Roman" w:hAnsi="Times New Roman" w:cs="Times New Roman"/>
          <w:color w:val="000000"/>
          <w:sz w:val="24"/>
          <w:szCs w:val="24"/>
          <w:lang w:eastAsia="sl-SI"/>
        </w:rPr>
        <w:t xml:space="preserve"> </w:t>
      </w:r>
    </w:p>
    <w:p w14:paraId="361EC0F7" w14:textId="77777777"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p>
    <w:p w14:paraId="085E321C" w14:textId="30B50085"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_______________________________________________________ </w:t>
      </w:r>
    </w:p>
    <w:p w14:paraId="3608AD78" w14:textId="48367A51" w:rsidR="00A40A7E" w:rsidRPr="00A40A7E" w:rsidRDefault="00A40A7E" w:rsidP="00A40A7E">
      <w:pPr>
        <w:spacing w:after="0" w:line="240" w:lineRule="auto"/>
        <w:ind w:right="130"/>
        <w:jc w:val="both"/>
        <w:rPr>
          <w:rFonts w:ascii="Times New Roman" w:eastAsia="Times New Roman" w:hAnsi="Times New Roman" w:cs="Times New Roman"/>
          <w:i/>
          <w:iCs/>
          <w:color w:val="000000"/>
          <w:lang w:eastAsia="sl-SI"/>
        </w:rPr>
      </w:pPr>
      <w:r w:rsidRPr="00A40A7E">
        <w:rPr>
          <w:rFonts w:ascii="Times New Roman" w:eastAsia="Times New Roman" w:hAnsi="Times New Roman" w:cs="Times New Roman"/>
          <w:i/>
          <w:iCs/>
          <w:color w:val="000000"/>
          <w:lang w:eastAsia="sl-SI"/>
        </w:rPr>
        <w:t xml:space="preserve"> (ponudnik, partner v skupni ponudbi) </w:t>
      </w:r>
    </w:p>
    <w:p w14:paraId="6EBFDDC8" w14:textId="77777777" w:rsid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p>
    <w:p w14:paraId="58ED01B1" w14:textId="77777777" w:rsidR="000432DF" w:rsidRDefault="00A40A7E" w:rsidP="000432DF">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sz w:val="24"/>
          <w:szCs w:val="24"/>
          <w:lang w:eastAsia="sl-SI"/>
        </w:rPr>
        <w:t>v postopku javnega naročanja</w:t>
      </w:r>
      <w:r w:rsidR="000432DF">
        <w:rPr>
          <w:rFonts w:ascii="Times New Roman" w:eastAsia="Times New Roman" w:hAnsi="Times New Roman" w:cs="Times New Roman"/>
          <w:sz w:val="24"/>
          <w:szCs w:val="24"/>
          <w:lang w:eastAsia="sl-SI"/>
        </w:rPr>
        <w:t xml:space="preserve"> </w:t>
      </w:r>
      <w:r w:rsidR="000432DF">
        <w:rPr>
          <w:rFonts w:ascii="Times New Roman" w:hAnsi="Times New Roman" w:cs="Times New Roman"/>
          <w:sz w:val="24"/>
          <w:szCs w:val="24"/>
        </w:rPr>
        <w:t>»</w:t>
      </w:r>
      <w:r w:rsidR="000432DF" w:rsidRPr="000A2C48">
        <w:rPr>
          <w:rFonts w:ascii="Times New Roman" w:hAnsi="Times New Roman" w:cs="Times New Roman"/>
          <w:b/>
          <w:bCs/>
          <w:sz w:val="24"/>
          <w:szCs w:val="24"/>
        </w:rPr>
        <w:t xml:space="preserve">Prevoz učencev iz občine Ljutomer v osnovne šole v </w:t>
      </w:r>
      <w:r w:rsidR="000432DF">
        <w:rPr>
          <w:rFonts w:ascii="Times New Roman" w:hAnsi="Times New Roman" w:cs="Times New Roman"/>
          <w:b/>
          <w:bCs/>
          <w:sz w:val="24"/>
          <w:szCs w:val="24"/>
        </w:rPr>
        <w:t xml:space="preserve"> š</w:t>
      </w:r>
      <w:r w:rsidR="000432DF" w:rsidRPr="000A2C48">
        <w:rPr>
          <w:rFonts w:ascii="Times New Roman" w:hAnsi="Times New Roman" w:cs="Times New Roman"/>
          <w:b/>
          <w:bCs/>
          <w:sz w:val="24"/>
          <w:szCs w:val="24"/>
        </w:rPr>
        <w:t>olskih letih 202</w:t>
      </w:r>
      <w:r w:rsidR="000432DF">
        <w:rPr>
          <w:rFonts w:ascii="Times New Roman" w:hAnsi="Times New Roman" w:cs="Times New Roman"/>
          <w:b/>
          <w:bCs/>
          <w:sz w:val="24"/>
          <w:szCs w:val="24"/>
        </w:rPr>
        <w:t>5</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6</w:t>
      </w:r>
      <w:r w:rsidR="000432DF" w:rsidRPr="000A2C48">
        <w:rPr>
          <w:rFonts w:ascii="Times New Roman" w:hAnsi="Times New Roman" w:cs="Times New Roman"/>
          <w:b/>
          <w:bCs/>
          <w:sz w:val="24"/>
          <w:szCs w:val="24"/>
        </w:rPr>
        <w:t>, 202</w:t>
      </w:r>
      <w:r w:rsidR="000432DF">
        <w:rPr>
          <w:rFonts w:ascii="Times New Roman" w:hAnsi="Times New Roman" w:cs="Times New Roman"/>
          <w:b/>
          <w:bCs/>
          <w:sz w:val="24"/>
          <w:szCs w:val="24"/>
        </w:rPr>
        <w:t>6</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7</w:t>
      </w:r>
      <w:r w:rsidR="000432DF" w:rsidRPr="000A2C48">
        <w:rPr>
          <w:rFonts w:ascii="Times New Roman" w:hAnsi="Times New Roman" w:cs="Times New Roman"/>
          <w:b/>
          <w:bCs/>
          <w:sz w:val="24"/>
          <w:szCs w:val="24"/>
        </w:rPr>
        <w:t xml:space="preserve"> in 202</w:t>
      </w:r>
      <w:r w:rsidR="000432DF">
        <w:rPr>
          <w:rFonts w:ascii="Times New Roman" w:hAnsi="Times New Roman" w:cs="Times New Roman"/>
          <w:b/>
          <w:bCs/>
          <w:sz w:val="24"/>
          <w:szCs w:val="24"/>
        </w:rPr>
        <w:t>7</w:t>
      </w:r>
      <w:r w:rsidR="000432DF" w:rsidRPr="000A2C48">
        <w:rPr>
          <w:rFonts w:ascii="Times New Roman" w:hAnsi="Times New Roman" w:cs="Times New Roman"/>
          <w:b/>
          <w:bCs/>
          <w:sz w:val="24"/>
          <w:szCs w:val="24"/>
        </w:rPr>
        <w:t>/202</w:t>
      </w:r>
      <w:r w:rsidR="000432DF">
        <w:rPr>
          <w:rFonts w:ascii="Times New Roman" w:hAnsi="Times New Roman" w:cs="Times New Roman"/>
          <w:b/>
          <w:bCs/>
          <w:sz w:val="24"/>
          <w:szCs w:val="24"/>
        </w:rPr>
        <w:t>8</w:t>
      </w:r>
      <w:r w:rsidR="000432DF">
        <w:rPr>
          <w:rFonts w:ascii="Times New Roman" w:hAnsi="Times New Roman" w:cs="Times New Roman"/>
          <w:b/>
          <w:sz w:val="24"/>
          <w:szCs w:val="24"/>
        </w:rPr>
        <w:t xml:space="preserve">« </w:t>
      </w:r>
      <w:r w:rsidRPr="00A40A7E">
        <w:rPr>
          <w:rFonts w:ascii="Times New Roman" w:eastAsia="Times New Roman" w:hAnsi="Times New Roman" w:cs="Times New Roman"/>
          <w:sz w:val="24"/>
          <w:szCs w:val="24"/>
          <w:lang w:eastAsia="sl-SI"/>
        </w:rPr>
        <w:t xml:space="preserve">pod kazensko in materialno odgovornostjo </w:t>
      </w:r>
      <w:r w:rsidRPr="00A40A7E">
        <w:rPr>
          <w:rFonts w:ascii="Times New Roman" w:eastAsia="Times New Roman" w:hAnsi="Times New Roman" w:cs="Times New Roman"/>
          <w:color w:val="000000"/>
          <w:sz w:val="24"/>
          <w:szCs w:val="24"/>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5CCEB01A" w14:textId="77777777" w:rsidR="000432DF" w:rsidRDefault="000432DF" w:rsidP="000432DF">
      <w:pPr>
        <w:spacing w:after="0" w:line="240" w:lineRule="auto"/>
        <w:jc w:val="both"/>
        <w:rPr>
          <w:rFonts w:ascii="Times New Roman" w:eastAsia="Times New Roman" w:hAnsi="Times New Roman" w:cs="Times New Roman"/>
          <w:color w:val="000000"/>
          <w:sz w:val="24"/>
          <w:szCs w:val="24"/>
          <w:lang w:eastAsia="sl-SI"/>
        </w:rPr>
      </w:pPr>
    </w:p>
    <w:p w14:paraId="5B8DBB55" w14:textId="1766C635" w:rsidR="00A40A7E" w:rsidRPr="00A40A7E" w:rsidRDefault="00A40A7E" w:rsidP="000432DF">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Še posebej izjavljam, da:</w:t>
      </w:r>
    </w:p>
    <w:p w14:paraId="675881D2"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(a) subjekt, ki ga zastopam, ni ruski državljan ali fizična ali pravna oseba, subjekt ali organ s sedežem v Rusiji;</w:t>
      </w:r>
    </w:p>
    <w:p w14:paraId="49793C3E"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(b) subjekt, ki ga zastopam, ni pravna oseba, subjekt ali organ, katerega več kot 50-odstotni delež je v neposredni ali posredni lasti subjekta iz točke (a) zgoraj;</w:t>
      </w:r>
    </w:p>
    <w:p w14:paraId="4B08E007" w14:textId="77777777" w:rsidR="00A40A7E" w:rsidRPr="00A40A7E" w:rsidRDefault="00A40A7E" w:rsidP="00A40A7E">
      <w:pPr>
        <w:spacing w:after="0" w:line="240" w:lineRule="auto"/>
        <w:ind w:right="130"/>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(c) niti jaz niti subjekt, ki ga zastopam, nisva fizična ali pravna oseba, subjekt ali organ, ki deluje v imenu ali po navodilih subjekta iz točke (a) ali (b) zgoraj;</w:t>
      </w:r>
    </w:p>
    <w:p w14:paraId="2E874DA7" w14:textId="77777777" w:rsidR="00A40A7E" w:rsidRPr="00A40A7E" w:rsidRDefault="00A40A7E" w:rsidP="00A40A7E">
      <w:pPr>
        <w:spacing w:after="0" w:line="240" w:lineRule="auto"/>
        <w:jc w:val="both"/>
        <w:rPr>
          <w:rFonts w:ascii="Times New Roman" w:eastAsia="Times New Roman" w:hAnsi="Times New Roman" w:cs="Times New Roman"/>
          <w:color w:val="000000"/>
          <w:sz w:val="24"/>
          <w:szCs w:val="24"/>
          <w:lang w:eastAsia="sl-SI"/>
        </w:rPr>
      </w:pPr>
      <w:r w:rsidRPr="00A40A7E">
        <w:rPr>
          <w:rFonts w:ascii="Times New Roman" w:eastAsia="Times New Roman" w:hAnsi="Times New Roman" w:cs="Times New Roman"/>
          <w:color w:val="000000"/>
          <w:sz w:val="24"/>
          <w:szCs w:val="24"/>
          <w:lang w:eastAsia="sl-SI"/>
        </w:rPr>
        <w:t>(d) ni udeležbe podizvajalcev, dobaviteljev ali subjektov, katerih zmogljivosti se uporablja, ki predstavljajo več kot 10 % ponudbene vrednosti, ki so subjekti, navedeni v točkah (a) do (c) zgoraj.</w:t>
      </w:r>
    </w:p>
    <w:p w14:paraId="3DC62833" w14:textId="77777777" w:rsidR="00A40A7E" w:rsidRDefault="00A40A7E" w:rsidP="00A40A7E">
      <w:pPr>
        <w:pStyle w:val="Telobesedila"/>
        <w:rPr>
          <w:b/>
          <w:bCs/>
        </w:rPr>
      </w:pPr>
    </w:p>
    <w:p w14:paraId="19F270FB" w14:textId="77777777" w:rsidR="000432DF" w:rsidRDefault="000432DF" w:rsidP="00A40A7E">
      <w:pPr>
        <w:pStyle w:val="Telobesedila"/>
        <w:rPr>
          <w:b/>
          <w:bCs/>
        </w:rPr>
      </w:pPr>
    </w:p>
    <w:p w14:paraId="76010CBB" w14:textId="77777777" w:rsidR="00A40A7E" w:rsidRDefault="00A40A7E" w:rsidP="00A40A7E">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A40A7E" w14:paraId="30FF4C8B" w14:textId="77777777" w:rsidTr="00E02FD6">
        <w:tc>
          <w:tcPr>
            <w:tcW w:w="4080" w:type="dxa"/>
            <w:tcMar>
              <w:top w:w="75" w:type="dxa"/>
              <w:left w:w="108" w:type="dxa"/>
              <w:bottom w:w="75" w:type="dxa"/>
              <w:right w:w="108" w:type="dxa"/>
            </w:tcMar>
            <w:vAlign w:val="center"/>
            <w:hideMark/>
          </w:tcPr>
          <w:p w14:paraId="21526AD4"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71D91B75"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A40A7E" w14:paraId="513002E4" w14:textId="77777777" w:rsidTr="00E02FD6">
        <w:tc>
          <w:tcPr>
            <w:tcW w:w="4080" w:type="dxa"/>
            <w:tcMar>
              <w:top w:w="75" w:type="dxa"/>
              <w:left w:w="108" w:type="dxa"/>
              <w:bottom w:w="75" w:type="dxa"/>
              <w:right w:w="108" w:type="dxa"/>
            </w:tcMar>
            <w:vAlign w:val="center"/>
            <w:hideMark/>
          </w:tcPr>
          <w:p w14:paraId="4D283FD8"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1C262906" w14:textId="77777777" w:rsidR="00A40A7E" w:rsidRDefault="00A40A7E" w:rsidP="00E02FD6">
            <w:pPr>
              <w:jc w:val="both"/>
              <w:rPr>
                <w:rFonts w:ascii="Times New Roman" w:hAnsi="Times New Roman" w:cs="Times New Roman"/>
                <w:sz w:val="24"/>
                <w:szCs w:val="24"/>
              </w:rPr>
            </w:pPr>
          </w:p>
          <w:p w14:paraId="7F007FB3" w14:textId="77777777" w:rsidR="00A40A7E" w:rsidRDefault="00A40A7E" w:rsidP="00E02FD6">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39EBD140"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26C757B9"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487D1505"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019C3F3B"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623268D0" w14:textId="77777777" w:rsidR="00A40A7E" w:rsidRDefault="00A40A7E" w:rsidP="00A40A7E">
      <w:pPr>
        <w:spacing w:before="225" w:after="225" w:line="240" w:lineRule="auto"/>
        <w:jc w:val="both"/>
        <w:rPr>
          <w:rFonts w:ascii="Times New Roman" w:hAnsi="Times New Roman" w:cs="Times New Roman"/>
          <w:color w:val="000000"/>
          <w:sz w:val="24"/>
          <w:szCs w:val="24"/>
        </w:rPr>
      </w:pPr>
    </w:p>
    <w:p w14:paraId="47C6C4CB" w14:textId="34A0B3F4" w:rsidR="000C5D17" w:rsidRDefault="000C5D17" w:rsidP="000C5D1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A40A7E">
        <w:rPr>
          <w:rFonts w:ascii="Times New Roman" w:hAnsi="Times New Roman" w:cs="Times New Roman"/>
          <w:sz w:val="24"/>
          <w:szCs w:val="24"/>
        </w:rPr>
        <w:t>9</w:t>
      </w:r>
    </w:p>
    <w:p w14:paraId="2F787AA3" w14:textId="77777777" w:rsidR="000C5D17" w:rsidRDefault="000C5D17" w:rsidP="000C5D17">
      <w:pPr>
        <w:spacing w:after="0"/>
        <w:jc w:val="right"/>
        <w:rPr>
          <w:rFonts w:ascii="Times New Roman" w:hAnsi="Times New Roman" w:cs="Times New Roman"/>
          <w:sz w:val="24"/>
          <w:szCs w:val="24"/>
        </w:rPr>
      </w:pPr>
    </w:p>
    <w:p w14:paraId="3C057F5B" w14:textId="77777777" w:rsidR="000C5D17" w:rsidRDefault="000C5D17" w:rsidP="000C5D17">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ponudnika/partnerja v skupni ponudbi k odpravi morebitnih računskih napak v ponudbi</w:t>
      </w:r>
    </w:p>
    <w:p w14:paraId="39F38C1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4F532E5E"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1F714A0F" w14:textId="19A86390" w:rsidR="000C5D17" w:rsidRPr="00805AFD" w:rsidRDefault="000C5D17" w:rsidP="000C5D17">
      <w:pPr>
        <w:spacing w:after="0" w:line="240" w:lineRule="auto"/>
        <w:jc w:val="both"/>
        <w:rPr>
          <w:b/>
          <w:bCs/>
        </w:rPr>
      </w:pPr>
      <w:r w:rsidRPr="00805AFD">
        <w:rPr>
          <w:rFonts w:ascii="Times New Roman" w:hAnsi="Times New Roman" w:cs="Times New Roman"/>
          <w:sz w:val="24"/>
          <w:szCs w:val="24"/>
        </w:rPr>
        <w:t xml:space="preserve">Ponudnik (partner pri skupni ponudbi) __________________________ izjavljam, da soglašam s popravkom morebitnih računskih napak v svoji ponudbi za projekt </w:t>
      </w:r>
      <w:r>
        <w:rPr>
          <w:rFonts w:ascii="Times New Roman" w:hAnsi="Times New Roman" w:cs="Times New Roman"/>
          <w:sz w:val="24"/>
          <w:szCs w:val="24"/>
        </w:rPr>
        <w:t>»</w:t>
      </w:r>
      <w:r w:rsidR="000A2C48" w:rsidRPr="000A2C48">
        <w:rPr>
          <w:rFonts w:ascii="Times New Roman" w:hAnsi="Times New Roman" w:cs="Times New Roman"/>
          <w:b/>
          <w:bCs/>
          <w:sz w:val="24"/>
          <w:szCs w:val="24"/>
        </w:rPr>
        <w:t>Prevoz učencev iz občine Ljutomer v osnovne šole v šolskih letih 202</w:t>
      </w:r>
      <w:r w:rsidR="00BD2D70">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BD2D70">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BD2D70">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BD2D70">
        <w:rPr>
          <w:rFonts w:ascii="Times New Roman" w:hAnsi="Times New Roman" w:cs="Times New Roman"/>
          <w:b/>
          <w:bCs/>
          <w:sz w:val="24"/>
          <w:szCs w:val="24"/>
        </w:rPr>
        <w:t>8</w:t>
      </w:r>
      <w:r>
        <w:rPr>
          <w:rFonts w:ascii="Times New Roman" w:hAnsi="Times New Roman" w:cs="Times New Roman"/>
          <w:b/>
          <w:sz w:val="24"/>
          <w:szCs w:val="24"/>
        </w:rPr>
        <w:t>«</w:t>
      </w:r>
      <w:r w:rsidR="000A2C48">
        <w:rPr>
          <w:rFonts w:ascii="Times New Roman" w:hAnsi="Times New Roman" w:cs="Times New Roman"/>
          <w:b/>
          <w:sz w:val="24"/>
          <w:szCs w:val="24"/>
        </w:rPr>
        <w:t>.</w:t>
      </w:r>
    </w:p>
    <w:p w14:paraId="5832E5B5" w14:textId="77777777" w:rsidR="000C5D17" w:rsidRDefault="000C5D17" w:rsidP="000C5D17">
      <w:pPr>
        <w:pStyle w:val="Telobesedila"/>
        <w:rPr>
          <w:b/>
          <w:bCs/>
        </w:rPr>
      </w:pPr>
    </w:p>
    <w:p w14:paraId="33A33CCD" w14:textId="77777777" w:rsidR="000C5D17" w:rsidRDefault="000C5D17" w:rsidP="000C5D17">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0C5D17" w14:paraId="2E5BF1D8" w14:textId="77777777" w:rsidTr="00D65E8D">
        <w:tc>
          <w:tcPr>
            <w:tcW w:w="4080" w:type="dxa"/>
            <w:tcMar>
              <w:top w:w="75" w:type="dxa"/>
              <w:left w:w="108" w:type="dxa"/>
              <w:bottom w:w="75" w:type="dxa"/>
              <w:right w:w="108" w:type="dxa"/>
            </w:tcMar>
            <w:vAlign w:val="center"/>
            <w:hideMark/>
          </w:tcPr>
          <w:p w14:paraId="18605B78"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43A1B9A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0C5D17" w14:paraId="5458B830" w14:textId="77777777" w:rsidTr="00D65E8D">
        <w:tc>
          <w:tcPr>
            <w:tcW w:w="4080" w:type="dxa"/>
            <w:tcMar>
              <w:top w:w="75" w:type="dxa"/>
              <w:left w:w="108" w:type="dxa"/>
              <w:bottom w:w="75" w:type="dxa"/>
              <w:right w:w="108" w:type="dxa"/>
            </w:tcMar>
            <w:vAlign w:val="center"/>
            <w:hideMark/>
          </w:tcPr>
          <w:p w14:paraId="1859AB76"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431385FD" w14:textId="77777777" w:rsidR="000C5D17" w:rsidRDefault="000C5D17" w:rsidP="00D65E8D">
            <w:pPr>
              <w:jc w:val="both"/>
              <w:rPr>
                <w:rFonts w:ascii="Times New Roman" w:hAnsi="Times New Roman" w:cs="Times New Roman"/>
                <w:sz w:val="24"/>
                <w:szCs w:val="24"/>
              </w:rPr>
            </w:pPr>
          </w:p>
          <w:p w14:paraId="5F08169F" w14:textId="77777777" w:rsidR="000C5D17" w:rsidRDefault="000C5D17" w:rsidP="00D65E8D">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6A9EEEE3" w14:textId="4F7CE0DA" w:rsidR="000C5D17" w:rsidRDefault="000C5D17" w:rsidP="000C5D17">
      <w:pPr>
        <w:spacing w:before="225" w:after="225" w:line="240" w:lineRule="auto"/>
        <w:jc w:val="both"/>
        <w:rPr>
          <w:rFonts w:ascii="Times New Roman" w:hAnsi="Times New Roman" w:cs="Times New Roman"/>
          <w:color w:val="000000"/>
          <w:sz w:val="24"/>
          <w:szCs w:val="24"/>
        </w:rPr>
      </w:pPr>
    </w:p>
    <w:p w14:paraId="04CADD9F" w14:textId="75A4C8BE" w:rsidR="000C5D17" w:rsidRDefault="000C5D17" w:rsidP="000C5D17">
      <w:pPr>
        <w:spacing w:before="225" w:after="225" w:line="240" w:lineRule="auto"/>
        <w:jc w:val="both"/>
        <w:rPr>
          <w:rFonts w:ascii="Times New Roman" w:hAnsi="Times New Roman" w:cs="Times New Roman"/>
          <w:color w:val="000000"/>
          <w:sz w:val="24"/>
          <w:szCs w:val="24"/>
        </w:rPr>
      </w:pPr>
    </w:p>
    <w:p w14:paraId="4DB612C4" w14:textId="5CFAB8DA" w:rsidR="000C5D17" w:rsidRDefault="000C5D17" w:rsidP="000C5D17">
      <w:pPr>
        <w:spacing w:before="225" w:after="225" w:line="240" w:lineRule="auto"/>
        <w:jc w:val="both"/>
        <w:rPr>
          <w:rFonts w:ascii="Times New Roman" w:hAnsi="Times New Roman" w:cs="Times New Roman"/>
          <w:color w:val="000000"/>
          <w:sz w:val="24"/>
          <w:szCs w:val="24"/>
        </w:rPr>
      </w:pPr>
    </w:p>
    <w:p w14:paraId="19926042" w14:textId="1F838E62" w:rsidR="000C5D17" w:rsidRDefault="000C5D17" w:rsidP="000C5D17">
      <w:pPr>
        <w:spacing w:before="225" w:after="225" w:line="240" w:lineRule="auto"/>
        <w:jc w:val="both"/>
        <w:rPr>
          <w:rFonts w:ascii="Times New Roman" w:hAnsi="Times New Roman" w:cs="Times New Roman"/>
          <w:color w:val="000000"/>
          <w:sz w:val="24"/>
          <w:szCs w:val="24"/>
        </w:rPr>
      </w:pPr>
    </w:p>
    <w:p w14:paraId="14FA073E" w14:textId="56F48D7E" w:rsidR="000C5D17" w:rsidRDefault="000C5D17" w:rsidP="000C5D17">
      <w:pPr>
        <w:spacing w:before="225" w:after="225" w:line="240" w:lineRule="auto"/>
        <w:jc w:val="both"/>
        <w:rPr>
          <w:rFonts w:ascii="Times New Roman" w:hAnsi="Times New Roman" w:cs="Times New Roman"/>
          <w:color w:val="000000"/>
          <w:sz w:val="24"/>
          <w:szCs w:val="24"/>
        </w:rPr>
      </w:pPr>
    </w:p>
    <w:p w14:paraId="7EE50EE9" w14:textId="757D1481" w:rsidR="000C5D17" w:rsidRDefault="000C5D17" w:rsidP="000C5D17">
      <w:pPr>
        <w:spacing w:before="225" w:after="225" w:line="240" w:lineRule="auto"/>
        <w:jc w:val="both"/>
        <w:rPr>
          <w:rFonts w:ascii="Times New Roman" w:hAnsi="Times New Roman" w:cs="Times New Roman"/>
          <w:color w:val="000000"/>
          <w:sz w:val="24"/>
          <w:szCs w:val="24"/>
        </w:rPr>
      </w:pPr>
    </w:p>
    <w:p w14:paraId="5A888164" w14:textId="41D8B2B8" w:rsidR="0089026E" w:rsidRDefault="0089026E" w:rsidP="000C5D17">
      <w:pPr>
        <w:spacing w:before="225" w:after="225" w:line="240" w:lineRule="auto"/>
        <w:jc w:val="both"/>
        <w:rPr>
          <w:rFonts w:ascii="Times New Roman" w:hAnsi="Times New Roman" w:cs="Times New Roman"/>
          <w:color w:val="000000"/>
          <w:sz w:val="24"/>
          <w:szCs w:val="24"/>
        </w:rPr>
      </w:pPr>
    </w:p>
    <w:p w14:paraId="314D0B12" w14:textId="73AE7D4A" w:rsidR="0089026E" w:rsidRDefault="0089026E" w:rsidP="000C5D17">
      <w:pPr>
        <w:spacing w:before="225" w:after="225" w:line="240" w:lineRule="auto"/>
        <w:jc w:val="both"/>
        <w:rPr>
          <w:rFonts w:ascii="Times New Roman" w:hAnsi="Times New Roman" w:cs="Times New Roman"/>
          <w:color w:val="000000"/>
          <w:sz w:val="24"/>
          <w:szCs w:val="24"/>
        </w:rPr>
      </w:pPr>
    </w:p>
    <w:p w14:paraId="0809723A"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44DEB4D7" w14:textId="2ECC81B6" w:rsidR="000C5D17" w:rsidRDefault="000C5D17" w:rsidP="000C5D17">
      <w:pPr>
        <w:spacing w:before="225" w:after="225" w:line="240" w:lineRule="auto"/>
        <w:jc w:val="both"/>
        <w:rPr>
          <w:rFonts w:ascii="Times New Roman" w:hAnsi="Times New Roman" w:cs="Times New Roman"/>
          <w:color w:val="000000"/>
          <w:sz w:val="24"/>
          <w:szCs w:val="24"/>
        </w:rPr>
      </w:pPr>
    </w:p>
    <w:p w14:paraId="7698E247" w14:textId="6D6FD5BD" w:rsidR="000C5D17" w:rsidRDefault="000C5D17" w:rsidP="000C5D17">
      <w:pPr>
        <w:spacing w:before="225" w:after="225" w:line="240" w:lineRule="auto"/>
        <w:jc w:val="both"/>
        <w:rPr>
          <w:rFonts w:ascii="Times New Roman" w:hAnsi="Times New Roman" w:cs="Times New Roman"/>
          <w:color w:val="000000"/>
          <w:sz w:val="24"/>
          <w:szCs w:val="24"/>
        </w:rPr>
      </w:pPr>
    </w:p>
    <w:p w14:paraId="7667961D" w14:textId="7EF6CA72" w:rsidR="0089026E" w:rsidRDefault="0089026E" w:rsidP="000C5D17">
      <w:pPr>
        <w:spacing w:before="225" w:after="225" w:line="240" w:lineRule="auto"/>
        <w:jc w:val="both"/>
        <w:rPr>
          <w:rFonts w:ascii="Times New Roman" w:hAnsi="Times New Roman" w:cs="Times New Roman"/>
          <w:color w:val="000000"/>
          <w:sz w:val="24"/>
          <w:szCs w:val="24"/>
        </w:rPr>
      </w:pPr>
    </w:p>
    <w:p w14:paraId="5CC1779D" w14:textId="77777777" w:rsidR="0089026E" w:rsidRDefault="0089026E" w:rsidP="000C5D17">
      <w:pPr>
        <w:spacing w:before="225" w:after="225" w:line="240" w:lineRule="auto"/>
        <w:jc w:val="both"/>
        <w:rPr>
          <w:rFonts w:ascii="Times New Roman" w:hAnsi="Times New Roman" w:cs="Times New Roman"/>
          <w:color w:val="000000"/>
          <w:sz w:val="24"/>
          <w:szCs w:val="24"/>
        </w:rPr>
      </w:pPr>
    </w:p>
    <w:p w14:paraId="1093C950" w14:textId="109ECBF2" w:rsidR="000C5D17" w:rsidRDefault="000C5D17" w:rsidP="000C5D17">
      <w:pPr>
        <w:spacing w:before="225" w:after="225" w:line="240" w:lineRule="auto"/>
        <w:jc w:val="both"/>
        <w:rPr>
          <w:rFonts w:ascii="Times New Roman" w:hAnsi="Times New Roman" w:cs="Times New Roman"/>
          <w:color w:val="000000"/>
          <w:sz w:val="24"/>
          <w:szCs w:val="24"/>
        </w:rPr>
      </w:pPr>
    </w:p>
    <w:p w14:paraId="3702BA23" w14:textId="7EABA588" w:rsidR="000C5D17" w:rsidRDefault="000C5D17" w:rsidP="000C5D17">
      <w:pPr>
        <w:spacing w:before="225" w:after="225" w:line="240" w:lineRule="auto"/>
        <w:jc w:val="both"/>
        <w:rPr>
          <w:rFonts w:ascii="Times New Roman" w:hAnsi="Times New Roman" w:cs="Times New Roman"/>
          <w:color w:val="000000"/>
          <w:sz w:val="24"/>
          <w:szCs w:val="24"/>
        </w:rPr>
      </w:pPr>
    </w:p>
    <w:p w14:paraId="651ED3DF" w14:textId="65807B2E" w:rsidR="00DE0227" w:rsidRDefault="00DE0227" w:rsidP="00DE0227">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A40A7E">
        <w:rPr>
          <w:rFonts w:ascii="Times New Roman" w:hAnsi="Times New Roman" w:cs="Times New Roman"/>
          <w:sz w:val="24"/>
          <w:szCs w:val="24"/>
        </w:rPr>
        <w:t>20</w:t>
      </w:r>
    </w:p>
    <w:p w14:paraId="55C0D6F2" w14:textId="77777777" w:rsidR="0034529A" w:rsidRDefault="0034529A" w:rsidP="00DE0227">
      <w:pPr>
        <w:rPr>
          <w:rFonts w:ascii="Times New Roman" w:hAnsi="Times New Roman" w:cs="Times New Roman"/>
          <w:b/>
          <w:sz w:val="24"/>
          <w:szCs w:val="24"/>
        </w:rPr>
      </w:pPr>
    </w:p>
    <w:p w14:paraId="534A58DF" w14:textId="7D879735"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b/>
          <w:sz w:val="24"/>
          <w:szCs w:val="24"/>
        </w:rPr>
        <w:t>POŠILJATELJ:</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r w:rsidRPr="00C80F0D">
        <w:rPr>
          <w:rFonts w:ascii="Times New Roman" w:hAnsi="Times New Roman" w:cs="Times New Roman"/>
          <w:b/>
          <w:sz w:val="24"/>
          <w:szCs w:val="24"/>
        </w:rPr>
        <w:tab/>
      </w:r>
    </w:p>
    <w:tbl>
      <w:tblPr>
        <w:tblW w:w="0" w:type="auto"/>
        <w:tblInd w:w="38" w:type="dxa"/>
        <w:tblLook w:val="04A0" w:firstRow="1" w:lastRow="0" w:firstColumn="1" w:lastColumn="0" w:noHBand="0" w:noVBand="1"/>
      </w:tblPr>
      <w:tblGrid>
        <w:gridCol w:w="5183"/>
        <w:gridCol w:w="3849"/>
      </w:tblGrid>
      <w:tr w:rsidR="00DE0227" w:rsidRPr="00C80F0D" w14:paraId="082CF808" w14:textId="77777777" w:rsidTr="000434AC">
        <w:trPr>
          <w:trHeight w:val="397"/>
        </w:trPr>
        <w:tc>
          <w:tcPr>
            <w:tcW w:w="5315" w:type="dxa"/>
            <w:tcBorders>
              <w:top w:val="nil"/>
              <w:left w:val="nil"/>
              <w:bottom w:val="single" w:sz="4" w:space="0" w:color="auto"/>
              <w:right w:val="nil"/>
            </w:tcBorders>
            <w:vAlign w:val="center"/>
          </w:tcPr>
          <w:p w14:paraId="66404A90" w14:textId="77777777" w:rsidR="00DE0227" w:rsidRPr="00C80F0D" w:rsidRDefault="00DE0227" w:rsidP="000434AC">
            <w:pPr>
              <w:tabs>
                <w:tab w:val="left" w:pos="5760"/>
              </w:tabs>
              <w:spacing w:after="0" w:line="256" w:lineRule="auto"/>
              <w:rPr>
                <w:rFonts w:ascii="Times New Roman" w:hAnsi="Times New Roman" w:cs="Times New Roman"/>
                <w:b/>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4B795133"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2AA175CD" w14:textId="77777777" w:rsidTr="000434AC">
        <w:trPr>
          <w:trHeight w:val="397"/>
        </w:trPr>
        <w:tc>
          <w:tcPr>
            <w:tcW w:w="5315" w:type="dxa"/>
            <w:tcBorders>
              <w:top w:val="single" w:sz="4" w:space="0" w:color="auto"/>
              <w:left w:val="nil"/>
              <w:bottom w:val="single" w:sz="4" w:space="0" w:color="auto"/>
              <w:right w:val="nil"/>
            </w:tcBorders>
            <w:vAlign w:val="center"/>
          </w:tcPr>
          <w:p w14:paraId="403410F7"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(naziv pošiljatelja)</w:t>
            </w:r>
          </w:p>
          <w:p w14:paraId="287BA734"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hideMark/>
          </w:tcPr>
          <w:p w14:paraId="2ACA36B5"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43E3CE60" w14:textId="77777777" w:rsidTr="000434AC">
        <w:trPr>
          <w:trHeight w:val="397"/>
        </w:trPr>
        <w:tc>
          <w:tcPr>
            <w:tcW w:w="5315" w:type="dxa"/>
            <w:tcBorders>
              <w:top w:val="single" w:sz="4" w:space="0" w:color="auto"/>
              <w:left w:val="nil"/>
              <w:bottom w:val="single" w:sz="4" w:space="0" w:color="auto"/>
              <w:right w:val="nil"/>
            </w:tcBorders>
            <w:vAlign w:val="center"/>
          </w:tcPr>
          <w:p w14:paraId="0F310E38" w14:textId="77777777" w:rsidR="00DE0227" w:rsidRPr="00C80F0D" w:rsidRDefault="00DE0227" w:rsidP="000434AC">
            <w:pPr>
              <w:tabs>
                <w:tab w:val="left" w:pos="5760"/>
              </w:tabs>
              <w:spacing w:after="0" w:line="256" w:lineRule="auto"/>
              <w:jc w:val="center"/>
              <w:rPr>
                <w:rFonts w:ascii="Times New Roman" w:hAnsi="Times New Roman" w:cs="Times New Roman"/>
                <w:sz w:val="20"/>
                <w:szCs w:val="20"/>
              </w:rPr>
            </w:pPr>
            <w:r w:rsidRPr="00C80F0D">
              <w:rPr>
                <w:rFonts w:ascii="Times New Roman" w:hAnsi="Times New Roman" w:cs="Times New Roman"/>
                <w:sz w:val="20"/>
                <w:szCs w:val="20"/>
              </w:rPr>
              <w:t>(naslov pošiljatelja)</w:t>
            </w:r>
          </w:p>
          <w:p w14:paraId="67FB3E87" w14:textId="77777777" w:rsidR="00DE0227" w:rsidRPr="00C80F0D" w:rsidRDefault="00DE0227" w:rsidP="000434AC">
            <w:pPr>
              <w:tabs>
                <w:tab w:val="left" w:pos="5760"/>
              </w:tabs>
              <w:spacing w:after="0" w:line="256" w:lineRule="auto"/>
              <w:rPr>
                <w:rFonts w:ascii="Times New Roman" w:hAnsi="Times New Roman" w:cs="Times New Roman"/>
                <w:sz w:val="24"/>
                <w:szCs w:val="24"/>
              </w:rPr>
            </w:pPr>
            <w:r w:rsidRPr="00C80F0D">
              <w:rPr>
                <w:rFonts w:ascii="Times New Roman" w:hAnsi="Times New Roman" w:cs="Times New Roman"/>
                <w:b/>
                <w:sz w:val="24"/>
                <w:szCs w:val="24"/>
              </w:rPr>
              <w:fldChar w:fldCharType="begin">
                <w:ffData>
                  <w:name w:val="Text21"/>
                  <w:enabled/>
                  <w:calcOnExit w:val="0"/>
                  <w:textInput/>
                </w:ffData>
              </w:fldChar>
            </w:r>
            <w:r w:rsidRPr="00C80F0D">
              <w:rPr>
                <w:rFonts w:ascii="Times New Roman" w:hAnsi="Times New Roman" w:cs="Times New Roman"/>
                <w:b/>
                <w:sz w:val="24"/>
                <w:szCs w:val="24"/>
              </w:rPr>
              <w:instrText xml:space="preserve"> FORMTEXT </w:instrText>
            </w:r>
            <w:r w:rsidRPr="00C80F0D">
              <w:rPr>
                <w:rFonts w:ascii="Times New Roman" w:hAnsi="Times New Roman" w:cs="Times New Roman"/>
                <w:b/>
                <w:sz w:val="24"/>
                <w:szCs w:val="24"/>
              </w:rPr>
            </w:r>
            <w:r w:rsidRPr="00C80F0D">
              <w:rPr>
                <w:rFonts w:ascii="Times New Roman" w:hAnsi="Times New Roman" w:cs="Times New Roman"/>
                <w:b/>
                <w:sz w:val="24"/>
                <w:szCs w:val="24"/>
              </w:rPr>
              <w:fldChar w:fldCharType="separate"/>
            </w:r>
            <w:r w:rsidRPr="00C80F0D">
              <w:rPr>
                <w:rFonts w:ascii="Times New Roman" w:hAnsi="Times New Roman" w:cs="Times New Roman"/>
                <w:b/>
                <w:sz w:val="24"/>
                <w:szCs w:val="24"/>
              </w:rPr>
              <w:t xml:space="preserve">     </w:t>
            </w:r>
            <w:r w:rsidRPr="00C80F0D">
              <w:rPr>
                <w:rFonts w:ascii="Times New Roman" w:hAnsi="Times New Roman" w:cs="Times New Roman"/>
                <w:b/>
                <w:sz w:val="24"/>
                <w:szCs w:val="24"/>
              </w:rPr>
              <w:fldChar w:fldCharType="end"/>
            </w:r>
          </w:p>
        </w:tc>
        <w:tc>
          <w:tcPr>
            <w:tcW w:w="3969" w:type="dxa"/>
            <w:vAlign w:val="center"/>
          </w:tcPr>
          <w:p w14:paraId="2C9AA61F" w14:textId="77777777" w:rsidR="00DE0227" w:rsidRPr="00C80F0D" w:rsidRDefault="00DE0227" w:rsidP="000434AC">
            <w:pPr>
              <w:tabs>
                <w:tab w:val="left" w:pos="5760"/>
              </w:tabs>
              <w:spacing w:after="0" w:line="256" w:lineRule="auto"/>
              <w:rPr>
                <w:rFonts w:ascii="Times New Roman" w:hAnsi="Times New Roman" w:cs="Times New Roman"/>
                <w:sz w:val="24"/>
                <w:szCs w:val="24"/>
              </w:rPr>
            </w:pPr>
          </w:p>
        </w:tc>
      </w:tr>
      <w:tr w:rsidR="00DE0227" w:rsidRPr="00C80F0D" w14:paraId="1E5BE08F" w14:textId="77777777" w:rsidTr="000434AC">
        <w:trPr>
          <w:trHeight w:val="397"/>
        </w:trPr>
        <w:tc>
          <w:tcPr>
            <w:tcW w:w="5315" w:type="dxa"/>
            <w:tcBorders>
              <w:top w:val="single" w:sz="4" w:space="0" w:color="auto"/>
              <w:left w:val="nil"/>
              <w:bottom w:val="nil"/>
              <w:right w:val="nil"/>
            </w:tcBorders>
            <w:vAlign w:val="center"/>
            <w:hideMark/>
          </w:tcPr>
          <w:p w14:paraId="15710DEC" w14:textId="77777777" w:rsidR="00DE0227" w:rsidRPr="00C80F0D" w:rsidRDefault="00DE0227" w:rsidP="000434AC">
            <w:pPr>
              <w:tabs>
                <w:tab w:val="left" w:pos="5760"/>
              </w:tabs>
              <w:spacing w:line="256" w:lineRule="auto"/>
              <w:jc w:val="center"/>
              <w:rPr>
                <w:rFonts w:ascii="Times New Roman" w:hAnsi="Times New Roman" w:cs="Times New Roman"/>
                <w:sz w:val="20"/>
                <w:szCs w:val="20"/>
              </w:rPr>
            </w:pPr>
            <w:r w:rsidRPr="00C80F0D">
              <w:rPr>
                <w:rFonts w:ascii="Times New Roman" w:hAnsi="Times New Roman" w:cs="Times New Roman"/>
                <w:sz w:val="20"/>
                <w:szCs w:val="20"/>
              </w:rPr>
              <w:t>(poštna številka, kraj pošte)</w:t>
            </w:r>
          </w:p>
        </w:tc>
        <w:tc>
          <w:tcPr>
            <w:tcW w:w="3969" w:type="dxa"/>
            <w:vAlign w:val="center"/>
          </w:tcPr>
          <w:p w14:paraId="2D2FD06E" w14:textId="77777777" w:rsidR="00DE0227" w:rsidRPr="00C80F0D" w:rsidRDefault="00DE0227" w:rsidP="000434AC">
            <w:pPr>
              <w:tabs>
                <w:tab w:val="left" w:pos="5760"/>
              </w:tabs>
              <w:spacing w:line="256" w:lineRule="auto"/>
              <w:rPr>
                <w:rFonts w:ascii="Times New Roman" w:hAnsi="Times New Roman" w:cs="Times New Roman"/>
                <w:sz w:val="24"/>
                <w:szCs w:val="24"/>
              </w:rPr>
            </w:pPr>
          </w:p>
        </w:tc>
      </w:tr>
    </w:tbl>
    <w:p w14:paraId="45C28433" w14:textId="77777777" w:rsidR="00DE0227" w:rsidRPr="00C80F0D" w:rsidRDefault="00DE0227" w:rsidP="00DE0227">
      <w:pPr>
        <w:rPr>
          <w:rFonts w:ascii="Times New Roman" w:hAnsi="Times New Roman" w:cs="Times New Roman"/>
          <w:b/>
          <w:sz w:val="24"/>
          <w:szCs w:val="24"/>
        </w:rPr>
      </w:pPr>
    </w:p>
    <w:p w14:paraId="52565F7C" w14:textId="77777777"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Pošiljko prevzel:</w:t>
      </w:r>
    </w:p>
    <w:p w14:paraId="5699F269" w14:textId="77777777" w:rsidR="00DE0227" w:rsidRPr="00C80F0D" w:rsidRDefault="00DE0227" w:rsidP="00DE0227">
      <w:pPr>
        <w:rPr>
          <w:rFonts w:ascii="Times New Roman" w:hAnsi="Times New Roman" w:cs="Times New Roman"/>
          <w:sz w:val="24"/>
          <w:szCs w:val="24"/>
        </w:rPr>
      </w:pPr>
      <w:r w:rsidRPr="00C80F0D">
        <w:rPr>
          <w:rFonts w:ascii="Times New Roman" w:hAnsi="Times New Roman" w:cs="Times New Roman"/>
          <w:sz w:val="24"/>
          <w:szCs w:val="24"/>
        </w:rPr>
        <w:t>(vpiše vložišče)</w:t>
      </w:r>
    </w:p>
    <w:p w14:paraId="6AF5823B" w14:textId="6055FE7A" w:rsidR="00DE0227" w:rsidRPr="00C80F0D" w:rsidRDefault="00DE0227" w:rsidP="00DE0227">
      <w:pPr>
        <w:rPr>
          <w:rFonts w:ascii="Times New Roman" w:hAnsi="Times New Roman" w:cs="Times New Roman"/>
          <w:b/>
          <w:sz w:val="24"/>
          <w:szCs w:val="24"/>
        </w:rPr>
      </w:pPr>
      <w:r w:rsidRPr="00C80F0D">
        <w:rPr>
          <w:rFonts w:ascii="Times New Roman" w:hAnsi="Times New Roman" w:cs="Times New Roman"/>
          <w:b/>
          <w:sz w:val="24"/>
          <w:szCs w:val="24"/>
        </w:rPr>
        <w:t xml:space="preserve">Datum in čas </w:t>
      </w:r>
      <w:r>
        <w:rPr>
          <w:rFonts w:ascii="Times New Roman" w:hAnsi="Times New Roman" w:cs="Times New Roman"/>
          <w:b/>
          <w:sz w:val="24"/>
          <w:szCs w:val="24"/>
        </w:rPr>
        <w:t>prejema kuverte: _</w:t>
      </w:r>
      <w:r w:rsidRPr="00C80F0D">
        <w:rPr>
          <w:rFonts w:ascii="Times New Roman" w:hAnsi="Times New Roman" w:cs="Times New Roman"/>
          <w:b/>
          <w:sz w:val="24"/>
          <w:szCs w:val="24"/>
        </w:rPr>
        <w:t xml:space="preserve">__. </w:t>
      </w:r>
      <w:r>
        <w:rPr>
          <w:rFonts w:ascii="Times New Roman" w:hAnsi="Times New Roman" w:cs="Times New Roman"/>
          <w:b/>
          <w:sz w:val="24"/>
          <w:szCs w:val="24"/>
        </w:rPr>
        <w:t>___</w:t>
      </w:r>
      <w:r w:rsidRPr="00C80F0D">
        <w:rPr>
          <w:rFonts w:ascii="Times New Roman" w:hAnsi="Times New Roman" w:cs="Times New Roman"/>
          <w:b/>
          <w:sz w:val="24"/>
          <w:szCs w:val="24"/>
        </w:rPr>
        <w:t>. 20</w:t>
      </w:r>
      <w:r>
        <w:rPr>
          <w:rFonts w:ascii="Times New Roman" w:hAnsi="Times New Roman" w:cs="Times New Roman"/>
          <w:b/>
          <w:sz w:val="24"/>
          <w:szCs w:val="24"/>
        </w:rPr>
        <w:t>2</w:t>
      </w:r>
      <w:r w:rsidR="00BD2D70">
        <w:rPr>
          <w:rFonts w:ascii="Times New Roman" w:hAnsi="Times New Roman" w:cs="Times New Roman"/>
          <w:b/>
          <w:sz w:val="24"/>
          <w:szCs w:val="24"/>
        </w:rPr>
        <w:t>5</w:t>
      </w:r>
      <w:r w:rsidRPr="00C80F0D">
        <w:rPr>
          <w:rFonts w:ascii="Times New Roman" w:hAnsi="Times New Roman" w:cs="Times New Roman"/>
          <w:b/>
          <w:sz w:val="24"/>
          <w:szCs w:val="24"/>
        </w:rPr>
        <w:t xml:space="preserve"> ob _______ uri</w:t>
      </w:r>
    </w:p>
    <w:p w14:paraId="6791F456" w14:textId="77777777" w:rsidR="00DE0227" w:rsidRPr="00C80F0D" w:rsidRDefault="00DE0227" w:rsidP="00DE0227">
      <w:pPr>
        <w:rPr>
          <w:rFonts w:ascii="Times New Roman" w:hAnsi="Times New Roman" w:cs="Times New Roman"/>
          <w:sz w:val="24"/>
          <w:szCs w:val="24"/>
        </w:rPr>
      </w:pPr>
    </w:p>
    <w:p w14:paraId="65577E73" w14:textId="77777777" w:rsidR="00DE0227" w:rsidRPr="00C80F0D" w:rsidRDefault="00DE0227" w:rsidP="00DE0227">
      <w:pPr>
        <w:rPr>
          <w:rFonts w:ascii="Times New Roman" w:hAnsi="Times New Roman" w:cs="Times New Roman"/>
          <w:sz w:val="24"/>
          <w:szCs w:val="24"/>
        </w:rPr>
      </w:pPr>
    </w:p>
    <w:p w14:paraId="689B019A" w14:textId="77777777" w:rsidR="00DE0227" w:rsidRPr="00C80F0D" w:rsidRDefault="00DE0227" w:rsidP="00DE0227">
      <w:pPr>
        <w:ind w:left="8490" w:hanging="8490"/>
        <w:rPr>
          <w:rFonts w:ascii="Times New Roman" w:hAnsi="Times New Roman" w:cs="Times New Roman"/>
          <w:b/>
          <w:i/>
          <w:sz w:val="24"/>
          <w:szCs w:val="24"/>
        </w:rPr>
      </w:pPr>
    </w:p>
    <w:p w14:paraId="1D996C81" w14:textId="4C7D6BEE" w:rsidR="00DE0227" w:rsidRPr="00C80F0D" w:rsidRDefault="00DE0227" w:rsidP="00DE0227">
      <w:pPr>
        <w:spacing w:after="0" w:line="240" w:lineRule="auto"/>
        <w:ind w:left="5103" w:hanging="5088"/>
        <w:rPr>
          <w:rFonts w:ascii="Times New Roman" w:hAnsi="Times New Roman" w:cs="Times New Roman"/>
          <w:b/>
          <w:sz w:val="24"/>
          <w:szCs w:val="24"/>
        </w:rPr>
      </w:pPr>
      <w:r w:rsidRPr="00C80F0D">
        <w:rPr>
          <w:rFonts w:ascii="Times New Roman" w:hAnsi="Times New Roman" w:cs="Times New Roman"/>
          <w:b/>
          <w:i/>
          <w:sz w:val="24"/>
          <w:szCs w:val="24"/>
        </w:rPr>
        <w:t>NE ODPIRAJ</w:t>
      </w:r>
      <w:r w:rsidR="006A3984">
        <w:rPr>
          <w:rFonts w:ascii="Times New Roman" w:hAnsi="Times New Roman" w:cs="Times New Roman"/>
          <w:b/>
          <w:i/>
          <w:sz w:val="24"/>
          <w:szCs w:val="24"/>
        </w:rPr>
        <w:t>!</w:t>
      </w:r>
      <w:r w:rsidRPr="00C80F0D">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C80F0D">
        <w:rPr>
          <w:rFonts w:ascii="Times New Roman" w:hAnsi="Times New Roman" w:cs="Times New Roman"/>
          <w:b/>
          <w:sz w:val="24"/>
          <w:szCs w:val="24"/>
        </w:rPr>
        <w:t xml:space="preserve"> OBČINA LJUTOMER</w:t>
      </w:r>
    </w:p>
    <w:p w14:paraId="21E4587F" w14:textId="77777777" w:rsidR="00DE0227" w:rsidRPr="00C80F0D" w:rsidRDefault="00DE0227" w:rsidP="00DE0227">
      <w:pPr>
        <w:spacing w:after="0" w:line="240" w:lineRule="auto"/>
        <w:rPr>
          <w:rFonts w:ascii="Times New Roman" w:hAnsi="Times New Roman" w:cs="Times New Roman"/>
          <w:b/>
          <w:sz w:val="24"/>
          <w:szCs w:val="24"/>
        </w:rPr>
      </w:pP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r>
      <w:r w:rsidRPr="00C80F0D">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C80F0D">
        <w:rPr>
          <w:rFonts w:ascii="Times New Roman" w:hAnsi="Times New Roman" w:cs="Times New Roman"/>
          <w:sz w:val="24"/>
          <w:szCs w:val="24"/>
        </w:rPr>
        <w:t xml:space="preserve">  Vrazova ulica 1</w:t>
      </w:r>
    </w:p>
    <w:p w14:paraId="5023CC7D" w14:textId="77777777" w:rsidR="00DE0227" w:rsidRPr="00C80F0D" w:rsidRDefault="00DE0227" w:rsidP="00DE0227">
      <w:pPr>
        <w:spacing w:after="0" w:line="240" w:lineRule="auto"/>
        <w:ind w:left="4956" w:firstLine="708"/>
        <w:rPr>
          <w:rFonts w:ascii="Times New Roman" w:hAnsi="Times New Roman" w:cs="Times New Roman"/>
          <w:b/>
          <w:sz w:val="24"/>
          <w:szCs w:val="24"/>
        </w:rPr>
      </w:pPr>
      <w:r w:rsidRPr="00C80F0D">
        <w:rPr>
          <w:rFonts w:ascii="Times New Roman" w:hAnsi="Times New Roman" w:cs="Times New Roman"/>
          <w:b/>
          <w:sz w:val="24"/>
          <w:szCs w:val="24"/>
        </w:rPr>
        <w:t xml:space="preserve">      9240 LJUTOMER</w:t>
      </w:r>
    </w:p>
    <w:p w14:paraId="0868B4C6" w14:textId="77777777" w:rsidR="00DE0227" w:rsidRDefault="00DE0227" w:rsidP="00DE0227">
      <w:pPr>
        <w:spacing w:after="0" w:line="240" w:lineRule="auto"/>
        <w:rPr>
          <w:rFonts w:ascii="Times New Roman" w:hAnsi="Times New Roman" w:cs="Times New Roman"/>
          <w:b/>
          <w:sz w:val="24"/>
          <w:szCs w:val="24"/>
        </w:rPr>
      </w:pPr>
    </w:p>
    <w:p w14:paraId="33EBCFD8" w14:textId="77777777" w:rsidR="00DE0227" w:rsidRDefault="00DE0227" w:rsidP="00DE0227">
      <w:pPr>
        <w:spacing w:after="0" w:line="240" w:lineRule="auto"/>
        <w:rPr>
          <w:rFonts w:ascii="Times New Roman" w:hAnsi="Times New Roman" w:cs="Times New Roman"/>
          <w:b/>
          <w:sz w:val="24"/>
          <w:szCs w:val="24"/>
        </w:rPr>
      </w:pPr>
    </w:p>
    <w:p w14:paraId="789168FB" w14:textId="77777777" w:rsidR="00DE0227" w:rsidRDefault="00DE0227" w:rsidP="00DE0227">
      <w:pPr>
        <w:spacing w:after="0" w:line="240" w:lineRule="auto"/>
        <w:rPr>
          <w:rFonts w:ascii="Times New Roman" w:hAnsi="Times New Roman" w:cs="Times New Roman"/>
          <w:b/>
          <w:sz w:val="24"/>
          <w:szCs w:val="24"/>
        </w:rPr>
      </w:pPr>
    </w:p>
    <w:p w14:paraId="7D756B60" w14:textId="77777777" w:rsidR="00DE0227" w:rsidRDefault="00DE0227" w:rsidP="00DE0227">
      <w:pPr>
        <w:spacing w:after="0" w:line="240" w:lineRule="auto"/>
        <w:rPr>
          <w:rFonts w:ascii="Times New Roman" w:hAnsi="Times New Roman" w:cs="Times New Roman"/>
          <w:b/>
          <w:sz w:val="24"/>
          <w:szCs w:val="24"/>
        </w:rPr>
      </w:pPr>
    </w:p>
    <w:p w14:paraId="1CA54E5E" w14:textId="77777777" w:rsidR="00DE0227" w:rsidRDefault="00DE0227" w:rsidP="00DE0227">
      <w:pPr>
        <w:spacing w:after="0" w:line="240" w:lineRule="auto"/>
        <w:rPr>
          <w:rFonts w:ascii="Times New Roman" w:hAnsi="Times New Roman" w:cs="Times New Roman"/>
          <w:b/>
          <w:sz w:val="24"/>
          <w:szCs w:val="24"/>
        </w:rPr>
      </w:pPr>
    </w:p>
    <w:p w14:paraId="0CBC35CE" w14:textId="77777777" w:rsidR="00DE0227" w:rsidRDefault="00DE0227" w:rsidP="00DE0227">
      <w:pPr>
        <w:spacing w:after="0" w:line="240" w:lineRule="auto"/>
        <w:rPr>
          <w:rFonts w:ascii="Times New Roman" w:hAnsi="Times New Roman" w:cs="Times New Roman"/>
          <w:b/>
          <w:sz w:val="24"/>
          <w:szCs w:val="24"/>
        </w:rPr>
      </w:pPr>
    </w:p>
    <w:p w14:paraId="2B68E885" w14:textId="77777777" w:rsidR="00DE0227" w:rsidRPr="00C80F0D" w:rsidRDefault="00DE0227" w:rsidP="00DE0227">
      <w:pPr>
        <w:spacing w:after="0" w:line="240" w:lineRule="auto"/>
        <w:rPr>
          <w:rFonts w:ascii="Times New Roman" w:hAnsi="Times New Roman" w:cs="Times New Roman"/>
          <w:b/>
          <w:sz w:val="24"/>
          <w:szCs w:val="24"/>
        </w:rPr>
      </w:pPr>
    </w:p>
    <w:p w14:paraId="72ACF122" w14:textId="77777777" w:rsidR="00DE0227" w:rsidRPr="006A3984" w:rsidRDefault="00DE0227" w:rsidP="00DE0227">
      <w:pPr>
        <w:rPr>
          <w:rFonts w:ascii="Times New Roman" w:hAnsi="Times New Roman" w:cs="Times New Roman"/>
          <w:bCs/>
          <w:sz w:val="24"/>
          <w:szCs w:val="24"/>
        </w:rPr>
      </w:pPr>
      <w:r w:rsidRPr="006A3984">
        <w:rPr>
          <w:rFonts w:ascii="Times New Roman" w:hAnsi="Times New Roman" w:cs="Times New Roman"/>
          <w:bCs/>
          <w:sz w:val="24"/>
          <w:szCs w:val="24"/>
        </w:rPr>
        <w:t>PREDMET JAVNEGA NAROČILA:</w:t>
      </w:r>
    </w:p>
    <w:p w14:paraId="6FAB95BE" w14:textId="77C40FEF" w:rsidR="00DE0227" w:rsidRPr="006A3984" w:rsidRDefault="00DE0227" w:rsidP="00DE0227">
      <w:pPr>
        <w:pStyle w:val="Telobesedila2"/>
        <w:jc w:val="both"/>
        <w:rPr>
          <w:rFonts w:ascii="Times New Roman" w:hAnsi="Times New Roman"/>
          <w:bCs/>
          <w:lang w:eastAsia="x-none"/>
        </w:rPr>
      </w:pPr>
      <w:r w:rsidRPr="006A3984">
        <w:rPr>
          <w:rFonts w:ascii="Times New Roman" w:hAnsi="Times New Roman"/>
          <w:bCs/>
        </w:rPr>
        <w:t>»Prevoz osnovnošolskih otrok v občini Ljutomer za šolska leta 202</w:t>
      </w:r>
      <w:r w:rsidR="00BD2D70">
        <w:rPr>
          <w:rFonts w:ascii="Times New Roman" w:hAnsi="Times New Roman"/>
          <w:bCs/>
        </w:rPr>
        <w:t>5</w:t>
      </w:r>
      <w:r w:rsidRPr="006A3984">
        <w:rPr>
          <w:rFonts w:ascii="Times New Roman" w:hAnsi="Times New Roman"/>
          <w:bCs/>
        </w:rPr>
        <w:t>/202</w:t>
      </w:r>
      <w:r w:rsidR="00BD2D70">
        <w:rPr>
          <w:rFonts w:ascii="Times New Roman" w:hAnsi="Times New Roman"/>
          <w:bCs/>
        </w:rPr>
        <w:t>6</w:t>
      </w:r>
      <w:r w:rsidRPr="006A3984">
        <w:rPr>
          <w:rFonts w:ascii="Times New Roman" w:hAnsi="Times New Roman"/>
          <w:bCs/>
        </w:rPr>
        <w:t>, 202</w:t>
      </w:r>
      <w:r w:rsidR="00BD2D70">
        <w:rPr>
          <w:rFonts w:ascii="Times New Roman" w:hAnsi="Times New Roman"/>
          <w:bCs/>
        </w:rPr>
        <w:t>6</w:t>
      </w:r>
      <w:r w:rsidRPr="006A3984">
        <w:rPr>
          <w:rFonts w:ascii="Times New Roman" w:hAnsi="Times New Roman"/>
          <w:bCs/>
        </w:rPr>
        <w:t>/202</w:t>
      </w:r>
      <w:r w:rsidR="00BD2D70">
        <w:rPr>
          <w:rFonts w:ascii="Times New Roman" w:hAnsi="Times New Roman"/>
          <w:bCs/>
        </w:rPr>
        <w:t>7</w:t>
      </w:r>
      <w:r w:rsidRPr="006A3984">
        <w:rPr>
          <w:rFonts w:ascii="Times New Roman" w:hAnsi="Times New Roman"/>
          <w:bCs/>
        </w:rPr>
        <w:t xml:space="preserve"> in 202</w:t>
      </w:r>
      <w:r w:rsidR="00BD2D70">
        <w:rPr>
          <w:rFonts w:ascii="Times New Roman" w:hAnsi="Times New Roman"/>
          <w:bCs/>
        </w:rPr>
        <w:t>7</w:t>
      </w:r>
      <w:r w:rsidRPr="006A3984">
        <w:rPr>
          <w:rFonts w:ascii="Times New Roman" w:hAnsi="Times New Roman"/>
          <w:bCs/>
        </w:rPr>
        <w:t>/202</w:t>
      </w:r>
      <w:r w:rsidR="00BD2D70">
        <w:rPr>
          <w:rFonts w:ascii="Times New Roman" w:hAnsi="Times New Roman"/>
          <w:bCs/>
        </w:rPr>
        <w:t>8</w:t>
      </w:r>
      <w:r w:rsidRPr="006A3984">
        <w:rPr>
          <w:rFonts w:ascii="Times New Roman" w:hAnsi="Times New Roman"/>
          <w:bCs/>
        </w:rPr>
        <w:t>«</w:t>
      </w:r>
    </w:p>
    <w:p w14:paraId="43634B3E" w14:textId="77777777" w:rsidR="00DE0227" w:rsidRDefault="00DE0227" w:rsidP="00DE0227">
      <w:pPr>
        <w:spacing w:after="0"/>
        <w:jc w:val="right"/>
        <w:rPr>
          <w:rFonts w:ascii="Times New Roman" w:hAnsi="Times New Roman" w:cs="Times New Roman"/>
          <w:sz w:val="24"/>
          <w:szCs w:val="24"/>
        </w:rPr>
      </w:pPr>
    </w:p>
    <w:p w14:paraId="4ADA62A9" w14:textId="70F12CB0" w:rsidR="000C5D17" w:rsidRDefault="000C5D17" w:rsidP="000C5D17">
      <w:pPr>
        <w:spacing w:before="225" w:after="225" w:line="240" w:lineRule="auto"/>
        <w:jc w:val="both"/>
        <w:rPr>
          <w:rFonts w:ascii="Times New Roman" w:hAnsi="Times New Roman" w:cs="Times New Roman"/>
          <w:color w:val="000000"/>
          <w:sz w:val="24"/>
          <w:szCs w:val="24"/>
        </w:rPr>
      </w:pPr>
    </w:p>
    <w:p w14:paraId="5FF2FE1C" w14:textId="77777777" w:rsidR="000C5D17" w:rsidRDefault="000C5D17" w:rsidP="000C5D17">
      <w:pPr>
        <w:spacing w:before="225" w:after="225" w:line="240" w:lineRule="auto"/>
        <w:jc w:val="both"/>
        <w:rPr>
          <w:rFonts w:ascii="Times New Roman" w:hAnsi="Times New Roman" w:cs="Times New Roman"/>
          <w:color w:val="000000"/>
          <w:sz w:val="24"/>
          <w:szCs w:val="24"/>
        </w:rPr>
      </w:pPr>
    </w:p>
    <w:p w14:paraId="0A800BE5" w14:textId="411E857C" w:rsidR="00820B19" w:rsidRPr="00FE58B8" w:rsidRDefault="0089026E" w:rsidP="00B948FB">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V</w:t>
      </w:r>
      <w:r w:rsidR="00BC69B9" w:rsidRPr="00FE58B8">
        <w:rPr>
          <w:rFonts w:ascii="Times New Roman" w:hAnsi="Times New Roman" w:cs="Times New Roman"/>
          <w:color w:val="FFFFFF" w:themeColor="background1"/>
          <w:sz w:val="24"/>
          <w:szCs w:val="24"/>
        </w:rPr>
        <w:t>zorec pogodbe</w:t>
      </w:r>
      <w:r w:rsidR="00297961">
        <w:rPr>
          <w:rFonts w:ascii="Times New Roman" w:hAnsi="Times New Roman" w:cs="Times New Roman"/>
          <w:color w:val="FFFFFF" w:themeColor="background1"/>
          <w:sz w:val="24"/>
          <w:szCs w:val="24"/>
        </w:rPr>
        <w:t xml:space="preserve"> </w:t>
      </w:r>
    </w:p>
    <w:p w14:paraId="3DBB3B88" w14:textId="77777777" w:rsidR="00A84C24" w:rsidRDefault="00A84C24" w:rsidP="007D5468">
      <w:pPr>
        <w:spacing w:after="0" w:line="240" w:lineRule="auto"/>
        <w:jc w:val="both"/>
        <w:rPr>
          <w:rFonts w:ascii="Times New Roman" w:hAnsi="Times New Roman" w:cs="Times New Roman"/>
          <w:b/>
          <w:sz w:val="24"/>
          <w:szCs w:val="24"/>
        </w:rPr>
      </w:pPr>
    </w:p>
    <w:p w14:paraId="7207885E"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NAROČNIK: </w:t>
      </w:r>
    </w:p>
    <w:p w14:paraId="26077F40" w14:textId="305193E1"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Občina Ljutomer,</w:t>
      </w:r>
      <w:r w:rsidR="008E0C8D">
        <w:rPr>
          <w:rFonts w:ascii="Times New Roman" w:hAnsi="Times New Roman" w:cs="Times New Roman"/>
          <w:b/>
          <w:sz w:val="24"/>
          <w:szCs w:val="24"/>
        </w:rPr>
        <w:t xml:space="preserve"> </w:t>
      </w:r>
      <w:r w:rsidRPr="007D5468">
        <w:rPr>
          <w:rFonts w:ascii="Times New Roman" w:hAnsi="Times New Roman" w:cs="Times New Roman"/>
          <w:b/>
          <w:sz w:val="24"/>
          <w:szCs w:val="24"/>
        </w:rPr>
        <w:t>Vrazova ulica 1, 9240 Ljutomer ki jo zastopa županja mag. Olga KARBA</w:t>
      </w:r>
    </w:p>
    <w:p w14:paraId="08A992E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matična številka: </w:t>
      </w:r>
      <w:r w:rsidRPr="007D5468">
        <w:rPr>
          <w:rFonts w:ascii="Times New Roman" w:hAnsi="Times New Roman" w:cs="Times New Roman"/>
          <w:bCs/>
          <w:sz w:val="24"/>
          <w:szCs w:val="24"/>
        </w:rPr>
        <w:t>5874092000</w:t>
      </w:r>
    </w:p>
    <w:p w14:paraId="6C750A18"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identifikacijska številka za DDV: SI60214406 </w:t>
      </w:r>
    </w:p>
    <w:p w14:paraId="61112FAE" w14:textId="77777777" w:rsidR="007D5468" w:rsidRPr="007D5468" w:rsidRDefault="007D5468" w:rsidP="007D5468">
      <w:pPr>
        <w:spacing w:after="0" w:line="240" w:lineRule="auto"/>
        <w:jc w:val="both"/>
        <w:rPr>
          <w:rFonts w:ascii="Times New Roman" w:hAnsi="Times New Roman" w:cs="Times New Roman"/>
          <w:sz w:val="24"/>
          <w:szCs w:val="24"/>
        </w:rPr>
      </w:pPr>
    </w:p>
    <w:p w14:paraId="6B5F14E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in</w:t>
      </w:r>
    </w:p>
    <w:p w14:paraId="39B0E071" w14:textId="77777777" w:rsidR="007D5468" w:rsidRPr="007D5468" w:rsidRDefault="007D5468" w:rsidP="007D5468">
      <w:pPr>
        <w:spacing w:after="0" w:line="240" w:lineRule="auto"/>
        <w:jc w:val="both"/>
        <w:rPr>
          <w:rFonts w:ascii="Times New Roman" w:hAnsi="Times New Roman" w:cs="Times New Roman"/>
          <w:sz w:val="24"/>
          <w:szCs w:val="24"/>
        </w:rPr>
      </w:pPr>
    </w:p>
    <w:p w14:paraId="519F2DAF"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IZVAJALEC:</w:t>
      </w:r>
    </w:p>
    <w:p w14:paraId="62A87C39"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w:t>
      </w:r>
    </w:p>
    <w:p w14:paraId="74B274E4"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ki ga zastopa:.........................................................................................................................</w:t>
      </w:r>
    </w:p>
    <w:p w14:paraId="7D3B3507"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matična številka:....................................................</w:t>
      </w:r>
    </w:p>
    <w:p w14:paraId="636E447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identifikacijska številka za DDV:.........................</w:t>
      </w:r>
    </w:p>
    <w:p w14:paraId="1844FA2C"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transakcijski račun :.................................................................................</w:t>
      </w:r>
    </w:p>
    <w:p w14:paraId="293E3045" w14:textId="77777777" w:rsidR="007D5468" w:rsidRPr="007D5468" w:rsidRDefault="007D5468" w:rsidP="007D5468">
      <w:pPr>
        <w:spacing w:after="0" w:line="240" w:lineRule="auto"/>
        <w:jc w:val="both"/>
        <w:rPr>
          <w:rFonts w:ascii="Times New Roman" w:hAnsi="Times New Roman" w:cs="Times New Roman"/>
          <w:sz w:val="24"/>
          <w:szCs w:val="24"/>
        </w:rPr>
      </w:pPr>
    </w:p>
    <w:p w14:paraId="51CE8914" w14:textId="77777777" w:rsid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sklepata naslednjo</w:t>
      </w:r>
    </w:p>
    <w:p w14:paraId="7919568A" w14:textId="77777777" w:rsidR="008D59CA" w:rsidRPr="007D5468" w:rsidRDefault="008D59CA" w:rsidP="007D5468">
      <w:pPr>
        <w:spacing w:after="0" w:line="240" w:lineRule="auto"/>
        <w:jc w:val="both"/>
        <w:rPr>
          <w:rFonts w:ascii="Times New Roman" w:hAnsi="Times New Roman" w:cs="Times New Roman"/>
          <w:sz w:val="24"/>
          <w:szCs w:val="24"/>
        </w:rPr>
      </w:pPr>
    </w:p>
    <w:p w14:paraId="7B6D9F13" w14:textId="77777777" w:rsidR="007D5468" w:rsidRPr="007D5468" w:rsidRDefault="007D5468" w:rsidP="007D5468">
      <w:pPr>
        <w:spacing w:after="0" w:line="240" w:lineRule="auto"/>
        <w:jc w:val="both"/>
        <w:rPr>
          <w:rFonts w:ascii="Times New Roman" w:hAnsi="Times New Roman" w:cs="Times New Roman"/>
          <w:sz w:val="24"/>
          <w:szCs w:val="24"/>
        </w:rPr>
      </w:pPr>
    </w:p>
    <w:p w14:paraId="4357FFBA"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POGODBO št. _________</w:t>
      </w:r>
    </w:p>
    <w:p w14:paraId="21FA5CA3" w14:textId="7F739975"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 izvajanju prevozov </w:t>
      </w:r>
      <w:r w:rsidR="000A2C48">
        <w:rPr>
          <w:rFonts w:ascii="Times New Roman" w:hAnsi="Times New Roman" w:cs="Times New Roman"/>
          <w:b/>
          <w:sz w:val="24"/>
          <w:szCs w:val="24"/>
        </w:rPr>
        <w:t>učencev</w:t>
      </w:r>
    </w:p>
    <w:p w14:paraId="1CC0996E" w14:textId="77777777" w:rsidR="007D5468" w:rsidRPr="007D5468" w:rsidRDefault="007D5468" w:rsidP="007D5468">
      <w:pPr>
        <w:spacing w:after="0" w:line="240" w:lineRule="auto"/>
        <w:rPr>
          <w:rFonts w:ascii="Times New Roman" w:hAnsi="Times New Roman" w:cs="Times New Roman"/>
          <w:sz w:val="24"/>
          <w:szCs w:val="24"/>
        </w:rPr>
      </w:pPr>
    </w:p>
    <w:p w14:paraId="38B30243" w14:textId="77777777" w:rsidR="007D5468" w:rsidRPr="007D5468" w:rsidRDefault="007D5468" w:rsidP="007D5468">
      <w:pPr>
        <w:spacing w:after="0" w:line="240" w:lineRule="auto"/>
        <w:rPr>
          <w:rFonts w:ascii="Times New Roman" w:hAnsi="Times New Roman" w:cs="Times New Roman"/>
          <w:sz w:val="24"/>
          <w:szCs w:val="24"/>
        </w:rPr>
      </w:pPr>
    </w:p>
    <w:p w14:paraId="466A8587"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UVODNA DOLOČILA</w:t>
      </w:r>
    </w:p>
    <w:p w14:paraId="7F916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8269EF7"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4CAD2FCA" w14:textId="6BE8097D"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 osnovi javnega razpisa za oddajo javnega naročila »</w:t>
      </w:r>
      <w:r w:rsidR="000A2C48" w:rsidRPr="000A2C48">
        <w:rPr>
          <w:rFonts w:ascii="Times New Roman" w:hAnsi="Times New Roman" w:cs="Times New Roman"/>
          <w:b/>
          <w:bCs/>
          <w:sz w:val="24"/>
          <w:szCs w:val="24"/>
        </w:rPr>
        <w:t>Prevoz učencev iz občine Ljutomer v osnovne šole v šolskih letih 202</w:t>
      </w:r>
      <w:r w:rsidR="003238C7">
        <w:rPr>
          <w:rFonts w:ascii="Times New Roman" w:hAnsi="Times New Roman" w:cs="Times New Roman"/>
          <w:b/>
          <w:bCs/>
          <w:sz w:val="24"/>
          <w:szCs w:val="24"/>
        </w:rPr>
        <w:t>5</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6</w:t>
      </w:r>
      <w:r w:rsidR="000A2C48" w:rsidRPr="000A2C48">
        <w:rPr>
          <w:rFonts w:ascii="Times New Roman" w:hAnsi="Times New Roman" w:cs="Times New Roman"/>
          <w:b/>
          <w:bCs/>
          <w:sz w:val="24"/>
          <w:szCs w:val="24"/>
        </w:rPr>
        <w:t>, 202</w:t>
      </w:r>
      <w:r w:rsidR="003238C7">
        <w:rPr>
          <w:rFonts w:ascii="Times New Roman" w:hAnsi="Times New Roman" w:cs="Times New Roman"/>
          <w:b/>
          <w:bCs/>
          <w:sz w:val="24"/>
          <w:szCs w:val="24"/>
        </w:rPr>
        <w:t>6</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7</w:t>
      </w:r>
      <w:r w:rsidR="000A2C48" w:rsidRPr="000A2C48">
        <w:rPr>
          <w:rFonts w:ascii="Times New Roman" w:hAnsi="Times New Roman" w:cs="Times New Roman"/>
          <w:b/>
          <w:bCs/>
          <w:sz w:val="24"/>
          <w:szCs w:val="24"/>
        </w:rPr>
        <w:t xml:space="preserve"> in 202</w:t>
      </w:r>
      <w:r w:rsidR="003238C7">
        <w:rPr>
          <w:rFonts w:ascii="Times New Roman" w:hAnsi="Times New Roman" w:cs="Times New Roman"/>
          <w:b/>
          <w:bCs/>
          <w:sz w:val="24"/>
          <w:szCs w:val="24"/>
        </w:rPr>
        <w:t>7</w:t>
      </w:r>
      <w:r w:rsidR="000A2C48" w:rsidRPr="000A2C48">
        <w:rPr>
          <w:rFonts w:ascii="Times New Roman" w:hAnsi="Times New Roman" w:cs="Times New Roman"/>
          <w:b/>
          <w:bCs/>
          <w:sz w:val="24"/>
          <w:szCs w:val="24"/>
        </w:rPr>
        <w:t>/202</w:t>
      </w:r>
      <w:r w:rsidR="003238C7">
        <w:rPr>
          <w:rFonts w:ascii="Times New Roman" w:hAnsi="Times New Roman" w:cs="Times New Roman"/>
          <w:b/>
          <w:bCs/>
          <w:sz w:val="24"/>
          <w:szCs w:val="24"/>
        </w:rPr>
        <w:t>8</w:t>
      </w:r>
      <w:r w:rsidRPr="007D5468">
        <w:rPr>
          <w:rFonts w:ascii="Times New Roman" w:hAnsi="Times New Roman" w:cs="Times New Roman"/>
          <w:sz w:val="24"/>
          <w:szCs w:val="24"/>
        </w:rPr>
        <w:t xml:space="preserve">«, številka objave JN _________, izvedenega po odprtem postopku, je bil s sklepom št. </w:t>
      </w:r>
      <w:r w:rsidR="00F535AE">
        <w:rPr>
          <w:rFonts w:ascii="Times New Roman" w:hAnsi="Times New Roman" w:cs="Times New Roman"/>
          <w:sz w:val="24"/>
          <w:szCs w:val="24"/>
        </w:rPr>
        <w:t>430-</w:t>
      </w:r>
      <w:r w:rsidR="00BA0736">
        <w:rPr>
          <w:rFonts w:ascii="Times New Roman" w:hAnsi="Times New Roman" w:cs="Times New Roman"/>
          <w:sz w:val="24"/>
          <w:szCs w:val="24"/>
        </w:rPr>
        <w:t>7</w:t>
      </w:r>
      <w:r w:rsidR="00F535AE">
        <w:rPr>
          <w:rFonts w:ascii="Times New Roman" w:hAnsi="Times New Roman" w:cs="Times New Roman"/>
          <w:sz w:val="24"/>
          <w:szCs w:val="24"/>
        </w:rPr>
        <w:t>/202</w:t>
      </w:r>
      <w:r w:rsidR="003238C7">
        <w:rPr>
          <w:rFonts w:ascii="Times New Roman" w:hAnsi="Times New Roman" w:cs="Times New Roman"/>
          <w:sz w:val="24"/>
          <w:szCs w:val="24"/>
        </w:rPr>
        <w:t>5</w:t>
      </w:r>
      <w:r w:rsidR="00F535AE">
        <w:rPr>
          <w:rFonts w:ascii="Times New Roman" w:hAnsi="Times New Roman" w:cs="Times New Roman"/>
          <w:sz w:val="24"/>
          <w:szCs w:val="24"/>
        </w:rPr>
        <w:t>-4202-JR-S/</w:t>
      </w:r>
      <w:r w:rsidR="00BA0736">
        <w:rPr>
          <w:rFonts w:ascii="Times New Roman" w:hAnsi="Times New Roman" w:cs="Times New Roman"/>
          <w:sz w:val="24"/>
          <w:szCs w:val="24"/>
        </w:rPr>
        <w:t>1</w:t>
      </w:r>
      <w:r w:rsidR="00F535AE">
        <w:rPr>
          <w:rFonts w:ascii="Times New Roman" w:hAnsi="Times New Roman" w:cs="Times New Roman"/>
          <w:sz w:val="24"/>
          <w:szCs w:val="24"/>
        </w:rPr>
        <w:t>-___</w:t>
      </w:r>
      <w:r w:rsidRPr="007D5468">
        <w:rPr>
          <w:rFonts w:ascii="Times New Roman" w:hAnsi="Times New Roman" w:cs="Times New Roman"/>
          <w:sz w:val="24"/>
          <w:szCs w:val="24"/>
        </w:rPr>
        <w:t xml:space="preserve"> z dne ______  izbran izvajalec po tej pogodbi.</w:t>
      </w:r>
    </w:p>
    <w:p w14:paraId="2B0F2BDB" w14:textId="77777777" w:rsidR="007D5468" w:rsidRPr="007D5468" w:rsidRDefault="007D5468" w:rsidP="007D5468">
      <w:pPr>
        <w:spacing w:after="0" w:line="240" w:lineRule="auto"/>
        <w:jc w:val="both"/>
        <w:rPr>
          <w:rFonts w:ascii="Times New Roman" w:hAnsi="Times New Roman" w:cs="Times New Roman"/>
          <w:sz w:val="24"/>
          <w:szCs w:val="24"/>
        </w:rPr>
      </w:pPr>
    </w:p>
    <w:p w14:paraId="00123160"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PREDMET POGODBE</w:t>
      </w:r>
    </w:p>
    <w:p w14:paraId="54FCE7EC"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55A1D7C" w14:textId="77777777" w:rsidR="007D5468" w:rsidRPr="007D5468" w:rsidRDefault="007D5468" w:rsidP="007D5468">
      <w:pPr>
        <w:spacing w:after="0" w:line="240" w:lineRule="auto"/>
        <w:ind w:left="360"/>
        <w:rPr>
          <w:rFonts w:ascii="Times New Roman" w:hAnsi="Times New Roman" w:cs="Times New Roman"/>
          <w:sz w:val="24"/>
          <w:szCs w:val="24"/>
          <w:u w:val="single"/>
        </w:rPr>
      </w:pPr>
    </w:p>
    <w:p w14:paraId="6D29C981" w14:textId="6676D52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Predmet pogodbe je izvajanje posebnih linijskih prevozov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za </w:t>
      </w:r>
      <w:r w:rsidR="00C9455E">
        <w:rPr>
          <w:rFonts w:ascii="Times New Roman" w:hAnsi="Times New Roman" w:cs="Times New Roman"/>
          <w:sz w:val="24"/>
          <w:szCs w:val="24"/>
        </w:rPr>
        <w:t xml:space="preserve">javni zavod </w:t>
      </w:r>
      <w:r w:rsidRPr="007D5468">
        <w:rPr>
          <w:rFonts w:ascii="Times New Roman" w:hAnsi="Times New Roman" w:cs="Times New Roman"/>
          <w:sz w:val="24"/>
          <w:szCs w:val="24"/>
        </w:rPr>
        <w:t xml:space="preserve">________ (sklop ___ ), </w:t>
      </w:r>
      <w:r w:rsidR="00C9455E">
        <w:rPr>
          <w:rFonts w:ascii="Times New Roman" w:hAnsi="Times New Roman" w:cs="Times New Roman"/>
          <w:sz w:val="24"/>
          <w:szCs w:val="24"/>
        </w:rPr>
        <w:t>javni zavod</w:t>
      </w:r>
      <w:r w:rsidRPr="007D5468">
        <w:rPr>
          <w:rFonts w:ascii="Times New Roman" w:hAnsi="Times New Roman" w:cs="Times New Roman"/>
          <w:sz w:val="24"/>
          <w:szCs w:val="24"/>
        </w:rPr>
        <w:t xml:space="preserve"> _________ (sklop ___ ),</w:t>
      </w:r>
      <w:r w:rsidR="00C9455E">
        <w:rPr>
          <w:rFonts w:ascii="Times New Roman" w:hAnsi="Times New Roman" w:cs="Times New Roman"/>
          <w:sz w:val="24"/>
          <w:szCs w:val="24"/>
        </w:rPr>
        <w:t xml:space="preserve"> </w:t>
      </w:r>
      <w:r w:rsidRPr="007D5468">
        <w:rPr>
          <w:rFonts w:ascii="Times New Roman" w:hAnsi="Times New Roman" w:cs="Times New Roman"/>
          <w:sz w:val="24"/>
          <w:szCs w:val="24"/>
        </w:rPr>
        <w:t>… za obdobje od 1. 9. 20</w:t>
      </w:r>
      <w:r w:rsidR="007A5290">
        <w:rPr>
          <w:rFonts w:ascii="Times New Roman" w:hAnsi="Times New Roman" w:cs="Times New Roman"/>
          <w:sz w:val="24"/>
          <w:szCs w:val="24"/>
        </w:rPr>
        <w:t>2</w:t>
      </w:r>
      <w:r w:rsidR="003238C7">
        <w:rPr>
          <w:rFonts w:ascii="Times New Roman" w:hAnsi="Times New Roman" w:cs="Times New Roman"/>
          <w:sz w:val="24"/>
          <w:szCs w:val="24"/>
        </w:rPr>
        <w:t>5</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3238C7">
        <w:rPr>
          <w:rFonts w:ascii="Times New Roman" w:hAnsi="Times New Roman" w:cs="Times New Roman"/>
          <w:sz w:val="24"/>
          <w:szCs w:val="24"/>
        </w:rPr>
        <w:t>8</w:t>
      </w:r>
      <w:r w:rsidR="002331CF">
        <w:rPr>
          <w:rFonts w:ascii="Times New Roman" w:hAnsi="Times New Roman" w:cs="Times New Roman"/>
          <w:sz w:val="24"/>
          <w:szCs w:val="24"/>
        </w:rPr>
        <w:t>.</w:t>
      </w:r>
    </w:p>
    <w:p w14:paraId="77244130" w14:textId="592E0B5E"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bo opravljal prevoze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(v nadaljevanju: prevoz </w:t>
      </w:r>
      <w:r w:rsidR="0094549E">
        <w:rPr>
          <w:rFonts w:ascii="Times New Roman" w:hAnsi="Times New Roman" w:cs="Times New Roman"/>
          <w:sz w:val="24"/>
          <w:szCs w:val="24"/>
        </w:rPr>
        <w:t>učencev</w:t>
      </w:r>
      <w:r w:rsidRPr="007D5468">
        <w:rPr>
          <w:rFonts w:ascii="Times New Roman" w:hAnsi="Times New Roman" w:cs="Times New Roman"/>
          <w:sz w:val="24"/>
          <w:szCs w:val="24"/>
        </w:rPr>
        <w:t>) iz naslednjih krajev ________________________________________</w:t>
      </w:r>
      <w:r w:rsidR="00C9455E">
        <w:rPr>
          <w:rFonts w:ascii="Times New Roman" w:hAnsi="Times New Roman" w:cs="Times New Roman"/>
          <w:sz w:val="24"/>
          <w:szCs w:val="24"/>
        </w:rPr>
        <w:t xml:space="preserve"> </w:t>
      </w:r>
      <w:r w:rsidR="004E7A8F">
        <w:rPr>
          <w:rFonts w:ascii="Times New Roman" w:hAnsi="Times New Roman" w:cs="Times New Roman"/>
          <w:sz w:val="24"/>
          <w:szCs w:val="24"/>
        </w:rPr>
        <w:t>.</w:t>
      </w:r>
    </w:p>
    <w:p w14:paraId="44E5BADC" w14:textId="12EED1F3" w:rsidR="007D5468" w:rsidRPr="007F5F7D" w:rsidRDefault="007D5468" w:rsidP="007D5468">
      <w:pPr>
        <w:tabs>
          <w:tab w:val="center" w:pos="4513"/>
        </w:tabs>
        <w:suppressAutoHyphens/>
        <w:spacing w:after="0" w:line="240" w:lineRule="auto"/>
        <w:jc w:val="both"/>
        <w:rPr>
          <w:rFonts w:ascii="Times New Roman" w:hAnsi="Times New Roman" w:cs="Times New Roman"/>
          <w:spacing w:val="-2"/>
          <w:sz w:val="24"/>
          <w:szCs w:val="24"/>
        </w:rPr>
      </w:pPr>
      <w:r w:rsidRPr="007F5F7D">
        <w:rPr>
          <w:rFonts w:ascii="Times New Roman" w:hAnsi="Times New Roman" w:cs="Times New Roman"/>
          <w:spacing w:val="-2"/>
          <w:sz w:val="24"/>
          <w:szCs w:val="24"/>
        </w:rPr>
        <w:t>Naročnik si pridržuje pravico do povečanj ali zmanjšanj obsega prevozov v dogovoru s prevoznikom, če se spremeni</w:t>
      </w:r>
      <w:r w:rsidR="008728B0" w:rsidRPr="007F5F7D">
        <w:rPr>
          <w:rFonts w:ascii="Times New Roman" w:hAnsi="Times New Roman" w:cs="Times New Roman"/>
          <w:spacing w:val="-2"/>
          <w:sz w:val="24"/>
          <w:szCs w:val="24"/>
        </w:rPr>
        <w:t xml:space="preserve"> število vozačev, zakon, ki ureja prevoze </w:t>
      </w:r>
      <w:r w:rsidR="0094549E">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ali sprememba izhaja iz odločb o usmerjanju </w:t>
      </w:r>
      <w:r w:rsidR="00CE0E40">
        <w:rPr>
          <w:rFonts w:ascii="Times New Roman" w:hAnsi="Times New Roman" w:cs="Times New Roman"/>
          <w:spacing w:val="-2"/>
          <w:sz w:val="24"/>
          <w:szCs w:val="24"/>
        </w:rPr>
        <w:t>učencev</w:t>
      </w:r>
      <w:r w:rsidR="008728B0" w:rsidRPr="007F5F7D">
        <w:rPr>
          <w:rFonts w:ascii="Times New Roman" w:hAnsi="Times New Roman" w:cs="Times New Roman"/>
          <w:spacing w:val="-2"/>
          <w:sz w:val="24"/>
          <w:szCs w:val="24"/>
        </w:rPr>
        <w:t xml:space="preserve"> s posebnimi potrebami</w:t>
      </w:r>
      <w:r w:rsidRPr="007F5F7D">
        <w:rPr>
          <w:rFonts w:ascii="Times New Roman" w:hAnsi="Times New Roman" w:cs="Times New Roman"/>
          <w:spacing w:val="-2"/>
          <w:sz w:val="24"/>
          <w:szCs w:val="24"/>
        </w:rPr>
        <w:t>.</w:t>
      </w:r>
    </w:p>
    <w:p w14:paraId="3C3E5D78" w14:textId="77777777" w:rsidR="007D5468" w:rsidRPr="007D5468" w:rsidRDefault="007D5468" w:rsidP="007D5468">
      <w:pPr>
        <w:pStyle w:val="Telobesedila3"/>
        <w:spacing w:after="0" w:line="240" w:lineRule="auto"/>
        <w:rPr>
          <w:rFonts w:ascii="Times New Roman" w:hAnsi="Times New Roman" w:cs="Times New Roman"/>
          <w:color w:val="0000FF"/>
          <w:sz w:val="24"/>
          <w:szCs w:val="24"/>
        </w:rPr>
      </w:pPr>
    </w:p>
    <w:p w14:paraId="3F948C60"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DA192A"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0A043561"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Prevozi se vršijo v skladu s šolskim koledarjem, razen v posebnih primerih, s katerimi šola seznani prevoznika vsaj en dan pred spremembo.  </w:t>
      </w:r>
    </w:p>
    <w:p w14:paraId="07A59C4E" w14:textId="77777777" w:rsidR="00E570DC" w:rsidRDefault="00E570DC" w:rsidP="007D5468">
      <w:pPr>
        <w:spacing w:after="0" w:line="240" w:lineRule="auto"/>
        <w:jc w:val="both"/>
        <w:rPr>
          <w:rFonts w:ascii="Times New Roman" w:hAnsi="Times New Roman" w:cs="Times New Roman"/>
          <w:sz w:val="24"/>
          <w:szCs w:val="24"/>
        </w:rPr>
      </w:pPr>
    </w:p>
    <w:p w14:paraId="689DDBA5" w14:textId="77777777" w:rsidR="008D59CA" w:rsidRPr="007D5468" w:rsidRDefault="008D59CA" w:rsidP="007D5468">
      <w:pPr>
        <w:spacing w:after="0" w:line="240" w:lineRule="auto"/>
        <w:jc w:val="both"/>
        <w:rPr>
          <w:rFonts w:ascii="Times New Roman" w:hAnsi="Times New Roman" w:cs="Times New Roman"/>
          <w:sz w:val="24"/>
          <w:szCs w:val="24"/>
        </w:rPr>
      </w:pPr>
    </w:p>
    <w:p w14:paraId="42C3A30B"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OBVEZNOSTI IN PRAVICE IZVAJALCA</w:t>
      </w:r>
    </w:p>
    <w:p w14:paraId="6652BAF4" w14:textId="77777777" w:rsidR="007D5468" w:rsidRPr="007D5468" w:rsidRDefault="007D5468" w:rsidP="007D5468">
      <w:pPr>
        <w:spacing w:after="0" w:line="240" w:lineRule="auto"/>
        <w:jc w:val="both"/>
        <w:rPr>
          <w:rFonts w:ascii="Times New Roman" w:hAnsi="Times New Roman" w:cs="Times New Roman"/>
          <w:sz w:val="24"/>
          <w:szCs w:val="24"/>
        </w:rPr>
      </w:pPr>
    </w:p>
    <w:p w14:paraId="0EDB1A4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68CD8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obvezuje:</w:t>
      </w:r>
    </w:p>
    <w:p w14:paraId="646938EE"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pogodbene storitve opraviti na način in pod pogoji, kot je določeno s to pogodbo, razpisno dokumentacijo in v skladu s ponudbo,</w:t>
      </w:r>
    </w:p>
    <w:p w14:paraId="33B9F2B4" w14:textId="369292F1"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pri izvrševanju pogodbe upoštevati Zakon o prevozih v cestnem prometu, Zakon o voznikih, Zakon o cestah, Zakon o motornih vozilih, Pravilnik o delih in opremi vozil, podzakonske predpise, ki določajo pogoje za izvrševanja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xml:space="preserve"> ter predpise, ki urejajo zavarovanje potnikov in vozil v prometu,</w:t>
      </w:r>
    </w:p>
    <w:p w14:paraId="7FA0C0F9"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pisno obveščati naročnika o vseh novih dejstvih in okoliščinah, ki lahko vplivajo na izvajanje te pogodbe,</w:t>
      </w:r>
    </w:p>
    <w:p w14:paraId="21BB2800" w14:textId="77777777" w:rsidR="004E7A8F" w:rsidRPr="00234456" w:rsidRDefault="004E7A8F" w:rsidP="004E7A8F">
      <w:pPr>
        <w:numPr>
          <w:ilvl w:val="0"/>
          <w:numId w:val="25"/>
        </w:numPr>
        <w:spacing w:after="0" w:line="240" w:lineRule="auto"/>
        <w:jc w:val="both"/>
        <w:rPr>
          <w:rFonts w:ascii="Times New Roman" w:hAnsi="Times New Roman" w:cs="Times New Roman"/>
          <w:sz w:val="24"/>
          <w:szCs w:val="24"/>
        </w:rPr>
      </w:pPr>
      <w:r w:rsidRPr="00754603">
        <w:rPr>
          <w:rFonts w:ascii="Times New Roman" w:hAnsi="Times New Roman" w:cs="Times New Roman"/>
          <w:sz w:val="24"/>
          <w:szCs w:val="24"/>
        </w:rPr>
        <w:t xml:space="preserve">da bo dovolil morebitno namestitev naprave za spremljanje prevoza za namen priprave </w:t>
      </w:r>
      <w:r w:rsidRPr="00234456">
        <w:rPr>
          <w:rFonts w:ascii="Times New Roman" w:hAnsi="Times New Roman" w:cs="Times New Roman"/>
          <w:sz w:val="24"/>
          <w:szCs w:val="24"/>
        </w:rPr>
        <w:t>racionalizacije voženj,</w:t>
      </w:r>
    </w:p>
    <w:p w14:paraId="58E2B848" w14:textId="77777777" w:rsidR="00234456" w:rsidRPr="00234456" w:rsidRDefault="00234456" w:rsidP="00AE56C3">
      <w:pPr>
        <w:numPr>
          <w:ilvl w:val="0"/>
          <w:numId w:val="25"/>
        </w:numPr>
        <w:spacing w:after="0" w:line="240" w:lineRule="auto"/>
        <w:jc w:val="both"/>
        <w:rPr>
          <w:rFonts w:ascii="Times New Roman" w:hAnsi="Times New Roman" w:cs="Times New Roman"/>
          <w:sz w:val="24"/>
          <w:szCs w:val="24"/>
        </w:rPr>
      </w:pPr>
      <w:r w:rsidRPr="00234456">
        <w:rPr>
          <w:rFonts w:ascii="Times New Roman" w:hAnsi="Times New Roman" w:cs="Times New Roman"/>
          <w:sz w:val="24"/>
          <w:szCs w:val="24"/>
        </w:rPr>
        <w:t xml:space="preserve">da bo z vozilom po tej pogodbi opravljal le prevoz učencev s seznama, ki ga izvajalcu za vsako šolsko leto posreduje Občina Ljutomer,     </w:t>
      </w:r>
    </w:p>
    <w:p w14:paraId="55180BA3" w14:textId="758DB842"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234456">
        <w:rPr>
          <w:rFonts w:ascii="Times New Roman" w:hAnsi="Times New Roman" w:cs="Times New Roman"/>
          <w:sz w:val="24"/>
          <w:szCs w:val="24"/>
        </w:rPr>
        <w:t>da bo imel v avtobusu med opravljanjem prevoza pogodbo in seznam potnikov, ki je</w:t>
      </w:r>
      <w:r w:rsidRPr="007D5468">
        <w:rPr>
          <w:rFonts w:ascii="Times New Roman" w:hAnsi="Times New Roman" w:cs="Times New Roman"/>
          <w:sz w:val="24"/>
          <w:szCs w:val="24"/>
        </w:rPr>
        <w:t xml:space="preserve"> sestavni del pogodbe,</w:t>
      </w:r>
    </w:p>
    <w:p w14:paraId="16835D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prevoze opravljati varno in pravočasno,</w:t>
      </w:r>
    </w:p>
    <w:p w14:paraId="48AFAFE4"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vsako spremembo pri izvajanju pogodbenih storitev predhodno pridobiti pisno soglasje naročnika,</w:t>
      </w:r>
    </w:p>
    <w:p w14:paraId="16FB9952"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pravočasno opozoriti na morebitne ovire pri izvajanju storitev,</w:t>
      </w:r>
    </w:p>
    <w:p w14:paraId="4D3589F3"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ščititi interese naročnika,</w:t>
      </w:r>
    </w:p>
    <w:p w14:paraId="19F9FABC"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informacije in podatke v zvezi z izvajanjem pogodbenih storitev varovati kot poslovno skrivnost naročnika,</w:t>
      </w:r>
    </w:p>
    <w:p w14:paraId="2614AE67"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podati predloge za racionalnejšo in bolj kakovostno izvedbo storitev,</w:t>
      </w:r>
    </w:p>
    <w:p w14:paraId="0273706D"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naročniku v mesecu septembru predložiti vozne rede za prevoze po tej pogodbi,</w:t>
      </w:r>
    </w:p>
    <w:p w14:paraId="21ACB242" w14:textId="184190AA"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bo na zahtevo naročnika vodil evidenco števila </w:t>
      </w:r>
      <w:r w:rsidR="0094549E">
        <w:rPr>
          <w:rFonts w:ascii="Times New Roman" w:hAnsi="Times New Roman" w:cs="Times New Roman"/>
          <w:sz w:val="24"/>
          <w:szCs w:val="24"/>
        </w:rPr>
        <w:t>učencev</w:t>
      </w:r>
      <w:r w:rsidRPr="007D5468">
        <w:rPr>
          <w:rFonts w:ascii="Times New Roman" w:hAnsi="Times New Roman" w:cs="Times New Roman"/>
          <w:sz w:val="24"/>
          <w:szCs w:val="24"/>
        </w:rPr>
        <w:t>, ki se dnevno vozijo na posamezni relaciji,</w:t>
      </w:r>
    </w:p>
    <w:p w14:paraId="353FFFDB" w14:textId="2E5AEB29" w:rsidR="009E7961" w:rsidRPr="009E7961" w:rsidRDefault="007D5468" w:rsidP="00AE56C3">
      <w:pPr>
        <w:numPr>
          <w:ilvl w:val="0"/>
          <w:numId w:val="25"/>
        </w:num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pacing w:val="-2"/>
          <w:sz w:val="24"/>
          <w:szCs w:val="24"/>
        </w:rPr>
        <w:t xml:space="preserve">v primeru okvare vozila zagotoviti nadomestno vozilo v času </w:t>
      </w:r>
      <w:r w:rsidR="00361744">
        <w:rPr>
          <w:rFonts w:ascii="Times New Roman" w:hAnsi="Times New Roman" w:cs="Times New Roman"/>
          <w:spacing w:val="-2"/>
          <w:sz w:val="24"/>
          <w:szCs w:val="24"/>
        </w:rPr>
        <w:t xml:space="preserve"> 1 </w:t>
      </w:r>
      <w:r w:rsidRPr="007D5468">
        <w:rPr>
          <w:rFonts w:ascii="Times New Roman" w:hAnsi="Times New Roman" w:cs="Times New Roman"/>
          <w:spacing w:val="-2"/>
          <w:sz w:val="24"/>
          <w:szCs w:val="24"/>
        </w:rPr>
        <w:t>ur</w:t>
      </w:r>
      <w:r w:rsidR="00361744">
        <w:rPr>
          <w:rFonts w:ascii="Times New Roman" w:hAnsi="Times New Roman" w:cs="Times New Roman"/>
          <w:spacing w:val="-2"/>
          <w:sz w:val="24"/>
          <w:szCs w:val="24"/>
        </w:rPr>
        <w:t>e,</w:t>
      </w:r>
    </w:p>
    <w:p w14:paraId="0C3A56BF" w14:textId="77777777"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 naročnika v celoti prevzeti vse obveznosti iz naslova varstva pri delu v zvezi z izvajanjem storitev po tej pogodbi,</w:t>
      </w:r>
    </w:p>
    <w:p w14:paraId="351EA6E4" w14:textId="125A93F9" w:rsidR="007D5468" w:rsidRPr="007D5468" w:rsidRDefault="008728B0" w:rsidP="00AE56C3">
      <w:pPr>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 bo prevoze izvajal s stalnimi vozniki in le v času njihove odsotnosti z nadomestnimi, ki pa morajo izpolnjevati zakonske določbe o ustreznosti za prevoz </w:t>
      </w:r>
      <w:r w:rsidR="00CE0E40">
        <w:rPr>
          <w:rFonts w:ascii="Times New Roman" w:hAnsi="Times New Roman" w:cs="Times New Roman"/>
          <w:sz w:val="24"/>
          <w:szCs w:val="24"/>
        </w:rPr>
        <w:t>učencev</w:t>
      </w:r>
      <w:r>
        <w:rPr>
          <w:rFonts w:ascii="Times New Roman" w:hAnsi="Times New Roman" w:cs="Times New Roman"/>
          <w:sz w:val="24"/>
          <w:szCs w:val="24"/>
        </w:rPr>
        <w:t>.</w:t>
      </w:r>
    </w:p>
    <w:p w14:paraId="73F559EF" w14:textId="59A34A20" w:rsidR="007D5468" w:rsidRP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da bodo vsi gospodarski subjekti in samostojni podjetniki, pri katerih so zaposleni ali samozaposleni delavci, ki bodo izvajali storitev prevoza </w:t>
      </w:r>
      <w:r w:rsidR="0094549E">
        <w:rPr>
          <w:rFonts w:ascii="Times New Roman" w:hAnsi="Times New Roman" w:cs="Times New Roman"/>
          <w:sz w:val="24"/>
          <w:szCs w:val="24"/>
        </w:rPr>
        <w:t>učencev</w:t>
      </w:r>
      <w:r w:rsidRPr="007D5468">
        <w:rPr>
          <w:rFonts w:ascii="Times New Roman" w:hAnsi="Times New Roman" w:cs="Times New Roman"/>
          <w:sz w:val="24"/>
          <w:szCs w:val="24"/>
        </w:rPr>
        <w:t>, priglašeni kot podizvajalci ponudnika ali konzorcijskega člana, sicer ima naročnik pravico, da od pogodbe odstopi brez odpovednega roka</w:t>
      </w:r>
      <w:r w:rsidR="004E7A8F">
        <w:rPr>
          <w:rFonts w:ascii="Times New Roman" w:hAnsi="Times New Roman" w:cs="Times New Roman"/>
          <w:sz w:val="24"/>
          <w:szCs w:val="24"/>
        </w:rPr>
        <w:t>,</w:t>
      </w:r>
    </w:p>
    <w:p w14:paraId="26880F40" w14:textId="5168E344" w:rsidR="007D5468" w:rsidRDefault="007D5468" w:rsidP="00AE56C3">
      <w:pPr>
        <w:numPr>
          <w:ilvl w:val="0"/>
          <w:numId w:val="25"/>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novi podizvajalci, ki niso navedeni v ponudbi, izpolnjevali vse naročnikove pogoje, ki jih morajo izpolnjevati podizvajalci, sicer ima naročnik pravico, da od pogodb</w:t>
      </w:r>
      <w:r w:rsidR="009037D2">
        <w:rPr>
          <w:rFonts w:ascii="Times New Roman" w:hAnsi="Times New Roman" w:cs="Times New Roman"/>
          <w:sz w:val="24"/>
          <w:szCs w:val="24"/>
        </w:rPr>
        <w:t>e odstopi brez odpovednega roka</w:t>
      </w:r>
      <w:r w:rsidR="004E7A8F">
        <w:rPr>
          <w:rFonts w:ascii="Times New Roman" w:hAnsi="Times New Roman" w:cs="Times New Roman"/>
          <w:sz w:val="24"/>
          <w:szCs w:val="24"/>
        </w:rPr>
        <w:t>.</w:t>
      </w:r>
    </w:p>
    <w:p w14:paraId="38F02402" w14:textId="5676E8FE" w:rsidR="009037D2" w:rsidRPr="009E7961" w:rsidRDefault="009037D2" w:rsidP="004E7A8F">
      <w:pPr>
        <w:spacing w:after="0" w:line="240" w:lineRule="auto"/>
        <w:ind w:left="644"/>
        <w:jc w:val="both"/>
        <w:rPr>
          <w:rFonts w:ascii="Times New Roman" w:hAnsi="Times New Roman" w:cs="Times New Roman"/>
          <w:sz w:val="24"/>
          <w:szCs w:val="24"/>
        </w:rPr>
      </w:pPr>
    </w:p>
    <w:p w14:paraId="296BB47B"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3F79DFD" w14:textId="77777777" w:rsidR="007D5468" w:rsidRPr="007D5468" w:rsidRDefault="007D5468" w:rsidP="007D5468">
      <w:pPr>
        <w:pStyle w:val="Telobesedila3"/>
        <w:spacing w:after="0" w:line="240" w:lineRule="auto"/>
        <w:rPr>
          <w:rFonts w:ascii="Times New Roman" w:hAnsi="Times New Roman" w:cs="Times New Roman"/>
          <w:sz w:val="24"/>
          <w:szCs w:val="24"/>
        </w:rPr>
      </w:pPr>
    </w:p>
    <w:p w14:paraId="6D74BB70" w14:textId="77777777" w:rsidR="007D5468" w:rsidRPr="007D5468" w:rsidRDefault="007D5468" w:rsidP="004E7A8F">
      <w:pPr>
        <w:pStyle w:val="Telobesedila3"/>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je odgovoren za varnost potnikov od začetka do konca prevoza in mora povrniti škodo, nastalo zaradi okvare zdravja, poškodbe ali smrti, razen če je škoda nastala iz vzroka, ki </w:t>
      </w:r>
      <w:r w:rsidRPr="007D5468">
        <w:rPr>
          <w:rFonts w:ascii="Times New Roman" w:hAnsi="Times New Roman" w:cs="Times New Roman"/>
          <w:sz w:val="24"/>
          <w:szCs w:val="24"/>
        </w:rPr>
        <w:lastRenderedPageBreak/>
        <w:t xml:space="preserve">izključuje odškodninsko odgovornost izvajalca, v skladu s splošnimi pravili odškodninskega prava. </w:t>
      </w:r>
    </w:p>
    <w:p w14:paraId="3247B14C" w14:textId="03A1FBB8" w:rsidR="007D5468" w:rsidRDefault="007D5468" w:rsidP="00DC0496">
      <w:pPr>
        <w:pStyle w:val="Telobesedila3"/>
        <w:spacing w:after="0" w:line="240" w:lineRule="auto"/>
        <w:jc w:val="both"/>
        <w:rPr>
          <w:rFonts w:ascii="Times New Roman" w:hAnsi="Times New Roman" w:cs="Times New Roman"/>
          <w:color w:val="0000FF"/>
          <w:sz w:val="24"/>
          <w:szCs w:val="24"/>
        </w:rPr>
      </w:pPr>
      <w:r w:rsidRPr="007D5468">
        <w:rPr>
          <w:rFonts w:ascii="Times New Roman" w:hAnsi="Times New Roman" w:cs="Times New Roman"/>
          <w:sz w:val="24"/>
          <w:szCs w:val="24"/>
        </w:rPr>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r w:rsidRPr="007D5468">
        <w:rPr>
          <w:rFonts w:ascii="Times New Roman" w:hAnsi="Times New Roman" w:cs="Times New Roman"/>
          <w:color w:val="0000FF"/>
          <w:sz w:val="24"/>
          <w:szCs w:val="24"/>
        </w:rPr>
        <w:t xml:space="preserve">. </w:t>
      </w:r>
    </w:p>
    <w:p w14:paraId="7842729E" w14:textId="77777777" w:rsidR="006341CC" w:rsidRDefault="006341CC" w:rsidP="00DC0496">
      <w:pPr>
        <w:pStyle w:val="Telobesedila3"/>
        <w:spacing w:after="0" w:line="240" w:lineRule="auto"/>
        <w:jc w:val="both"/>
        <w:rPr>
          <w:rFonts w:ascii="Times New Roman" w:hAnsi="Times New Roman" w:cs="Times New Roman"/>
          <w:color w:val="0000FF"/>
          <w:sz w:val="24"/>
          <w:szCs w:val="24"/>
        </w:rPr>
      </w:pPr>
    </w:p>
    <w:p w14:paraId="01D1BC63" w14:textId="77777777" w:rsidR="007D5468" w:rsidRPr="007D5468" w:rsidRDefault="007D5468" w:rsidP="00AE56C3">
      <w:pPr>
        <w:numPr>
          <w:ilvl w:val="0"/>
          <w:numId w:val="23"/>
        </w:numPr>
        <w:spacing w:after="0" w:line="240" w:lineRule="auto"/>
        <w:ind w:left="0" w:firstLine="360"/>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NAROČNIKA</w:t>
      </w:r>
    </w:p>
    <w:p w14:paraId="6634CB19" w14:textId="77777777" w:rsidR="007D5468" w:rsidRPr="007D5468" w:rsidRDefault="007D5468" w:rsidP="007D5468">
      <w:pPr>
        <w:spacing w:after="0" w:line="240" w:lineRule="auto"/>
        <w:ind w:left="720"/>
        <w:jc w:val="center"/>
        <w:rPr>
          <w:rFonts w:ascii="Times New Roman" w:hAnsi="Times New Roman" w:cs="Times New Roman"/>
          <w:b/>
          <w:sz w:val="24"/>
          <w:szCs w:val="24"/>
        </w:rPr>
      </w:pPr>
    </w:p>
    <w:p w14:paraId="12607393"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93E91B1" w14:textId="77777777" w:rsidR="007D5468" w:rsidRPr="007D5468" w:rsidRDefault="007D5468" w:rsidP="007D5468">
      <w:pPr>
        <w:spacing w:after="0" w:line="240" w:lineRule="auto"/>
        <w:jc w:val="both"/>
        <w:rPr>
          <w:rFonts w:ascii="Times New Roman" w:hAnsi="Times New Roman" w:cs="Times New Roman"/>
          <w:sz w:val="24"/>
          <w:szCs w:val="24"/>
        </w:rPr>
      </w:pPr>
    </w:p>
    <w:p w14:paraId="1067EB20"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posreduje izvajalcu sezname vozačev za vsako šolsko leto.</w:t>
      </w:r>
    </w:p>
    <w:p w14:paraId="7DB3EA76" w14:textId="77777777" w:rsidR="007D5468" w:rsidRPr="007D5468" w:rsidRDefault="007D5468" w:rsidP="007D5468">
      <w:pPr>
        <w:spacing w:after="0" w:line="240" w:lineRule="auto"/>
        <w:jc w:val="both"/>
        <w:rPr>
          <w:rFonts w:ascii="Times New Roman" w:hAnsi="Times New Roman" w:cs="Times New Roman"/>
          <w:sz w:val="24"/>
          <w:szCs w:val="24"/>
        </w:rPr>
      </w:pPr>
    </w:p>
    <w:p w14:paraId="7A36A7C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je dolžan pisno opozoriti izvajalca o morebitnih pripombah na njegove storitve in o nepravilnostih pri izvajanju te pogodbe, kakor tudi o morebitno ugotovljeni škodi, ki jo je povzročil izvajalec.</w:t>
      </w:r>
    </w:p>
    <w:p w14:paraId="1DCF6153" w14:textId="77777777" w:rsidR="007D5468" w:rsidRPr="007D5468" w:rsidRDefault="007D5468" w:rsidP="007D5468">
      <w:pPr>
        <w:spacing w:after="0" w:line="240" w:lineRule="auto"/>
        <w:jc w:val="both"/>
        <w:rPr>
          <w:rFonts w:ascii="Times New Roman" w:hAnsi="Times New Roman" w:cs="Times New Roman"/>
          <w:sz w:val="24"/>
          <w:szCs w:val="24"/>
        </w:rPr>
      </w:pPr>
    </w:p>
    <w:p w14:paraId="37D5738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mora izvajalcu za odpravo morebitnih pripomb zagotoviti primeren rok, prav tako to velja za morebitno odpravo povzročene škode, ki jo je moč odpraviti v naravi.</w:t>
      </w:r>
    </w:p>
    <w:p w14:paraId="12BD3193" w14:textId="77777777" w:rsidR="007D5468" w:rsidRPr="007D5468" w:rsidRDefault="007D5468" w:rsidP="007D5468">
      <w:pPr>
        <w:spacing w:after="0" w:line="240" w:lineRule="auto"/>
        <w:ind w:left="1080"/>
        <w:rPr>
          <w:rFonts w:ascii="Times New Roman" w:hAnsi="Times New Roman" w:cs="Times New Roman"/>
          <w:b/>
          <w:sz w:val="24"/>
          <w:szCs w:val="24"/>
          <w:u w:val="single"/>
        </w:rPr>
      </w:pPr>
    </w:p>
    <w:p w14:paraId="7F2384B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0A7D9D8" w14:textId="77777777" w:rsidR="007D5468" w:rsidRPr="007D5468" w:rsidRDefault="007D5468" w:rsidP="007D5468">
      <w:pPr>
        <w:tabs>
          <w:tab w:val="center" w:pos="4513"/>
        </w:tabs>
        <w:suppressAutoHyphens/>
        <w:spacing w:after="0" w:line="240" w:lineRule="auto"/>
        <w:ind w:left="720"/>
        <w:rPr>
          <w:rFonts w:ascii="Times New Roman" w:hAnsi="Times New Roman" w:cs="Times New Roman"/>
          <w:b/>
          <w:spacing w:val="-2"/>
          <w:sz w:val="24"/>
          <w:szCs w:val="24"/>
          <w:u w:val="single"/>
        </w:rPr>
      </w:pPr>
    </w:p>
    <w:p w14:paraId="125CFA21" w14:textId="0E92E299" w:rsidR="007D5468" w:rsidRPr="007D5468" w:rsidRDefault="007D5468" w:rsidP="007D5468">
      <w:pPr>
        <w:tabs>
          <w:tab w:val="left" w:pos="-720"/>
        </w:tabs>
        <w:suppressAutoHyphens/>
        <w:spacing w:after="0" w:line="240" w:lineRule="auto"/>
        <w:jc w:val="both"/>
        <w:rPr>
          <w:rFonts w:ascii="Times New Roman" w:hAnsi="Times New Roman" w:cs="Times New Roman"/>
          <w:spacing w:val="-2"/>
          <w:sz w:val="24"/>
          <w:szCs w:val="24"/>
        </w:rPr>
      </w:pPr>
      <w:r w:rsidRPr="007D5468">
        <w:rPr>
          <w:rFonts w:ascii="Times New Roman" w:hAnsi="Times New Roman" w:cs="Times New Roman"/>
          <w:spacing w:val="-2"/>
          <w:sz w:val="24"/>
          <w:szCs w:val="24"/>
        </w:rPr>
        <w:t>Naročnik prevoza</w:t>
      </w:r>
      <w:r w:rsidR="008728B0">
        <w:rPr>
          <w:rFonts w:ascii="Times New Roman" w:hAnsi="Times New Roman" w:cs="Times New Roman"/>
          <w:spacing w:val="-2"/>
          <w:sz w:val="24"/>
          <w:szCs w:val="24"/>
        </w:rPr>
        <w:t xml:space="preserve"> oziroma javni zavod </w:t>
      </w:r>
      <w:r w:rsidRPr="007D5468">
        <w:rPr>
          <w:rFonts w:ascii="Times New Roman" w:hAnsi="Times New Roman" w:cs="Times New Roman"/>
          <w:spacing w:val="-2"/>
          <w:sz w:val="24"/>
          <w:szCs w:val="24"/>
        </w:rPr>
        <w:t>bo vsa odstopanja od planirane izvedbe šolskih prevozov javil izvajalcu najkasneje 24 ur pred spremembo, da izvajalec čas prevoza prilagodi konkretnim potrebam po prevozu.</w:t>
      </w:r>
    </w:p>
    <w:p w14:paraId="4431023C" w14:textId="77777777" w:rsidR="007D5468" w:rsidRPr="007D5468" w:rsidRDefault="007D5468" w:rsidP="00AE56C3">
      <w:pPr>
        <w:numPr>
          <w:ilvl w:val="0"/>
          <w:numId w:val="24"/>
        </w:numPr>
        <w:tabs>
          <w:tab w:val="left" w:pos="-720"/>
        </w:tabs>
        <w:suppressAutoHyphens/>
        <w:spacing w:after="0" w:line="240" w:lineRule="auto"/>
        <w:jc w:val="center"/>
        <w:rPr>
          <w:rFonts w:ascii="Times New Roman" w:hAnsi="Times New Roman" w:cs="Times New Roman"/>
          <w:b/>
          <w:spacing w:val="-2"/>
          <w:sz w:val="24"/>
          <w:szCs w:val="24"/>
        </w:rPr>
      </w:pPr>
      <w:r w:rsidRPr="007D5468">
        <w:rPr>
          <w:rFonts w:ascii="Times New Roman" w:hAnsi="Times New Roman" w:cs="Times New Roman"/>
          <w:b/>
          <w:spacing w:val="-2"/>
          <w:sz w:val="24"/>
          <w:szCs w:val="24"/>
        </w:rPr>
        <w:t>člen</w:t>
      </w:r>
    </w:p>
    <w:p w14:paraId="272F96BC" w14:textId="77777777" w:rsidR="007D5468" w:rsidRPr="007D5468" w:rsidRDefault="007D5468" w:rsidP="007D5468">
      <w:pPr>
        <w:tabs>
          <w:tab w:val="left" w:pos="-720"/>
        </w:tabs>
        <w:suppressAutoHyphens/>
        <w:spacing w:after="0" w:line="240" w:lineRule="auto"/>
        <w:rPr>
          <w:rFonts w:ascii="Times New Roman" w:hAnsi="Times New Roman" w:cs="Times New Roman"/>
          <w:sz w:val="24"/>
          <w:szCs w:val="24"/>
        </w:rPr>
      </w:pPr>
    </w:p>
    <w:p w14:paraId="67B66317" w14:textId="785FAFAF" w:rsidR="007D5468" w:rsidRPr="007D5468" w:rsidRDefault="007D5468" w:rsidP="008728B0">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Naročnik soglaša, da </w:t>
      </w:r>
      <w:r w:rsidR="004E7A8F">
        <w:rPr>
          <w:rFonts w:ascii="Times New Roman" w:hAnsi="Times New Roman" w:cs="Times New Roman"/>
          <w:sz w:val="24"/>
          <w:szCs w:val="24"/>
        </w:rPr>
        <w:t xml:space="preserve">izvajalec </w:t>
      </w:r>
      <w:r w:rsidRPr="007D5468">
        <w:rPr>
          <w:rFonts w:ascii="Times New Roman" w:hAnsi="Times New Roman" w:cs="Times New Roman"/>
          <w:sz w:val="24"/>
          <w:szCs w:val="24"/>
        </w:rPr>
        <w:t>urnike prevozov dogovo</w:t>
      </w:r>
      <w:r w:rsidR="008728B0">
        <w:rPr>
          <w:rFonts w:ascii="Times New Roman" w:hAnsi="Times New Roman" w:cs="Times New Roman"/>
          <w:sz w:val="24"/>
          <w:szCs w:val="24"/>
        </w:rPr>
        <w:t>ri</w:t>
      </w:r>
      <w:r w:rsidR="004E7A8F">
        <w:rPr>
          <w:rFonts w:ascii="Times New Roman" w:hAnsi="Times New Roman" w:cs="Times New Roman"/>
          <w:sz w:val="24"/>
          <w:szCs w:val="24"/>
        </w:rPr>
        <w:t xml:space="preserve"> </w:t>
      </w:r>
      <w:r w:rsidR="008728B0">
        <w:rPr>
          <w:rFonts w:ascii="Times New Roman" w:hAnsi="Times New Roman" w:cs="Times New Roman"/>
          <w:sz w:val="24"/>
          <w:szCs w:val="24"/>
        </w:rPr>
        <w:t>z ravnatelji zavodov</w:t>
      </w:r>
      <w:r w:rsidRPr="007D5468">
        <w:rPr>
          <w:rFonts w:ascii="Times New Roman" w:hAnsi="Times New Roman" w:cs="Times New Roman"/>
          <w:sz w:val="24"/>
          <w:szCs w:val="24"/>
        </w:rPr>
        <w:t>, ki spremljajo in nadzorujejo izvajalca pri izvajanju te pogodbe.</w:t>
      </w:r>
    </w:p>
    <w:p w14:paraId="5B045D6B" w14:textId="77777777" w:rsidR="007D5468" w:rsidRPr="007D5468" w:rsidRDefault="007D5468" w:rsidP="007D5468">
      <w:pPr>
        <w:spacing w:after="0" w:line="240" w:lineRule="auto"/>
        <w:rPr>
          <w:rFonts w:ascii="Times New Roman" w:hAnsi="Times New Roman" w:cs="Times New Roman"/>
          <w:b/>
          <w:sz w:val="24"/>
          <w:szCs w:val="24"/>
          <w:u w:val="single"/>
        </w:rPr>
      </w:pPr>
    </w:p>
    <w:p w14:paraId="5180B992"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CENA</w:t>
      </w:r>
    </w:p>
    <w:p w14:paraId="525BFED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E4D428C" w14:textId="77777777" w:rsidR="007D5468" w:rsidRPr="007D5468" w:rsidRDefault="007D5468" w:rsidP="007D5468">
      <w:pPr>
        <w:spacing w:after="0" w:line="240" w:lineRule="auto"/>
        <w:jc w:val="both"/>
        <w:rPr>
          <w:rFonts w:ascii="Times New Roman" w:hAnsi="Times New Roman" w:cs="Times New Roman"/>
          <w:sz w:val="24"/>
          <w:szCs w:val="24"/>
        </w:rPr>
      </w:pPr>
    </w:p>
    <w:p w14:paraId="64FEBBAA" w14:textId="72E7505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se zavezuje, da bo storitev prevozov, navedenih v 2. </w:t>
      </w:r>
      <w:r w:rsidR="006341CC">
        <w:rPr>
          <w:rFonts w:ascii="Times New Roman" w:hAnsi="Times New Roman" w:cs="Times New Roman"/>
          <w:sz w:val="24"/>
          <w:szCs w:val="24"/>
        </w:rPr>
        <w:t>č</w:t>
      </w:r>
      <w:r w:rsidRPr="007D5468">
        <w:rPr>
          <w:rFonts w:ascii="Times New Roman" w:hAnsi="Times New Roman" w:cs="Times New Roman"/>
          <w:sz w:val="24"/>
          <w:szCs w:val="24"/>
        </w:rPr>
        <w:t>lenu te pogodbe izvajal  za skupno dnevno ceno v EUR, brez DDV: ________________.</w:t>
      </w:r>
    </w:p>
    <w:p w14:paraId="1B725B8D" w14:textId="77777777" w:rsidR="007D5468" w:rsidRPr="007D5468" w:rsidRDefault="007D5468" w:rsidP="007D5468">
      <w:pPr>
        <w:spacing w:after="0" w:line="240" w:lineRule="auto"/>
        <w:jc w:val="both"/>
        <w:rPr>
          <w:rFonts w:ascii="Times New Roman" w:hAnsi="Times New Roman" w:cs="Times New Roman"/>
          <w:sz w:val="24"/>
          <w:szCs w:val="24"/>
        </w:rPr>
      </w:pPr>
    </w:p>
    <w:p w14:paraId="0D2EEE31" w14:textId="3EEB9F7A"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Specifikacija ponudbene cene je naslednja:</w:t>
      </w:r>
    </w:p>
    <w:p w14:paraId="5C748998" w14:textId="77777777" w:rsidR="007D5468" w:rsidRPr="007D5468" w:rsidRDefault="007D5468" w:rsidP="007D5468">
      <w:pPr>
        <w:spacing w:after="0" w:line="240" w:lineRule="auto"/>
        <w:jc w:val="both"/>
        <w:rPr>
          <w:rFonts w:ascii="Times New Roman" w:hAnsi="Times New Roman" w:cs="Times New Roman"/>
          <w:sz w:val="24"/>
          <w:szCs w:val="24"/>
        </w:rPr>
      </w:pP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7"/>
        <w:gridCol w:w="992"/>
        <w:gridCol w:w="1700"/>
        <w:gridCol w:w="1418"/>
        <w:gridCol w:w="1559"/>
        <w:gridCol w:w="1701"/>
      </w:tblGrid>
      <w:tr w:rsidR="007D5468" w:rsidRPr="007D5468" w14:paraId="6BA2D3B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DCF641B"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RELACIJA</w:t>
            </w:r>
          </w:p>
        </w:tc>
        <w:tc>
          <w:tcPr>
            <w:tcW w:w="992" w:type="dxa"/>
            <w:tcBorders>
              <w:top w:val="single" w:sz="4" w:space="0" w:color="000000"/>
              <w:left w:val="single" w:sz="4" w:space="0" w:color="000000"/>
              <w:bottom w:val="single" w:sz="4" w:space="0" w:color="000000"/>
              <w:right w:val="single" w:sz="4" w:space="0" w:color="000000"/>
            </w:tcBorders>
            <w:hideMark/>
          </w:tcPr>
          <w:p w14:paraId="1840627C"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Število km </w:t>
            </w:r>
          </w:p>
          <w:p w14:paraId="790F007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dnevno</w:t>
            </w:r>
          </w:p>
        </w:tc>
        <w:tc>
          <w:tcPr>
            <w:tcW w:w="1700" w:type="dxa"/>
            <w:tcBorders>
              <w:top w:val="single" w:sz="4" w:space="0" w:color="000000"/>
              <w:left w:val="single" w:sz="4" w:space="0" w:color="000000"/>
              <w:bottom w:val="single" w:sz="4" w:space="0" w:color="000000"/>
              <w:right w:val="single" w:sz="4" w:space="0" w:color="000000"/>
            </w:tcBorders>
            <w:hideMark/>
          </w:tcPr>
          <w:p w14:paraId="4F92CC9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Ponudbena cena brez DDV na km</w:t>
            </w:r>
          </w:p>
        </w:tc>
        <w:tc>
          <w:tcPr>
            <w:tcW w:w="1418" w:type="dxa"/>
            <w:tcBorders>
              <w:top w:val="single" w:sz="4" w:space="0" w:color="000000"/>
              <w:left w:val="single" w:sz="4" w:space="0" w:color="000000"/>
              <w:bottom w:val="single" w:sz="4" w:space="0" w:color="000000"/>
              <w:right w:val="single" w:sz="4" w:space="0" w:color="000000"/>
            </w:tcBorders>
            <w:hideMark/>
          </w:tcPr>
          <w:p w14:paraId="4DC0CA8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dnevna cena prevoza brez DDV</w:t>
            </w:r>
          </w:p>
          <w:p w14:paraId="78256910"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14:paraId="4E3C7F7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190 dni brez DDV</w:t>
            </w:r>
          </w:p>
        </w:tc>
        <w:tc>
          <w:tcPr>
            <w:tcW w:w="1701" w:type="dxa"/>
            <w:tcBorders>
              <w:top w:val="single" w:sz="4" w:space="0" w:color="000000"/>
              <w:left w:val="single" w:sz="4" w:space="0" w:color="000000"/>
              <w:bottom w:val="single" w:sz="4" w:space="0" w:color="000000"/>
              <w:right w:val="single" w:sz="4" w:space="0" w:color="000000"/>
            </w:tcBorders>
          </w:tcPr>
          <w:p w14:paraId="01F33E1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Cena prevoza za 570 dni brez DDV</w:t>
            </w:r>
          </w:p>
        </w:tc>
      </w:tr>
      <w:tr w:rsidR="007D5468" w:rsidRPr="007D5468" w14:paraId="2C01858A"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0A13D5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1. SKLOP</w:t>
            </w:r>
          </w:p>
          <w:p w14:paraId="24BB415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EC6A7C8"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661F8330"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61F8B8FA"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DDD4848"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D2AB67E"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7AA7CC6C"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5A4479" w14:textId="77777777" w:rsidR="007D5468" w:rsidRPr="007D5468" w:rsidRDefault="007D5468" w:rsidP="007D5468">
            <w:pPr>
              <w:spacing w:after="0" w:line="240" w:lineRule="auto"/>
              <w:rPr>
                <w:rFonts w:ascii="Times New Roman" w:hAnsi="Times New Roman" w:cs="Times New Roman"/>
                <w:b/>
                <w:sz w:val="24"/>
                <w:szCs w:val="24"/>
              </w:rPr>
            </w:pPr>
          </w:p>
        </w:tc>
      </w:tr>
      <w:tr w:rsidR="007D5468" w:rsidRPr="007D5468" w14:paraId="5B32F20B"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516CBFB8"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2. SKLOP</w:t>
            </w:r>
          </w:p>
          <w:p w14:paraId="5403E5B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490583A"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lastRenderedPageBreak/>
              <w:t>- avtobus ___sedežni,</w:t>
            </w:r>
          </w:p>
          <w:p w14:paraId="20956C22"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1F621DA2"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12179C0F"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ECA9483"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CB02DBF"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DD7CF2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5C84DD58"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1C80752F" w14:textId="74B72273"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Pr="007D5468">
              <w:rPr>
                <w:rFonts w:ascii="Times New Roman" w:hAnsi="Times New Roman" w:cs="Times New Roman"/>
                <w:b/>
                <w:sz w:val="24"/>
                <w:szCs w:val="24"/>
              </w:rPr>
              <w:t>. SKLOP</w:t>
            </w:r>
          </w:p>
          <w:p w14:paraId="071C4446"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6273EDBF"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4C7C78F8" w14:textId="14749AB2"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5E39AE4A"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5E031CF"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4E3C5BD"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125C0F3"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067E338"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3C8779E2"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702C5880"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4. SKLOP </w:t>
            </w:r>
          </w:p>
          <w:p w14:paraId="704C170A" w14:textId="77777777" w:rsidR="007D5468" w:rsidRPr="007D5468" w:rsidRDefault="007D5468" w:rsidP="007D5468">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321CD43E"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170720DF"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0784D665" w14:textId="77777777" w:rsidR="007D5468" w:rsidRPr="007D5468" w:rsidRDefault="007D5468"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0E2189D5" w14:textId="77777777" w:rsidR="007D5468" w:rsidRPr="007D5468" w:rsidRDefault="007D5468"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7B15924"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9B58CBA"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4E47C76" w14:textId="77777777" w:rsidR="007D5468" w:rsidRPr="007D5468" w:rsidRDefault="007D5468" w:rsidP="007D5468">
            <w:pPr>
              <w:spacing w:after="0" w:line="240" w:lineRule="auto"/>
              <w:rPr>
                <w:rFonts w:ascii="Times New Roman" w:hAnsi="Times New Roman" w:cs="Times New Roman"/>
                <w:b/>
                <w:sz w:val="24"/>
                <w:szCs w:val="24"/>
              </w:rPr>
            </w:pPr>
          </w:p>
        </w:tc>
      </w:tr>
      <w:tr w:rsidR="009037D2" w:rsidRPr="007D5468" w14:paraId="078768C9" w14:textId="77777777" w:rsidTr="00C80F0D">
        <w:tc>
          <w:tcPr>
            <w:tcW w:w="1527" w:type="dxa"/>
            <w:tcBorders>
              <w:top w:val="single" w:sz="4" w:space="0" w:color="000000"/>
              <w:left w:val="single" w:sz="4" w:space="0" w:color="000000"/>
              <w:bottom w:val="single" w:sz="4" w:space="0" w:color="000000"/>
              <w:right w:val="single" w:sz="4" w:space="0" w:color="000000"/>
            </w:tcBorders>
            <w:hideMark/>
          </w:tcPr>
          <w:p w14:paraId="664F4CFA" w14:textId="28140EFB" w:rsidR="009037D2" w:rsidRPr="007D5468" w:rsidRDefault="009037D2" w:rsidP="00361744">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r w:rsidRPr="007D5468">
              <w:rPr>
                <w:rFonts w:ascii="Times New Roman" w:hAnsi="Times New Roman" w:cs="Times New Roman"/>
                <w:b/>
                <w:sz w:val="24"/>
                <w:szCs w:val="24"/>
              </w:rPr>
              <w:t>. SKLOP</w:t>
            </w:r>
          </w:p>
          <w:p w14:paraId="0B48F282"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50 sedežni</w:t>
            </w:r>
          </w:p>
          <w:p w14:paraId="088C16FC" w14:textId="77777777" w:rsidR="009037D2" w:rsidRPr="007D5468" w:rsidRDefault="009037D2" w:rsidP="00361744">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avtobus ___sedežni,</w:t>
            </w:r>
          </w:p>
          <w:p w14:paraId="345BA3BA" w14:textId="015A660B" w:rsidR="009037D2" w:rsidRPr="007D5468" w:rsidRDefault="009037D2"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kombi</w:t>
            </w:r>
          </w:p>
        </w:tc>
        <w:tc>
          <w:tcPr>
            <w:tcW w:w="992" w:type="dxa"/>
            <w:tcBorders>
              <w:top w:val="single" w:sz="4" w:space="0" w:color="000000"/>
              <w:left w:val="single" w:sz="4" w:space="0" w:color="000000"/>
              <w:bottom w:val="single" w:sz="4" w:space="0" w:color="000000"/>
              <w:right w:val="single" w:sz="4" w:space="0" w:color="000000"/>
            </w:tcBorders>
          </w:tcPr>
          <w:p w14:paraId="3AA4DB21" w14:textId="77777777" w:rsidR="009037D2" w:rsidRPr="007D5468" w:rsidRDefault="009037D2" w:rsidP="007D5468">
            <w:pPr>
              <w:spacing w:after="0" w:line="240" w:lineRule="auto"/>
              <w:rPr>
                <w:rFonts w:ascii="Times New Roman" w:hAnsi="Times New Roman" w:cs="Times New Roman"/>
                <w:b/>
                <w:sz w:val="24"/>
                <w:szCs w:val="24"/>
              </w:rPr>
            </w:pPr>
          </w:p>
        </w:tc>
        <w:tc>
          <w:tcPr>
            <w:tcW w:w="1700" w:type="dxa"/>
            <w:tcBorders>
              <w:top w:val="single" w:sz="4" w:space="0" w:color="000000"/>
              <w:left w:val="single" w:sz="4" w:space="0" w:color="000000"/>
              <w:bottom w:val="single" w:sz="4" w:space="0" w:color="000000"/>
              <w:right w:val="single" w:sz="4" w:space="0" w:color="000000"/>
            </w:tcBorders>
          </w:tcPr>
          <w:p w14:paraId="6177628B" w14:textId="77777777" w:rsidR="009037D2" w:rsidRPr="007D5468" w:rsidRDefault="009037D2" w:rsidP="007D5468">
            <w:pPr>
              <w:spacing w:after="0" w:line="240" w:lineRule="auto"/>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C0C5B5E" w14:textId="77777777" w:rsidR="009037D2" w:rsidRPr="007D5468" w:rsidRDefault="009037D2"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4119FC11" w14:textId="77777777" w:rsidR="009037D2" w:rsidRPr="007D5468" w:rsidRDefault="009037D2"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CE7E6A1" w14:textId="77777777" w:rsidR="009037D2" w:rsidRPr="007D5468" w:rsidRDefault="009037D2" w:rsidP="007D5468">
            <w:pPr>
              <w:spacing w:after="0" w:line="240" w:lineRule="auto"/>
              <w:rPr>
                <w:rFonts w:ascii="Times New Roman" w:hAnsi="Times New Roman" w:cs="Times New Roman"/>
                <w:b/>
                <w:sz w:val="24"/>
                <w:szCs w:val="24"/>
              </w:rPr>
            </w:pPr>
          </w:p>
        </w:tc>
      </w:tr>
      <w:tr w:rsidR="007D5468" w:rsidRPr="007D5468" w14:paraId="4ADED329" w14:textId="77777777" w:rsidTr="00C80F0D">
        <w:tc>
          <w:tcPr>
            <w:tcW w:w="4219" w:type="dxa"/>
            <w:gridSpan w:val="3"/>
            <w:tcBorders>
              <w:top w:val="single" w:sz="4" w:space="0" w:color="000000"/>
              <w:left w:val="single" w:sz="4" w:space="0" w:color="000000"/>
              <w:bottom w:val="single" w:sz="4" w:space="0" w:color="000000"/>
              <w:right w:val="single" w:sz="4" w:space="0" w:color="000000"/>
            </w:tcBorders>
            <w:hideMark/>
          </w:tcPr>
          <w:p w14:paraId="70CBA6A2" w14:textId="77777777" w:rsidR="007D5468" w:rsidRPr="007D5468" w:rsidRDefault="007D5468" w:rsidP="007D5468">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SKUPAJ</w:t>
            </w:r>
          </w:p>
        </w:tc>
        <w:tc>
          <w:tcPr>
            <w:tcW w:w="1418" w:type="dxa"/>
            <w:tcBorders>
              <w:top w:val="single" w:sz="4" w:space="0" w:color="000000"/>
              <w:left w:val="single" w:sz="4" w:space="0" w:color="000000"/>
              <w:bottom w:val="single" w:sz="4" w:space="0" w:color="000000"/>
              <w:right w:val="single" w:sz="4" w:space="0" w:color="000000"/>
            </w:tcBorders>
          </w:tcPr>
          <w:p w14:paraId="4FC476DB" w14:textId="77777777" w:rsidR="007D5468" w:rsidRPr="007D5468" w:rsidRDefault="007D5468" w:rsidP="007D5468">
            <w:pPr>
              <w:spacing w:after="0" w:line="240" w:lineRule="auto"/>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F109FE0" w14:textId="77777777" w:rsidR="007D5468" w:rsidRPr="007D5468" w:rsidRDefault="007D5468" w:rsidP="007D5468">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BD238ED" w14:textId="77777777" w:rsidR="007D5468" w:rsidRPr="007D5468" w:rsidRDefault="007D5468" w:rsidP="007D5468">
            <w:pPr>
              <w:spacing w:after="0" w:line="240" w:lineRule="auto"/>
              <w:rPr>
                <w:rFonts w:ascii="Times New Roman" w:hAnsi="Times New Roman" w:cs="Times New Roman"/>
                <w:b/>
                <w:sz w:val="24"/>
                <w:szCs w:val="24"/>
              </w:rPr>
            </w:pPr>
          </w:p>
        </w:tc>
      </w:tr>
    </w:tbl>
    <w:p w14:paraId="6157977F" w14:textId="77777777" w:rsidR="007D5468" w:rsidRDefault="007D5468" w:rsidP="007D5468">
      <w:pPr>
        <w:spacing w:after="0" w:line="240" w:lineRule="auto"/>
        <w:rPr>
          <w:rFonts w:ascii="Times New Roman" w:hAnsi="Times New Roman" w:cs="Times New Roman"/>
          <w:b/>
          <w:sz w:val="24"/>
          <w:szCs w:val="24"/>
        </w:rPr>
      </w:pPr>
    </w:p>
    <w:p w14:paraId="785BC78A" w14:textId="2B9DB523" w:rsidR="007D5468" w:rsidRPr="007D5468" w:rsidRDefault="007D5468" w:rsidP="007D5468">
      <w:p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Celotna pogodbena vrednost za obdobje od 1</w:t>
      </w:r>
      <w:r w:rsidRPr="007D5468">
        <w:rPr>
          <w:rFonts w:ascii="Times New Roman" w:hAnsi="Times New Roman" w:cs="Times New Roman"/>
          <w:bCs/>
          <w:sz w:val="24"/>
          <w:szCs w:val="24"/>
        </w:rPr>
        <w:t>. 9. 20</w:t>
      </w:r>
      <w:r w:rsidR="007A5290">
        <w:rPr>
          <w:rFonts w:ascii="Times New Roman" w:hAnsi="Times New Roman" w:cs="Times New Roman"/>
          <w:bCs/>
          <w:sz w:val="24"/>
          <w:szCs w:val="24"/>
        </w:rPr>
        <w:t>2</w:t>
      </w:r>
      <w:r w:rsidR="003238C7">
        <w:rPr>
          <w:rFonts w:ascii="Times New Roman" w:hAnsi="Times New Roman" w:cs="Times New Roman"/>
          <w:bCs/>
          <w:sz w:val="24"/>
          <w:szCs w:val="24"/>
        </w:rPr>
        <w:t>5</w:t>
      </w:r>
      <w:r w:rsidRPr="007D5468">
        <w:rPr>
          <w:rFonts w:ascii="Times New Roman" w:hAnsi="Times New Roman" w:cs="Times New Roman"/>
          <w:bCs/>
          <w:sz w:val="24"/>
          <w:szCs w:val="24"/>
        </w:rPr>
        <w:t xml:space="preserve"> do 30. 6. 20</w:t>
      </w:r>
      <w:r>
        <w:rPr>
          <w:rFonts w:ascii="Times New Roman" w:hAnsi="Times New Roman" w:cs="Times New Roman"/>
          <w:bCs/>
          <w:sz w:val="24"/>
          <w:szCs w:val="24"/>
        </w:rPr>
        <w:t>2</w:t>
      </w:r>
      <w:r w:rsidR="003238C7">
        <w:rPr>
          <w:rFonts w:ascii="Times New Roman" w:hAnsi="Times New Roman" w:cs="Times New Roman"/>
          <w:bCs/>
          <w:sz w:val="24"/>
          <w:szCs w:val="24"/>
        </w:rPr>
        <w:t>8</w:t>
      </w:r>
      <w:r w:rsidRPr="007D5468">
        <w:rPr>
          <w:rFonts w:ascii="Times New Roman" w:hAnsi="Times New Roman" w:cs="Times New Roman"/>
          <w:bCs/>
          <w:sz w:val="24"/>
          <w:szCs w:val="24"/>
        </w:rPr>
        <w:t xml:space="preserve"> </w:t>
      </w:r>
      <w:r w:rsidRPr="007D5468">
        <w:rPr>
          <w:rFonts w:ascii="Times New Roman" w:hAnsi="Times New Roman" w:cs="Times New Roman"/>
          <w:sz w:val="24"/>
          <w:szCs w:val="24"/>
        </w:rPr>
        <w:t xml:space="preserve">znaša  ______________ EUR. V ceni ni vključen DDV. </w:t>
      </w:r>
    </w:p>
    <w:p w14:paraId="0196A94F" w14:textId="77777777" w:rsidR="00D94057" w:rsidRDefault="00D94057" w:rsidP="007D5468">
      <w:pPr>
        <w:tabs>
          <w:tab w:val="left" w:pos="1474"/>
        </w:tabs>
        <w:spacing w:after="0" w:line="240" w:lineRule="auto"/>
        <w:jc w:val="both"/>
        <w:rPr>
          <w:rFonts w:ascii="Times New Roman" w:hAnsi="Times New Roman" w:cs="Times New Roman"/>
          <w:sz w:val="24"/>
          <w:szCs w:val="24"/>
        </w:rPr>
      </w:pPr>
    </w:p>
    <w:p w14:paraId="7402E241" w14:textId="77777777" w:rsidR="007D5468" w:rsidRPr="007D5468" w:rsidRDefault="007D5468" w:rsidP="007D5468">
      <w:pPr>
        <w:tabs>
          <w:tab w:val="left" w:pos="1474"/>
        </w:tab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kolikor se v času izvajanja te pogodbene obveznosti dogovorijo spremembe, ki vplivajo na povečanje števila opravljenih kilometrov, se dodatno dogovorjeni kilometri obračunavajo po ponudbeni ceni iz gornje tabele, glede na vozilo, s katerim se bo dodatni prevoz opravljal.</w:t>
      </w:r>
    </w:p>
    <w:p w14:paraId="02A26986" w14:textId="631C008E" w:rsidR="006A3984" w:rsidRPr="00797CFE" w:rsidRDefault="006A3984" w:rsidP="006A3984">
      <w:pPr>
        <w:spacing w:before="225" w:after="225" w:line="240" w:lineRule="auto"/>
        <w:jc w:val="both"/>
        <w:rPr>
          <w:rFonts w:ascii="Times New Roman" w:hAnsi="Times New Roman" w:cs="Times New Roman"/>
          <w:sz w:val="24"/>
          <w:szCs w:val="24"/>
        </w:rPr>
      </w:pPr>
      <w:r w:rsidRPr="00797CFE">
        <w:rPr>
          <w:rFonts w:ascii="Times New Roman" w:hAnsi="Times New Roman" w:cs="Times New Roman"/>
          <w:sz w:val="24"/>
          <w:szCs w:val="24"/>
        </w:rPr>
        <w:t>Ponujene cene so fiksne in nespremenljive za obdobje prvega šolskega leta (202</w:t>
      </w:r>
      <w:r w:rsidR="003238C7">
        <w:rPr>
          <w:rFonts w:ascii="Times New Roman" w:hAnsi="Times New Roman" w:cs="Times New Roman"/>
          <w:sz w:val="24"/>
          <w:szCs w:val="24"/>
        </w:rPr>
        <w:t>5</w:t>
      </w:r>
      <w:r w:rsidRPr="00797CFE">
        <w:rPr>
          <w:rFonts w:ascii="Times New Roman" w:hAnsi="Times New Roman" w:cs="Times New Roman"/>
          <w:sz w:val="24"/>
          <w:szCs w:val="24"/>
        </w:rPr>
        <w:t>/202</w:t>
      </w:r>
      <w:r w:rsidR="003238C7">
        <w:rPr>
          <w:rFonts w:ascii="Times New Roman" w:hAnsi="Times New Roman" w:cs="Times New Roman"/>
          <w:sz w:val="24"/>
          <w:szCs w:val="24"/>
        </w:rPr>
        <w:t>6</w:t>
      </w:r>
      <w:r w:rsidRPr="00797CFE">
        <w:rPr>
          <w:rFonts w:ascii="Times New Roman" w:hAnsi="Times New Roman" w:cs="Times New Roman"/>
          <w:sz w:val="24"/>
          <w:szCs w:val="24"/>
        </w:rPr>
        <w:t>), v tem obdobju se pogodbeni stranki odrekata spremenljivosti cene vezano na 655. in 656. Obligacijskega zakonika - OZ.</w:t>
      </w:r>
    </w:p>
    <w:p w14:paraId="2BB6E7E9" w14:textId="77777777" w:rsidR="006A3984" w:rsidRPr="00797CFE" w:rsidRDefault="006A3984" w:rsidP="006A3984">
      <w:pPr>
        <w:spacing w:before="225" w:after="225" w:line="240" w:lineRule="auto"/>
        <w:jc w:val="both"/>
        <w:rPr>
          <w:rFonts w:ascii="Times New Roman" w:hAnsi="Times New Roman"/>
          <w:sz w:val="24"/>
          <w:szCs w:val="24"/>
        </w:rPr>
      </w:pPr>
      <w:r w:rsidRPr="00797CFE">
        <w:rPr>
          <w:rFonts w:ascii="Times New Roman" w:hAnsi="Times New Roman" w:cs="Times New Roman"/>
          <w:sz w:val="24"/>
          <w:szCs w:val="24"/>
        </w:rPr>
        <w:t>Po preteku prej navedenega obdobja se bo izvajalcu oziroma naročniku  priznala valorizacija cen v skladu z določili Pravilnika o načinih valorizacije denarnih obveznosti, ki jih v večletnih pogodba dogovarjajo pravne osebe javnega sektorja (Ur.l. RS št. 1/04), z upoštevanjem indeksa razlik v ceni, ki ga uradno objavi Statistični urad RS in na način kot to določa prej citirani Pravilnik ter</w:t>
      </w:r>
      <w:r w:rsidRPr="00797CFE">
        <w:rPr>
          <w:rFonts w:ascii="Times New Roman" w:hAnsi="Times New Roman"/>
          <w:sz w:val="24"/>
          <w:szCs w:val="24"/>
        </w:rPr>
        <w:t xml:space="preserve"> po predhodnem soglasju s strani naročnika, vendar največ enkrat letno. Spremembo cene bosta naročnik in prevoznik dogovorila in uredila z aneksom k osnovni pogodbi.</w:t>
      </w:r>
    </w:p>
    <w:p w14:paraId="22EBB243" w14:textId="77777777" w:rsidR="006A3984" w:rsidRDefault="006A3984" w:rsidP="006A3984">
      <w:pPr>
        <w:spacing w:before="225" w:after="225" w:line="240" w:lineRule="auto"/>
        <w:jc w:val="both"/>
        <w:rPr>
          <w:rFonts w:ascii="Times New Roman" w:hAnsi="Times New Roman"/>
          <w:sz w:val="24"/>
          <w:szCs w:val="24"/>
        </w:rPr>
      </w:pPr>
      <w:r w:rsidRPr="00797CFE">
        <w:rPr>
          <w:rFonts w:ascii="Times New Roman" w:hAnsi="Times New Roman"/>
          <w:sz w:val="24"/>
          <w:szCs w:val="24"/>
        </w:rPr>
        <w:t>Valorizacija se prizna na predlog (izvajalca oz. naročnika), v kolikor predlagatelj dokaže spremembo cene</w:t>
      </w:r>
      <w:r>
        <w:rPr>
          <w:rFonts w:ascii="Times New Roman" w:hAnsi="Times New Roman"/>
          <w:sz w:val="24"/>
          <w:szCs w:val="24"/>
        </w:rPr>
        <w:t>/</w:t>
      </w:r>
      <w:r w:rsidRPr="00797CFE">
        <w:rPr>
          <w:rFonts w:ascii="Times New Roman" w:hAnsi="Times New Roman"/>
          <w:sz w:val="24"/>
          <w:szCs w:val="24"/>
        </w:rPr>
        <w:t>enoto v zakonsko relevantnem deležu nad 10 %. Skladno z drugim odstavkom 656. člena OZ je predlagatelj upravičen zahtevati (samo) razliko v ceni, ki presega 10 %.</w:t>
      </w:r>
    </w:p>
    <w:p w14:paraId="66E31459"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PLAČILNI POGOJI</w:t>
      </w:r>
    </w:p>
    <w:p w14:paraId="30909A1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6740C38" w14:textId="77777777" w:rsidR="007D5468" w:rsidRPr="007D5468" w:rsidRDefault="007D5468" w:rsidP="007D5468">
      <w:pPr>
        <w:spacing w:after="0" w:line="240" w:lineRule="auto"/>
        <w:jc w:val="both"/>
        <w:rPr>
          <w:rFonts w:ascii="Times New Roman" w:hAnsi="Times New Roman" w:cs="Times New Roman"/>
          <w:b/>
          <w:sz w:val="24"/>
          <w:szCs w:val="24"/>
        </w:rPr>
      </w:pPr>
    </w:p>
    <w:p w14:paraId="1D058C1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bo izvajalec naročniku izstavil zbirni mesečni račun za opravljene mesečne storitve, do 8. dne v mesecu za pretekli mesec.</w:t>
      </w:r>
    </w:p>
    <w:p w14:paraId="2B3D3184" w14:textId="7B87088D" w:rsidR="0057796C" w:rsidRDefault="0057796C" w:rsidP="0057796C">
      <w:pPr>
        <w:spacing w:after="0" w:line="240" w:lineRule="auto"/>
        <w:jc w:val="both"/>
        <w:rPr>
          <w:rFonts w:ascii="Times New Roman" w:hAnsi="Times New Roman"/>
          <w:sz w:val="24"/>
        </w:rPr>
      </w:pPr>
      <w:r>
        <w:rPr>
          <w:rFonts w:ascii="Times New Roman" w:hAnsi="Times New Roman"/>
          <w:sz w:val="24"/>
        </w:rPr>
        <w:t>Račun se izstavi v elektronki obliki (eRačun) preko spletnega portala UJPnet. Kot uradni prejem računa se šteje datum prejema računa v sistem UJPnet.</w:t>
      </w:r>
    </w:p>
    <w:p w14:paraId="3A6A8B55" w14:textId="77777777" w:rsidR="007D5468" w:rsidRPr="007D5468" w:rsidRDefault="007D5468" w:rsidP="007D5468">
      <w:p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Vsak račun mora vsebovati poleg zakonsko določenih pogojev še:</w:t>
      </w:r>
    </w:p>
    <w:p w14:paraId="2470107A"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številko te pogodbe,</w:t>
      </w:r>
    </w:p>
    <w:p w14:paraId="7A34CE91" w14:textId="77777777" w:rsidR="007D5468" w:rsidRPr="007D5468" w:rsidRDefault="007D5468" w:rsidP="00AE56C3">
      <w:pPr>
        <w:numPr>
          <w:ilvl w:val="0"/>
          <w:numId w:val="26"/>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navedbo meseca in števila dni opravljanja storitve,</w:t>
      </w:r>
    </w:p>
    <w:p w14:paraId="56E57DFF" w14:textId="77777777" w:rsidR="007D5468" w:rsidRPr="007D5468" w:rsidRDefault="007D5468" w:rsidP="00AE56C3">
      <w:pPr>
        <w:pStyle w:val="Naslovpoiljatelja"/>
        <w:numPr>
          <w:ilvl w:val="0"/>
          <w:numId w:val="26"/>
        </w:numPr>
        <w:jc w:val="both"/>
        <w:rPr>
          <w:szCs w:val="24"/>
        </w:rPr>
      </w:pPr>
      <w:r w:rsidRPr="007D5468">
        <w:rPr>
          <w:szCs w:val="24"/>
        </w:rPr>
        <w:t>račune podizvajalca, ki jih je predhodno potrdil.</w:t>
      </w:r>
    </w:p>
    <w:p w14:paraId="3D1F7A13" w14:textId="77777777" w:rsidR="007D5468" w:rsidRPr="007D5468" w:rsidRDefault="007D5468" w:rsidP="007D5468">
      <w:pPr>
        <w:spacing w:after="0" w:line="240" w:lineRule="auto"/>
        <w:rPr>
          <w:rFonts w:ascii="Times New Roman" w:hAnsi="Times New Roman" w:cs="Times New Roman"/>
          <w:sz w:val="24"/>
          <w:szCs w:val="24"/>
        </w:rPr>
      </w:pPr>
    </w:p>
    <w:p w14:paraId="7B9B0DF4" w14:textId="3FE967F3" w:rsidR="007D5468" w:rsidRPr="007D5468" w:rsidRDefault="007D5468" w:rsidP="007D5468">
      <w:pPr>
        <w:pStyle w:val="Imelena"/>
        <w:spacing w:before="0" w:after="0"/>
        <w:jc w:val="both"/>
        <w:rPr>
          <w:rFonts w:ascii="Times New Roman" w:hAnsi="Times New Roman"/>
          <w:b w:val="0"/>
          <w:color w:val="auto"/>
        </w:rPr>
      </w:pPr>
      <w:r w:rsidRPr="007D5468">
        <w:rPr>
          <w:rFonts w:ascii="Times New Roman" w:hAnsi="Times New Roman"/>
          <w:b w:val="0"/>
          <w:color w:val="auto"/>
        </w:rPr>
        <w:t xml:space="preserve">Rok plačila je </w:t>
      </w:r>
      <w:r w:rsidR="003238C7">
        <w:rPr>
          <w:rFonts w:ascii="Times New Roman" w:hAnsi="Times New Roman"/>
          <w:b w:val="0"/>
          <w:color w:val="auto"/>
        </w:rPr>
        <w:t xml:space="preserve">v </w:t>
      </w:r>
      <w:r w:rsidR="00C64D7C">
        <w:rPr>
          <w:rFonts w:ascii="Times New Roman" w:hAnsi="Times New Roman"/>
          <w:b w:val="0"/>
          <w:color w:val="auto"/>
        </w:rPr>
        <w:t xml:space="preserve">roku </w:t>
      </w:r>
      <w:r w:rsidR="003238C7">
        <w:rPr>
          <w:rFonts w:ascii="Times New Roman" w:hAnsi="Times New Roman"/>
          <w:b w:val="0"/>
          <w:color w:val="auto"/>
        </w:rPr>
        <w:t xml:space="preserve">30 </w:t>
      </w:r>
      <w:r w:rsidR="004E7A8F">
        <w:rPr>
          <w:rFonts w:ascii="Times New Roman" w:hAnsi="Times New Roman"/>
          <w:b w:val="0"/>
          <w:color w:val="auto"/>
        </w:rPr>
        <w:t>dn</w:t>
      </w:r>
      <w:r w:rsidR="00C64D7C">
        <w:rPr>
          <w:rFonts w:ascii="Times New Roman" w:hAnsi="Times New Roman"/>
          <w:b w:val="0"/>
          <w:color w:val="auto"/>
        </w:rPr>
        <w:t>i</w:t>
      </w:r>
      <w:r w:rsidR="004E7A8F">
        <w:rPr>
          <w:rFonts w:ascii="Times New Roman" w:hAnsi="Times New Roman"/>
          <w:b w:val="0"/>
          <w:color w:val="auto"/>
        </w:rPr>
        <w:t xml:space="preserve"> </w:t>
      </w:r>
      <w:r w:rsidRPr="007D5468">
        <w:rPr>
          <w:rFonts w:ascii="Times New Roman" w:hAnsi="Times New Roman"/>
          <w:b w:val="0"/>
          <w:color w:val="auto"/>
        </w:rPr>
        <w:t>o</w:t>
      </w:r>
      <w:r w:rsidR="003238C7">
        <w:rPr>
          <w:rFonts w:ascii="Times New Roman" w:hAnsi="Times New Roman"/>
          <w:b w:val="0"/>
          <w:color w:val="auto"/>
        </w:rPr>
        <w:t>d</w:t>
      </w:r>
      <w:r w:rsidRPr="007D5468">
        <w:rPr>
          <w:rFonts w:ascii="Times New Roman" w:hAnsi="Times New Roman"/>
          <w:b w:val="0"/>
          <w:color w:val="auto"/>
        </w:rPr>
        <w:t xml:space="preserve"> </w:t>
      </w:r>
      <w:r w:rsidR="002F1E28">
        <w:rPr>
          <w:rFonts w:ascii="Times New Roman" w:hAnsi="Times New Roman"/>
          <w:b w:val="0"/>
          <w:color w:val="auto"/>
        </w:rPr>
        <w:t xml:space="preserve">dneva </w:t>
      </w:r>
      <w:r w:rsidRPr="007D5468">
        <w:rPr>
          <w:rFonts w:ascii="Times New Roman" w:hAnsi="Times New Roman"/>
          <w:b w:val="0"/>
          <w:color w:val="auto"/>
        </w:rPr>
        <w:t>prejem</w:t>
      </w:r>
      <w:r w:rsidR="003238C7">
        <w:rPr>
          <w:rFonts w:ascii="Times New Roman" w:hAnsi="Times New Roman"/>
          <w:b w:val="0"/>
          <w:color w:val="auto"/>
        </w:rPr>
        <w:t>a</w:t>
      </w:r>
      <w:r w:rsidRPr="007D5468">
        <w:rPr>
          <w:rFonts w:ascii="Times New Roman" w:hAnsi="Times New Roman"/>
          <w:b w:val="0"/>
          <w:color w:val="auto"/>
        </w:rPr>
        <w:t xml:space="preserve"> računa, pod pogojem, da je bila storitev opravljena pravočasno in kvalitetno. V primeru zamude s plačilom ima izvajalec pravico zaračunati zakonske zamudne obresti.</w:t>
      </w:r>
    </w:p>
    <w:p w14:paraId="06734ECB" w14:textId="77777777" w:rsidR="007D5468" w:rsidRPr="007D5468" w:rsidRDefault="007D5468" w:rsidP="007D5468">
      <w:pPr>
        <w:pStyle w:val="Telobesedila"/>
      </w:pPr>
    </w:p>
    <w:p w14:paraId="10A26CAF" w14:textId="77777777" w:rsidR="007D5468" w:rsidRPr="0057796C" w:rsidRDefault="007D5468" w:rsidP="007D5468">
      <w:pPr>
        <w:pStyle w:val="Telobesedila"/>
        <w:ind w:right="-1"/>
      </w:pPr>
      <w:r w:rsidRPr="0057796C">
        <w:t>Naročnik mora račun potrditi ali zavrniti, delno ali v celoti, v roku petnajstih (15) dni po prejemu. Če naročnik prejetega računa ne zavrne v roku petnajst (15) dni, je dolžan račun za opravljeno delo plačati, v skladu s plačilnim rokom iz prejšnjega odstavka te pogodbe.</w:t>
      </w:r>
    </w:p>
    <w:p w14:paraId="42302C1F" w14:textId="77777777" w:rsidR="007D5468" w:rsidRPr="0057796C" w:rsidRDefault="007D5468" w:rsidP="007D5468">
      <w:pPr>
        <w:spacing w:after="0" w:line="240" w:lineRule="auto"/>
        <w:rPr>
          <w:rFonts w:ascii="Times New Roman" w:hAnsi="Times New Roman" w:cs="Times New Roman"/>
          <w:sz w:val="24"/>
          <w:szCs w:val="24"/>
        </w:rPr>
      </w:pPr>
    </w:p>
    <w:p w14:paraId="4D198417"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je storitev, ki je navedena na računu izvajalca, nekvalitetno ali delno izvedena in je to pisno dokumentirano, naročnik račun za taka dela delno ali v celoti zavrne oziroma ga poravna le v vrednosti nespornih storitev.</w:t>
      </w:r>
    </w:p>
    <w:p w14:paraId="66ED569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A20092B"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V primeru nekvalitetnega izvajanja storitev je po pisnem opozorilu naročnika izvajalec dolžan takoj odpraviti ugotovljene pomanjkljivosti. </w:t>
      </w:r>
    </w:p>
    <w:p w14:paraId="7A0C8B70"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4E4E3934"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se nekvalitetno ali delno izvajanje storitev nadaljuje kljub pisnemu opozorilu naročnika, lahko naročnik odpove pogodbo, brez odpovednega roka.</w:t>
      </w:r>
    </w:p>
    <w:p w14:paraId="29F560ED" w14:textId="77777777" w:rsidR="007D5468" w:rsidRPr="007D5468" w:rsidRDefault="007D5468" w:rsidP="007D5468">
      <w:pPr>
        <w:spacing w:after="0" w:line="240" w:lineRule="auto"/>
        <w:jc w:val="both"/>
        <w:rPr>
          <w:rFonts w:ascii="Times New Roman" w:hAnsi="Times New Roman" w:cs="Times New Roman"/>
          <w:sz w:val="24"/>
          <w:szCs w:val="24"/>
        </w:rPr>
      </w:pPr>
    </w:p>
    <w:p w14:paraId="45942031" w14:textId="77777777" w:rsid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TEHNIČNE ZAHTEVE JAVNEGA NAROČILA</w:t>
      </w:r>
    </w:p>
    <w:p w14:paraId="52E7B329" w14:textId="77777777" w:rsidR="00A84C24" w:rsidRPr="007D5468" w:rsidRDefault="00A84C24" w:rsidP="00A84C24">
      <w:pPr>
        <w:spacing w:after="0" w:line="240" w:lineRule="auto"/>
        <w:ind w:left="1080"/>
        <w:rPr>
          <w:rFonts w:ascii="Times New Roman" w:hAnsi="Times New Roman" w:cs="Times New Roman"/>
          <w:b/>
          <w:sz w:val="24"/>
          <w:szCs w:val="24"/>
          <w:u w:val="single"/>
        </w:rPr>
      </w:pPr>
    </w:p>
    <w:p w14:paraId="4BD127B8"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31ED90CA" w14:textId="77777777" w:rsidR="007D5468" w:rsidRPr="007D5468" w:rsidRDefault="007D5468" w:rsidP="007D5468">
      <w:pPr>
        <w:spacing w:after="0" w:line="240" w:lineRule="auto"/>
        <w:jc w:val="both"/>
        <w:rPr>
          <w:rFonts w:ascii="Times New Roman" w:hAnsi="Times New Roman" w:cs="Times New Roman"/>
          <w:sz w:val="24"/>
          <w:szCs w:val="24"/>
        </w:rPr>
      </w:pPr>
    </w:p>
    <w:p w14:paraId="01D87226"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mora v času veljavnosti pogodbe ves čas izpolnjevati pogoje tehnične brezhibnosti in opremljenosti vozil in ustreznosti voznikov.</w:t>
      </w:r>
    </w:p>
    <w:p w14:paraId="679FCA55" w14:textId="77777777" w:rsidR="007D5468" w:rsidRPr="007D5468" w:rsidRDefault="007D5468" w:rsidP="007D5468">
      <w:pPr>
        <w:spacing w:after="0" w:line="240" w:lineRule="auto"/>
        <w:jc w:val="both"/>
        <w:rPr>
          <w:rFonts w:ascii="Times New Roman" w:hAnsi="Times New Roman" w:cs="Times New Roman"/>
          <w:sz w:val="24"/>
          <w:szCs w:val="24"/>
        </w:rPr>
      </w:pPr>
    </w:p>
    <w:p w14:paraId="7822175D" w14:textId="5C7D2D96"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izvajalec ne izpolnjuje pogodbenih obveznosti ter tehničnih specifikacij na način, predviden v pogodbi o</w: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5002203C" wp14:editId="5E7F80CD">
                <wp:simplePos x="0" y="0"/>
                <wp:positionH relativeFrom="column">
                  <wp:posOffset>0</wp:posOffset>
                </wp:positionH>
                <wp:positionV relativeFrom="line">
                  <wp:posOffset>0</wp:posOffset>
                </wp:positionV>
                <wp:extent cx="635000" cy="635000"/>
                <wp:effectExtent l="0" t="0" r="0" b="0"/>
                <wp:wrapNone/>
                <wp:docPr id="8" name="Prostoročno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942AA" id="Prostoročno 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" path="m,l1,e">
                <v:path o:connecttype="custom" o:connectlocs="0,0;635000,0" o:connectangles="0,0"/>
                <o:lock v:ext="edit" selection="t"/>
                <w10:wrap anchory="line"/>
              </v:shape>
            </w:pict>
          </mc:Fallback>
        </mc:AlternateConten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59264" behindDoc="1" locked="0" layoutInCell="1" allowOverlap="1" wp14:anchorId="7C9B6F3E" wp14:editId="4352C012">
                <wp:simplePos x="0" y="0"/>
                <wp:positionH relativeFrom="column">
                  <wp:posOffset>790575</wp:posOffset>
                </wp:positionH>
                <wp:positionV relativeFrom="paragraph">
                  <wp:posOffset>19050</wp:posOffset>
                </wp:positionV>
                <wp:extent cx="5876925" cy="9525"/>
                <wp:effectExtent l="0" t="0" r="0" b="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72756" id="Prostoročno 7"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" path="m,l1,e" filled="f">
                <v:path o:connecttype="custom" o:connectlocs="0,0;272,0" o:connectangles="0,0" textboxrect="3163,3163,18437,18437"/>
              </v:shape>
            </w:pict>
          </mc:Fallback>
        </mc:AlternateContent>
      </w:r>
      <w:r w:rsidRPr="007D5468">
        <w:rPr>
          <w:rFonts w:ascii="Times New Roman" w:hAnsi="Times New Roman" w:cs="Times New Roman"/>
          <w:sz w:val="24"/>
          <w:szCs w:val="24"/>
        </w:rPr>
        <w:t xml:space="preserve"> izvedbi javnega naročila, je to razlog za krivdno prekinitev pogodbe iz razlogov na strani izvajalca.</w:t>
      </w:r>
    </w:p>
    <w:p w14:paraId="4EE73EA0" w14:textId="77777777" w:rsidR="007D5468" w:rsidRPr="007D5468" w:rsidRDefault="007D5468" w:rsidP="007D5468">
      <w:pPr>
        <w:spacing w:after="0" w:line="240" w:lineRule="auto"/>
        <w:rPr>
          <w:rFonts w:ascii="Times New Roman" w:hAnsi="Times New Roman" w:cs="Times New Roman"/>
          <w:sz w:val="24"/>
          <w:szCs w:val="24"/>
        </w:rPr>
      </w:pPr>
    </w:p>
    <w:p w14:paraId="185A5313"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POMANJKLJIVOSTI</w:t>
      </w:r>
    </w:p>
    <w:p w14:paraId="5C31B64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7A2B7CDD" w14:textId="77777777" w:rsidR="007D5468" w:rsidRPr="007D5468" w:rsidRDefault="007D5468" w:rsidP="007D5468">
      <w:pPr>
        <w:spacing w:after="0" w:line="240" w:lineRule="auto"/>
        <w:jc w:val="both"/>
        <w:rPr>
          <w:rFonts w:ascii="Times New Roman" w:hAnsi="Times New Roman" w:cs="Times New Roman"/>
          <w:sz w:val="24"/>
          <w:szCs w:val="24"/>
        </w:rPr>
      </w:pPr>
    </w:p>
    <w:p w14:paraId="716222C4"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zavezuje, da bo vse morebitne pomanjkljivosti izvedbe storitev, ki jih ugotovi naročnik, in nanje opozori pisno, odpravil v roku 24 ur po prejetju opozorila naročnika.</w:t>
      </w:r>
    </w:p>
    <w:p w14:paraId="4FAD3731" w14:textId="77777777" w:rsidR="008C2D9C" w:rsidRPr="007D5468" w:rsidRDefault="008C2D9C" w:rsidP="007D5468">
      <w:pPr>
        <w:spacing w:after="0" w:line="240" w:lineRule="auto"/>
        <w:jc w:val="both"/>
        <w:rPr>
          <w:rFonts w:ascii="Times New Roman" w:hAnsi="Times New Roman" w:cs="Times New Roman"/>
          <w:sz w:val="24"/>
          <w:szCs w:val="24"/>
        </w:rPr>
      </w:pPr>
    </w:p>
    <w:p w14:paraId="1B34975C" w14:textId="77777777" w:rsidR="007D5468" w:rsidRPr="007D5468" w:rsidRDefault="007D5468" w:rsidP="00AE56C3">
      <w:pPr>
        <w:numPr>
          <w:ilvl w:val="0"/>
          <w:numId w:val="23"/>
        </w:numPr>
        <w:spacing w:after="0" w:line="240" w:lineRule="auto"/>
        <w:ind w:left="709" w:hanging="349"/>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BANČNA GARANCIJA ZA DOBRO IZVEDBO POGODBENIH  OBVEZNOSTI</w:t>
      </w:r>
    </w:p>
    <w:p w14:paraId="3A410CA2"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6C8E7B90" w14:textId="77777777" w:rsidR="007D5468" w:rsidRPr="007D5468" w:rsidRDefault="007D5468" w:rsidP="007D5468">
      <w:pPr>
        <w:spacing w:after="0" w:line="240" w:lineRule="auto"/>
        <w:rPr>
          <w:rFonts w:ascii="Times New Roman" w:hAnsi="Times New Roman" w:cs="Times New Roman"/>
          <w:b/>
          <w:sz w:val="24"/>
          <w:szCs w:val="24"/>
          <w:u w:val="single"/>
        </w:rPr>
      </w:pPr>
    </w:p>
    <w:p w14:paraId="312745EA" w14:textId="4C782604" w:rsidR="007D5468" w:rsidRPr="007D5468" w:rsidRDefault="007D5468" w:rsidP="007D5468">
      <w:pPr>
        <w:pStyle w:val="Glava"/>
        <w:jc w:val="both"/>
        <w:rPr>
          <w:rFonts w:ascii="Times New Roman" w:hAnsi="Times New Roman" w:cs="Times New Roman"/>
          <w:sz w:val="24"/>
          <w:szCs w:val="24"/>
        </w:rPr>
      </w:pPr>
      <w:r w:rsidRPr="007D5468">
        <w:rPr>
          <w:rFonts w:ascii="Times New Roman" w:hAnsi="Times New Roman" w:cs="Times New Roman"/>
          <w:sz w:val="24"/>
          <w:szCs w:val="24"/>
        </w:rPr>
        <w:t xml:space="preserve">Izvajalec </w:t>
      </w:r>
      <w:r w:rsidRPr="007D5468">
        <w:rPr>
          <w:rStyle w:val="Naslov3MKZnak"/>
          <w:rFonts w:ascii="Times New Roman" w:hAnsi="Times New Roman" w:cs="Times New Roman"/>
          <w:b w:val="0"/>
          <w:sz w:val="24"/>
          <w:szCs w:val="24"/>
        </w:rPr>
        <w:t xml:space="preserve">je dolžan najkasneje v 10 (desetih) </w:t>
      </w:r>
      <w:r w:rsidR="0034529A">
        <w:rPr>
          <w:rStyle w:val="Naslov3MKZnak"/>
          <w:rFonts w:ascii="Times New Roman" w:hAnsi="Times New Roman" w:cs="Times New Roman"/>
          <w:b w:val="0"/>
          <w:sz w:val="24"/>
          <w:szCs w:val="24"/>
        </w:rPr>
        <w:t>delovn</w:t>
      </w:r>
      <w:r w:rsidRPr="007D5468">
        <w:rPr>
          <w:rStyle w:val="Naslov3MKZnak"/>
          <w:rFonts w:ascii="Times New Roman" w:hAnsi="Times New Roman" w:cs="Times New Roman"/>
          <w:b w:val="0"/>
          <w:sz w:val="24"/>
          <w:szCs w:val="24"/>
        </w:rPr>
        <w:t xml:space="preserve">ih dneh od sklenitve pogodbe, izročiti naročniku bančno garancijo za dobro izvedbo pogodbenih obveznosti v višini 10 % od skupne vrednosti pogodbe, v skladu z vzorcem iz razpisne dokumentacije ter v skladu s pogoji iz razpisa. </w:t>
      </w:r>
      <w:r w:rsidRPr="007D5468">
        <w:rPr>
          <w:rFonts w:ascii="Times New Roman" w:hAnsi="Times New Roman" w:cs="Times New Roman"/>
          <w:sz w:val="24"/>
          <w:szCs w:val="24"/>
        </w:rPr>
        <w:t>Kot pogodbena vrednost se šteje celotna pogodbena vrednost, vključno z DDV.</w:t>
      </w:r>
    </w:p>
    <w:p w14:paraId="4AB1EC90" w14:textId="77777777" w:rsidR="007D5468" w:rsidRPr="007D5468" w:rsidRDefault="007D5468" w:rsidP="007D5468">
      <w:pPr>
        <w:pStyle w:val="Glava"/>
        <w:jc w:val="both"/>
        <w:rPr>
          <w:rFonts w:ascii="Times New Roman" w:hAnsi="Times New Roman" w:cs="Times New Roman"/>
          <w:sz w:val="24"/>
          <w:szCs w:val="24"/>
        </w:rPr>
      </w:pPr>
    </w:p>
    <w:p w14:paraId="26CD1FE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Trajanje garancije je ves čas veljavnosti te pogodbe. </w:t>
      </w:r>
    </w:p>
    <w:p w14:paraId="7773C57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naročnik iz katerihkoli razlogov med časom trajanja pogodbenega razmerja ostane brez veljavne bančne garancije, sme naročnik zadržati sredstva v višini 10 % celotnega pogodbenega zneska, do prejema ustrezne bančne garancije.</w:t>
      </w:r>
    </w:p>
    <w:p w14:paraId="2F6B9A96" w14:textId="77777777" w:rsidR="007D5468" w:rsidRPr="007D5468" w:rsidRDefault="007D5468" w:rsidP="007D5468">
      <w:pPr>
        <w:spacing w:after="0" w:line="240" w:lineRule="auto"/>
        <w:jc w:val="both"/>
        <w:rPr>
          <w:rFonts w:ascii="Times New Roman" w:hAnsi="Times New Roman" w:cs="Times New Roman"/>
          <w:sz w:val="24"/>
          <w:szCs w:val="24"/>
        </w:rPr>
      </w:pPr>
    </w:p>
    <w:p w14:paraId="4E16280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poplačilo nastalih stroškov in škode zaradi nekvalitetnega opravljanja storitev ima naročnik pravico unovčiti garancijo za dobro izvedbo pogodbenih obveznosti, v kolikor pa le-ta ne zadostuje, mora izvajalec plačati razliko do polne višine nastalih stroškov in škode v 30 dneh od datuma prejema pisnega zahtevka naročnika.</w:t>
      </w:r>
    </w:p>
    <w:p w14:paraId="430BB0CC"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328A6AC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032F7159"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p>
    <w:p w14:paraId="2505E780" w14:textId="432B2FA3"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unovčitve bančne garancije mora izvajalec predložiti v roku 10 (desetih) dni od unovčitve novo bančno garancijo v pogodbeno dogovorjeni višini.</w:t>
      </w:r>
    </w:p>
    <w:p w14:paraId="6E8ECF25" w14:textId="77777777" w:rsid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Bančno garancijo lahko naročnik unovči iz razlogov, navedenih v razpisni dokumentaciji.</w:t>
      </w:r>
    </w:p>
    <w:p w14:paraId="45D6B108" w14:textId="77777777" w:rsidR="00C734E4" w:rsidRPr="007D5468" w:rsidRDefault="00C734E4" w:rsidP="007D5468">
      <w:pPr>
        <w:numPr>
          <w:ilvl w:val="12"/>
          <w:numId w:val="0"/>
        </w:numPr>
        <w:spacing w:after="0" w:line="240" w:lineRule="auto"/>
        <w:jc w:val="both"/>
        <w:rPr>
          <w:rFonts w:ascii="Times New Roman" w:hAnsi="Times New Roman" w:cs="Times New Roman"/>
          <w:sz w:val="24"/>
          <w:szCs w:val="24"/>
        </w:rPr>
      </w:pPr>
    </w:p>
    <w:p w14:paraId="5FC80E11" w14:textId="77777777" w:rsidR="007D5468" w:rsidRPr="007D5468" w:rsidRDefault="007D5468" w:rsidP="00AE56C3">
      <w:pPr>
        <w:numPr>
          <w:ilvl w:val="0"/>
          <w:numId w:val="23"/>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ODSTOP OD POGODBE</w:t>
      </w:r>
    </w:p>
    <w:p w14:paraId="1223EC44"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072B9ED5" w14:textId="77777777" w:rsidR="007D5468" w:rsidRPr="007D5468" w:rsidRDefault="007D5468" w:rsidP="007D5468">
      <w:pPr>
        <w:spacing w:after="0" w:line="240" w:lineRule="auto"/>
        <w:jc w:val="both"/>
        <w:rPr>
          <w:rFonts w:ascii="Times New Roman" w:hAnsi="Times New Roman" w:cs="Times New Roman"/>
          <w:b/>
          <w:sz w:val="24"/>
          <w:szCs w:val="24"/>
          <w:u w:val="single"/>
        </w:rPr>
      </w:pPr>
    </w:p>
    <w:p w14:paraId="2F7918B6" w14:textId="77777777" w:rsidR="007D5468" w:rsidRP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lahko naročnik odstopi od pogodbe v naslednjih primerih:</w:t>
      </w:r>
    </w:p>
    <w:p w14:paraId="53B5D4F5"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izvedena storitev po obsegu ali kvalitete ne ustreza pogodbenim določilom in pogojem iz razpisne dokumentacije;</w:t>
      </w:r>
    </w:p>
    <w:p w14:paraId="01B7A8D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upošteva reklamacij glede kakovosti opravljenih storitev;</w:t>
      </w:r>
    </w:p>
    <w:p w14:paraId="7DD5719B"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se izvajalec ne drži dogovorjenih urnikov opravljanja storitev prevozov;</w:t>
      </w:r>
    </w:p>
    <w:p w14:paraId="00745348"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izgubi licenco za prevoz potnikov v cestnem prometu;</w:t>
      </w:r>
    </w:p>
    <w:p w14:paraId="09ABA10A"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tehnično brezhibno opremljenih vozil v skladu z veljavnimi predpisi;</w:t>
      </w:r>
    </w:p>
    <w:p w14:paraId="184DB2BC"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voznikov, ki izpolnjujejo pogoje določene z veljavnimi predpisi;</w:t>
      </w:r>
    </w:p>
    <w:p w14:paraId="77CE9AD1"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brez soglasja naročnika poveča ceno storitve;</w:t>
      </w:r>
    </w:p>
    <w:p w14:paraId="4C16352E"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iCs/>
          <w:sz w:val="24"/>
          <w:szCs w:val="24"/>
        </w:rPr>
        <w:t xml:space="preserve">če </w:t>
      </w:r>
      <w:r w:rsidRPr="007D5468">
        <w:rPr>
          <w:rFonts w:ascii="Times New Roman" w:hAnsi="Times New Roman" w:cs="Times New Roman"/>
          <w:sz w:val="24"/>
          <w:szCs w:val="24"/>
        </w:rPr>
        <w:t>preneha poslovati ali mu je prepovedano opravljanje dejavnosti na osnovi sodne ali druge prisilne določbe;</w:t>
      </w:r>
    </w:p>
    <w:p w14:paraId="0B030180" w14:textId="77777777" w:rsidR="007D5468" w:rsidRPr="007D5468" w:rsidRDefault="007D5468" w:rsidP="00AE56C3">
      <w:pPr>
        <w:pStyle w:val="Noga"/>
        <w:widowControl w:val="0"/>
        <w:numPr>
          <w:ilvl w:val="0"/>
          <w:numId w:val="27"/>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bo priglasil vseh podizvajalcev ali ne bo priglasil novih podizvajalcev, s katerimi bo sklenil podizvajalsko razmerje po podpisu te pogodbe.</w:t>
      </w:r>
    </w:p>
    <w:p w14:paraId="0D5D5289" w14:textId="77777777" w:rsidR="007D5468" w:rsidRPr="007D5468" w:rsidRDefault="007D5468" w:rsidP="007D5468">
      <w:pPr>
        <w:pStyle w:val="Noga"/>
        <w:widowControl w:val="0"/>
        <w:ind w:right="-1"/>
        <w:jc w:val="both"/>
        <w:rPr>
          <w:rFonts w:ascii="Times New Roman" w:hAnsi="Times New Roman" w:cs="Times New Roman"/>
          <w:sz w:val="24"/>
          <w:szCs w:val="24"/>
        </w:rPr>
      </w:pPr>
    </w:p>
    <w:p w14:paraId="6F0E8B67" w14:textId="6ACF5C13" w:rsidR="007D5468" w:rsidRDefault="007D5468" w:rsidP="007D5468">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Naročnik mora pred odpovedjo pogodbe izvajalca pisno seznaniti z ugotovitvami glede kršitev in ga pisno opozoriti, naj s kršitvami preneha. V primeru da v 4 mesecih po pisnem opozorilu izvajalec naredi isto kršitev ali enako težko kršitev, v zvezi s katero je bil opozorjen s strani naročnika, lahko naročnik odstopi od pogodbe brez odpovednega roka.</w:t>
      </w:r>
    </w:p>
    <w:p w14:paraId="6245C05A" w14:textId="77777777" w:rsidR="006C433C" w:rsidRDefault="006C433C" w:rsidP="007D5468">
      <w:pPr>
        <w:pStyle w:val="Noga"/>
        <w:widowControl w:val="0"/>
        <w:ind w:right="-1"/>
        <w:jc w:val="both"/>
        <w:rPr>
          <w:rFonts w:ascii="Times New Roman" w:hAnsi="Times New Roman" w:cs="Times New Roman"/>
          <w:sz w:val="24"/>
          <w:szCs w:val="24"/>
        </w:rPr>
      </w:pPr>
    </w:p>
    <w:p w14:paraId="1C06E22F" w14:textId="77777777" w:rsidR="007D5468" w:rsidRPr="007D5468" w:rsidRDefault="007D5468" w:rsidP="00AE56C3">
      <w:pPr>
        <w:pStyle w:val="Naslov1"/>
        <w:keepLines w:val="0"/>
        <w:numPr>
          <w:ilvl w:val="0"/>
          <w:numId w:val="23"/>
        </w:numPr>
        <w:tabs>
          <w:tab w:val="left" w:pos="708"/>
        </w:tabs>
        <w:spacing w:before="0" w:line="240" w:lineRule="auto"/>
        <w:jc w:val="both"/>
        <w:rPr>
          <w:rFonts w:ascii="Times New Roman" w:hAnsi="Times New Roman" w:cs="Times New Roman"/>
          <w:sz w:val="24"/>
          <w:szCs w:val="24"/>
          <w:u w:val="single"/>
        </w:rPr>
      </w:pPr>
      <w:r w:rsidRPr="007D5468">
        <w:rPr>
          <w:rFonts w:ascii="Times New Roman" w:hAnsi="Times New Roman" w:cs="Times New Roman"/>
          <w:sz w:val="24"/>
          <w:szCs w:val="24"/>
          <w:u w:val="single"/>
        </w:rPr>
        <w:lastRenderedPageBreak/>
        <w:t>PODIZVAJALCI</w:t>
      </w:r>
    </w:p>
    <w:p w14:paraId="4F1FF0FA"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76C80BD" w14:textId="77777777" w:rsidR="007D5468" w:rsidRPr="007D5468" w:rsidRDefault="007D5468" w:rsidP="007D5468">
      <w:pPr>
        <w:spacing w:after="0" w:line="240" w:lineRule="auto"/>
        <w:rPr>
          <w:rFonts w:ascii="Times New Roman" w:hAnsi="Times New Roman" w:cs="Times New Roman"/>
          <w:sz w:val="24"/>
          <w:szCs w:val="24"/>
        </w:rPr>
      </w:pPr>
    </w:p>
    <w:p w14:paraId="0A67171B" w14:textId="77777777" w:rsidR="007D5468" w:rsidRDefault="007D5468" w:rsidP="007D5468">
      <w:pPr>
        <w:spacing w:after="0" w:line="240" w:lineRule="auto"/>
        <w:jc w:val="both"/>
        <w:rPr>
          <w:rFonts w:ascii="Times New Roman" w:hAnsi="Times New Roman" w:cs="Times New Roman"/>
          <w:color w:val="000000"/>
          <w:sz w:val="24"/>
          <w:szCs w:val="24"/>
          <w:u w:val="single"/>
        </w:rPr>
      </w:pPr>
      <w:r w:rsidRPr="007D5468">
        <w:rPr>
          <w:rFonts w:ascii="Times New Roman" w:hAnsi="Times New Roman" w:cs="Times New Roman"/>
          <w:color w:val="000000"/>
          <w:sz w:val="24"/>
          <w:szCs w:val="24"/>
          <w:u w:val="single"/>
        </w:rPr>
        <w:t>Za izvajalca bodo pogodbena dela po tej pogodbi izvajali naslednji podizvajalci:</w:t>
      </w:r>
    </w:p>
    <w:p w14:paraId="3242930F" w14:textId="77777777" w:rsidR="008664EB" w:rsidRPr="007D5468" w:rsidRDefault="008664EB" w:rsidP="007D5468">
      <w:pPr>
        <w:spacing w:after="0" w:line="240" w:lineRule="auto"/>
        <w:jc w:val="both"/>
        <w:rPr>
          <w:rFonts w:ascii="Times New Roman" w:hAnsi="Times New Roman" w:cs="Times New Roman"/>
          <w:color w:val="000000"/>
          <w:sz w:val="24"/>
          <w:szCs w:val="24"/>
          <w:u w:val="single"/>
        </w:rPr>
      </w:pPr>
    </w:p>
    <w:p w14:paraId="5F8F705E"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Naziv in naslov: _______________________________________________________</w:t>
      </w:r>
    </w:p>
    <w:p w14:paraId="1CD6A8E8"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Matična številka: _____________________, ID za DDV: SI____________________</w:t>
      </w:r>
    </w:p>
    <w:p w14:paraId="721A8F31" w14:textId="77777777" w:rsidR="007D5468" w:rsidRPr="007D5468" w:rsidRDefault="007D5468" w:rsidP="007D5468">
      <w:pPr>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Transakcijski račun št. ______________________________, odprt pri ____________</w:t>
      </w:r>
    </w:p>
    <w:p w14:paraId="7FF42C81" w14:textId="77777777" w:rsidR="007D5468" w:rsidRDefault="007D5468" w:rsidP="007D5468">
      <w:pPr>
        <w:suppressAutoHyphens/>
        <w:spacing w:after="0" w:line="240" w:lineRule="auto"/>
        <w:jc w:val="both"/>
        <w:rPr>
          <w:rFonts w:ascii="Times New Roman" w:hAnsi="Times New Roman" w:cs="Times New Roman"/>
          <w:color w:val="000000"/>
          <w:sz w:val="24"/>
          <w:szCs w:val="24"/>
        </w:rPr>
      </w:pPr>
    </w:p>
    <w:p w14:paraId="452DE99A" w14:textId="77777777" w:rsidR="006C433C" w:rsidRPr="007D5468" w:rsidRDefault="006C433C" w:rsidP="007D5468">
      <w:pPr>
        <w:suppressAutoHyphens/>
        <w:spacing w:after="0" w:line="240" w:lineRule="auto"/>
        <w:jc w:val="both"/>
        <w:rPr>
          <w:rFonts w:ascii="Times New Roman" w:hAnsi="Times New Roman" w:cs="Times New Roman"/>
          <w:color w:val="000000"/>
          <w:sz w:val="24"/>
          <w:szCs w:val="24"/>
        </w:rPr>
      </w:pPr>
    </w:p>
    <w:p w14:paraId="555C4BAB" w14:textId="77777777" w:rsidR="007D5468" w:rsidRPr="007D5468" w:rsidRDefault="007D5468" w:rsidP="007D5468">
      <w:pPr>
        <w:suppressAutoHyphens/>
        <w:spacing w:after="0" w:line="240" w:lineRule="auto"/>
        <w:jc w:val="both"/>
        <w:rPr>
          <w:rFonts w:ascii="Times New Roman" w:hAnsi="Times New Roman" w:cs="Times New Roman"/>
          <w:color w:val="000000"/>
          <w:sz w:val="24"/>
          <w:szCs w:val="24"/>
        </w:rPr>
      </w:pPr>
      <w:r w:rsidRPr="007D5468">
        <w:rPr>
          <w:rFonts w:ascii="Times New Roman" w:hAnsi="Times New Roman" w:cs="Times New Roman"/>
          <w:color w:val="000000"/>
          <w:sz w:val="24"/>
          <w:szCs w:val="24"/>
        </w:rPr>
        <w:t>Vrsta del, ki jih bodo izvedli podizvajalci:</w:t>
      </w:r>
    </w:p>
    <w:p w14:paraId="50CFD43C" w14:textId="77777777" w:rsidR="007D5468" w:rsidRPr="007D5468" w:rsidRDefault="007D5468" w:rsidP="00AE56C3">
      <w:pPr>
        <w:numPr>
          <w:ilvl w:val="0"/>
          <w:numId w:val="28"/>
        </w:num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_________________________________</w:t>
      </w:r>
    </w:p>
    <w:p w14:paraId="500DD7F7" w14:textId="77777777" w:rsidR="007D5468" w:rsidRPr="007D5468" w:rsidRDefault="007D5468" w:rsidP="007D5468">
      <w:pPr>
        <w:suppressAutoHyphens/>
        <w:spacing w:after="0" w:line="240" w:lineRule="auto"/>
        <w:jc w:val="both"/>
        <w:rPr>
          <w:rFonts w:ascii="Times New Roman" w:hAnsi="Times New Roman" w:cs="Times New Roman"/>
          <w:sz w:val="24"/>
          <w:szCs w:val="24"/>
        </w:rPr>
      </w:pPr>
    </w:p>
    <w:p w14:paraId="250A54F6" w14:textId="045D93A8" w:rsidR="00A3617C" w:rsidRPr="007D5468" w:rsidRDefault="007D5468" w:rsidP="00A3617C">
      <w:pPr>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Predmet, količina, vrednost, kraj in rok izvedbe teh del:</w:t>
      </w:r>
    </w:p>
    <w:p w14:paraId="5E001236" w14:textId="5537E14C" w:rsidR="007D5468" w:rsidRPr="007D5468" w:rsidRDefault="00A3617C" w:rsidP="00AE56C3">
      <w:pPr>
        <w:numPr>
          <w:ilvl w:val="0"/>
          <w:numId w:val="28"/>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w:t>
      </w:r>
    </w:p>
    <w:tbl>
      <w:tblPr>
        <w:tblStyle w:val="NormalTablePHPDOCX"/>
        <w:tblW w:w="9498" w:type="dxa"/>
        <w:tblInd w:w="-142" w:type="dxa"/>
        <w:tblLook w:val="04A0" w:firstRow="1" w:lastRow="0" w:firstColumn="1" w:lastColumn="0" w:noHBand="0" w:noVBand="1"/>
      </w:tblPr>
      <w:tblGrid>
        <w:gridCol w:w="9498"/>
      </w:tblGrid>
      <w:tr w:rsidR="00C64D7C" w14:paraId="69714867" w14:textId="77777777" w:rsidTr="008664EB">
        <w:tc>
          <w:tcPr>
            <w:tcW w:w="9498" w:type="dxa"/>
            <w:hideMark/>
          </w:tcPr>
          <w:p w14:paraId="5005995F" w14:textId="0D67A5BF" w:rsidR="00C64D7C" w:rsidRDefault="00C64D7C" w:rsidP="008664EB">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V kolikor podizvajalec v skladu in na način, določen v drugem in tretjem odstavku 94. člena ZJN-3, zahteva neposredno plačilo, se šteje, da je neposredno plačilo podizvajalcu obvezno in obveznost zavezuje naročnika in glavnega izvajalca. </w:t>
            </w:r>
          </w:p>
          <w:p w14:paraId="01D9A7AF"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282"/>
            </w:tblGrid>
            <w:tr w:rsidR="00C64D7C" w14:paraId="7DE3A889" w14:textId="77777777" w:rsidTr="00123B1C">
              <w:tc>
                <w:tcPr>
                  <w:tcW w:w="0" w:type="auto"/>
                  <w:hideMark/>
                </w:tcPr>
                <w:p w14:paraId="160293B5"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glavni izvajalec s podpisom te pogodbe pooblašča naročnika, da na podlagi potrjenega računa oziroma situacije s strani glavnega izvajalca neposredno plačuje podizvajalcu,</w:t>
                  </w:r>
                </w:p>
                <w:p w14:paraId="7BE943E5"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je podizvajalec dolžan najkasneje z izstavitvijo prvega računa predložiti soglasje, na podlagi katerega naročnik namesto ponudnika poravna podizvajalčevo terjatev do ponudnika, </w:t>
                  </w:r>
                </w:p>
                <w:p w14:paraId="3EDEA16D" w14:textId="77777777" w:rsidR="00C64D7C" w:rsidRDefault="00C64D7C" w:rsidP="00C64D7C">
                  <w:pPr>
                    <w:numPr>
                      <w:ilvl w:val="0"/>
                      <w:numId w:val="43"/>
                    </w:numPr>
                    <w:jc w:val="both"/>
                    <w:rPr>
                      <w:rFonts w:ascii="Times New Roman" w:hAnsi="Times New Roman" w:cs="Times New Roman"/>
                      <w:color w:val="000000"/>
                      <w:sz w:val="24"/>
                      <w:szCs w:val="24"/>
                    </w:rPr>
                  </w:pPr>
                  <w:r>
                    <w:rPr>
                      <w:rFonts w:ascii="Times New Roman" w:hAnsi="Times New Roman" w:cs="Times New Roman"/>
                      <w:color w:val="000000"/>
                      <w:sz w:val="24"/>
                      <w:szCs w:val="24"/>
                    </w:rPr>
                    <w:t>glavni izvajalec svojemu računu ali situaciji priložiti račun ali situacijo podizvajalca, ki ga je predhodno potrdil.</w:t>
                  </w:r>
                </w:p>
              </w:tc>
            </w:tr>
          </w:tbl>
          <w:p w14:paraId="21C59D16"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Zgolj ob izpolnitvi vseh pogojev iz predhodnega odstavka, je naročnik obvezan izvršiti neposredno plačilo podizvajalcu. Plačila podizvajalcem se izvedejo v rokih in na enak način kot velja za plačila izvajalcu.</w:t>
            </w:r>
          </w:p>
          <w:p w14:paraId="35281EA6"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F2C8EFC" w14:textId="77777777" w:rsidR="00C64D7C" w:rsidRDefault="00C64D7C" w:rsidP="00123B1C">
            <w:pPr>
              <w:spacing w:before="225" w:after="22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bo zavrnil vsakega podizvajalca, če zanj obstajajo razlogi za izključitev iz prvega, drugega ali četrtega odstavka 75. člena ZJN-3, razen v primeru iz tretjega odstavka 75. člena </w:t>
            </w:r>
          </w:p>
          <w:p w14:paraId="11B7E1F7" w14:textId="77777777" w:rsidR="00C64D7C" w:rsidRDefault="00C64D7C" w:rsidP="00123B1C">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t>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566485E3" w14:textId="01087564" w:rsidR="006C433C" w:rsidRPr="00EA2681" w:rsidRDefault="00C64D7C" w:rsidP="006C433C">
            <w:pPr>
              <w:spacing w:before="225" w:after="225"/>
              <w:ind w:left="-73" w:hanging="32"/>
              <w:jc w:val="both"/>
              <w:rPr>
                <w:rFonts w:ascii="Times New Roman" w:hAnsi="Times New Roman" w:cs="Times New Roman"/>
                <w:color w:val="000000"/>
                <w:sz w:val="24"/>
                <w:szCs w:val="24"/>
              </w:rPr>
            </w:pPr>
            <w:r>
              <w:rPr>
                <w:rFonts w:ascii="Times New Roman" w:hAnsi="Times New Roman" w:cs="Times New Roman"/>
                <w:color w:val="000000"/>
                <w:sz w:val="24"/>
                <w:szCs w:val="24"/>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05A658C" w14:textId="77777777" w:rsidR="007D5468" w:rsidRPr="007D5468" w:rsidRDefault="007D5468" w:rsidP="00AE56C3">
      <w:pPr>
        <w:numPr>
          <w:ilvl w:val="0"/>
          <w:numId w:val="23"/>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POGODBENI PREDSTAVNIKI</w:t>
      </w:r>
    </w:p>
    <w:p w14:paraId="66F671D7" w14:textId="77777777" w:rsidR="007D5468" w:rsidRPr="007D5468" w:rsidRDefault="007D5468" w:rsidP="007D5468">
      <w:pPr>
        <w:spacing w:after="0" w:line="240" w:lineRule="auto"/>
        <w:rPr>
          <w:rFonts w:ascii="Times New Roman" w:hAnsi="Times New Roman" w:cs="Times New Roman"/>
          <w:b/>
          <w:sz w:val="24"/>
          <w:szCs w:val="24"/>
        </w:rPr>
      </w:pPr>
    </w:p>
    <w:p w14:paraId="177A37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1DFBAA5E" w14:textId="23AF385B"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Skrbnik s strani naročnika je Karmen L</w:t>
      </w:r>
      <w:r w:rsidR="00F535AE">
        <w:rPr>
          <w:rFonts w:ascii="Times New Roman" w:hAnsi="Times New Roman" w:cs="Times New Roman"/>
          <w:sz w:val="24"/>
          <w:szCs w:val="24"/>
        </w:rPr>
        <w:t>ah</w:t>
      </w:r>
      <w:r w:rsidRPr="007D5468">
        <w:rPr>
          <w:rFonts w:ascii="Times New Roman" w:hAnsi="Times New Roman" w:cs="Times New Roman"/>
          <w:sz w:val="24"/>
          <w:szCs w:val="24"/>
        </w:rPr>
        <w:t>, tel</w:t>
      </w:r>
      <w:r w:rsidR="00F535AE">
        <w:rPr>
          <w:rFonts w:ascii="Times New Roman" w:hAnsi="Times New Roman" w:cs="Times New Roman"/>
          <w:sz w:val="24"/>
          <w:szCs w:val="24"/>
        </w:rPr>
        <w:t>.</w:t>
      </w:r>
      <w:r w:rsidRPr="007D5468">
        <w:rPr>
          <w:rFonts w:ascii="Times New Roman" w:hAnsi="Times New Roman" w:cs="Times New Roman"/>
          <w:sz w:val="24"/>
          <w:szCs w:val="24"/>
        </w:rPr>
        <w:t>: 02 584-90-54.</w:t>
      </w:r>
    </w:p>
    <w:p w14:paraId="5AC38A0D"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Skrbnik s strani izvajalca je  ...............................................</w:t>
      </w:r>
    </w:p>
    <w:p w14:paraId="30B16178" w14:textId="77777777" w:rsidR="007D5468" w:rsidRPr="007D5468" w:rsidRDefault="007D5468" w:rsidP="00AE56C3">
      <w:pPr>
        <w:numPr>
          <w:ilvl w:val="0"/>
          <w:numId w:val="23"/>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KONČNE DOLOČBE</w:t>
      </w:r>
    </w:p>
    <w:p w14:paraId="154A3B1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BC9E7A0" w14:textId="77777777" w:rsidR="007D5468" w:rsidRPr="007D5468" w:rsidRDefault="007D5468" w:rsidP="007D5468">
      <w:pPr>
        <w:spacing w:after="0" w:line="240" w:lineRule="auto"/>
        <w:rPr>
          <w:rFonts w:ascii="Times New Roman" w:hAnsi="Times New Roman" w:cs="Times New Roman"/>
          <w:sz w:val="24"/>
          <w:szCs w:val="24"/>
        </w:rPr>
      </w:pPr>
    </w:p>
    <w:p w14:paraId="6BC7D225" w14:textId="77777777" w:rsidR="007D5468" w:rsidRPr="007D5468" w:rsidRDefault="007D5468" w:rsidP="007D5468">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 podpisom te pogodbe potrjuje, da je v celoti seznanjen z obsegom in zahtevnostjo pogodbenih storitev, z lokacijami prevozov in številom učencev vozačev.</w:t>
      </w:r>
    </w:p>
    <w:p w14:paraId="6BD5BA4B" w14:textId="77777777" w:rsidR="007D5468" w:rsidRPr="007D5468" w:rsidRDefault="007D5468" w:rsidP="007D5468">
      <w:pPr>
        <w:spacing w:after="0" w:line="240" w:lineRule="auto"/>
        <w:jc w:val="both"/>
        <w:rPr>
          <w:rFonts w:ascii="Times New Roman" w:hAnsi="Times New Roman" w:cs="Times New Roman"/>
          <w:sz w:val="24"/>
          <w:szCs w:val="24"/>
        </w:rPr>
      </w:pPr>
    </w:p>
    <w:p w14:paraId="0158BBF9"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01B0EF6" w14:textId="77777777" w:rsidR="00A84C24" w:rsidRDefault="007D5468" w:rsidP="007D5468">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14:paraId="312ADB16" w14:textId="6919C21D" w:rsidR="007D5468" w:rsidRPr="00630AD6" w:rsidRDefault="007D5468" w:rsidP="007D5468">
      <w:pPr>
        <w:spacing w:after="0" w:line="240" w:lineRule="auto"/>
        <w:jc w:val="both"/>
        <w:rPr>
          <w:rFonts w:ascii="Times New Roman" w:hAnsi="Times New Roman" w:cs="Times New Roman"/>
          <w:i/>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986B96B"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pridobitev posla ali</w:t>
      </w:r>
    </w:p>
    <w:p w14:paraId="408430A9"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sklenitev posla pod ugodnejšimi pogoji ali</w:t>
      </w:r>
    </w:p>
    <w:p w14:paraId="2A4BA7BA"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14:paraId="336E465D" w14:textId="77777777" w:rsidR="007D5468" w:rsidRPr="00566FB9" w:rsidRDefault="007D5468" w:rsidP="00AE56C3">
      <w:pPr>
        <w:numPr>
          <w:ilvl w:val="0"/>
          <w:numId w:val="19"/>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8E35AE" w14:textId="77777777" w:rsidR="007D5468" w:rsidRPr="00566FB9"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je nična.</w:t>
      </w:r>
    </w:p>
    <w:p w14:paraId="72AE0A28" w14:textId="77777777" w:rsidR="007D5468" w:rsidRPr="00566FB9" w:rsidRDefault="007D5468" w:rsidP="007D5468">
      <w:pPr>
        <w:spacing w:after="0" w:line="240" w:lineRule="auto"/>
        <w:jc w:val="both"/>
        <w:rPr>
          <w:rFonts w:ascii="Times New Roman" w:hAnsi="Times New Roman" w:cs="Times New Roman"/>
          <w:sz w:val="24"/>
          <w:szCs w:val="24"/>
        </w:rPr>
      </w:pPr>
    </w:p>
    <w:p w14:paraId="19C89858" w14:textId="77777777" w:rsidR="007D5468" w:rsidRDefault="007D5468" w:rsidP="007D5468">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392BF8" w14:textId="77777777" w:rsidR="00DC0496" w:rsidRDefault="00DC0496" w:rsidP="007D5468">
      <w:pPr>
        <w:spacing w:after="0" w:line="240" w:lineRule="auto"/>
        <w:jc w:val="both"/>
        <w:rPr>
          <w:rFonts w:ascii="Times New Roman" w:hAnsi="Times New Roman" w:cs="Times New Roman"/>
          <w:sz w:val="24"/>
          <w:szCs w:val="24"/>
        </w:rPr>
      </w:pPr>
    </w:p>
    <w:p w14:paraId="479E1201" w14:textId="77777777" w:rsidR="00C64D7C" w:rsidRDefault="00C64D7C" w:rsidP="00C64D7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SOCIALNA KLAVZULA IN RAZVEZNI POGOJ</w:t>
      </w:r>
    </w:p>
    <w:p w14:paraId="16257C0C" w14:textId="77777777" w:rsidR="00C64D7C" w:rsidRDefault="00C64D7C" w:rsidP="00C64D7C">
      <w:pPr>
        <w:spacing w:after="0" w:line="240" w:lineRule="auto"/>
        <w:jc w:val="both"/>
        <w:rPr>
          <w:rFonts w:ascii="Times New Roman" w:hAnsi="Times New Roman" w:cs="Times New Roman"/>
          <w:b/>
          <w:bCs/>
          <w:sz w:val="24"/>
          <w:szCs w:val="24"/>
        </w:rPr>
      </w:pPr>
    </w:p>
    <w:p w14:paraId="37148E02" w14:textId="77777777" w:rsidR="00C64D7C" w:rsidRDefault="00C64D7C" w:rsidP="00C64D7C">
      <w:pPr>
        <w:spacing w:after="0" w:line="240" w:lineRule="auto"/>
        <w:jc w:val="both"/>
        <w:rPr>
          <w:rFonts w:ascii="Times New Roman" w:hAnsi="Times New Roman" w:cs="Times New Roman"/>
          <w:sz w:val="24"/>
          <w:szCs w:val="24"/>
        </w:rPr>
      </w:pPr>
      <w:r w:rsidRPr="00211A68">
        <w:rPr>
          <w:rFonts w:ascii="Times New Roman" w:hAnsi="Times New Roman" w:cs="Times New Roman"/>
          <w:sz w:val="24"/>
          <w:szCs w:val="24"/>
        </w:rPr>
        <w:t>Pogodba pre</w:t>
      </w:r>
      <w:r>
        <w:rPr>
          <w:rFonts w:ascii="Times New Roman" w:hAnsi="Times New Roman" w:cs="Times New Roman"/>
          <w:sz w:val="24"/>
          <w:szCs w:val="24"/>
        </w:rPr>
        <w:t>neha veljati, če je naročnik seznanjen, da je sodišče s pravnomočno odločitvijo ugotovilo kršitev obveznosti iz drugega odstavka 3. člena ZJN-3 s strani izvajalca pogodbe o izvedbi javnega naročila ali njegove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A98BEAA" w14:textId="77777777" w:rsidR="00C64D7C" w:rsidRDefault="00C64D7C" w:rsidP="00C64D7C">
      <w:pPr>
        <w:spacing w:after="0" w:line="240" w:lineRule="auto"/>
        <w:jc w:val="both"/>
        <w:rPr>
          <w:rFonts w:ascii="Times New Roman" w:hAnsi="Times New Roman" w:cs="Times New Roman"/>
          <w:sz w:val="24"/>
          <w:szCs w:val="24"/>
        </w:rPr>
      </w:pPr>
    </w:p>
    <w:p w14:paraId="40D754BA"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w:t>
      </w:r>
    </w:p>
    <w:p w14:paraId="5DFA549F"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tem roku ne začne novega postopka javnega naročila, se šteje, da je pogodba razvezana šestdeseti dan od seznanitve s kršitvijo.</w:t>
      </w:r>
    </w:p>
    <w:p w14:paraId="678D46BA" w14:textId="77777777" w:rsidR="00C64D7C" w:rsidRDefault="00C64D7C" w:rsidP="00C64D7C">
      <w:pPr>
        <w:spacing w:after="0" w:line="240" w:lineRule="auto"/>
        <w:jc w:val="both"/>
        <w:rPr>
          <w:rFonts w:ascii="Times New Roman" w:hAnsi="Times New Roman" w:cs="Times New Roman"/>
          <w:sz w:val="24"/>
          <w:szCs w:val="24"/>
        </w:rPr>
      </w:pPr>
    </w:p>
    <w:p w14:paraId="31DF4E26" w14:textId="77777777" w:rsidR="00C64D7C" w:rsidRDefault="00C64D7C" w:rsidP="00C64D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Ostala določila glede razveznega pogoja so zapisana v 67. členu ZJN-3.</w:t>
      </w:r>
    </w:p>
    <w:p w14:paraId="0245B785" w14:textId="77777777" w:rsidR="00C64D7C" w:rsidRDefault="00C64D7C" w:rsidP="007D5468">
      <w:pPr>
        <w:pStyle w:val="BodyText21"/>
        <w:rPr>
          <w:szCs w:val="24"/>
        </w:rPr>
      </w:pPr>
    </w:p>
    <w:p w14:paraId="44B18917" w14:textId="12955056" w:rsidR="00773B6E" w:rsidRDefault="00773B6E" w:rsidP="007D5468">
      <w:pPr>
        <w:pStyle w:val="BodyText21"/>
        <w:rPr>
          <w:b/>
          <w:bCs/>
          <w:szCs w:val="24"/>
        </w:rPr>
      </w:pPr>
      <w:r>
        <w:rPr>
          <w:b/>
          <w:bCs/>
          <w:szCs w:val="24"/>
        </w:rPr>
        <w:t>VARSTVO OSEBNIH PODATKOV</w:t>
      </w:r>
    </w:p>
    <w:p w14:paraId="434B8F48" w14:textId="77777777" w:rsidR="00773B6E" w:rsidRPr="00773B6E" w:rsidRDefault="00773B6E" w:rsidP="007D5468">
      <w:pPr>
        <w:pStyle w:val="BodyText21"/>
        <w:rPr>
          <w:szCs w:val="24"/>
        </w:rPr>
      </w:pPr>
    </w:p>
    <w:p w14:paraId="7ABAD6D3" w14:textId="77777777" w:rsidR="00773B6E" w:rsidRPr="00773B6E" w:rsidRDefault="00773B6E" w:rsidP="00773B6E">
      <w:pPr>
        <w:pStyle w:val="BodyText21"/>
        <w:rPr>
          <w:szCs w:val="24"/>
        </w:rPr>
      </w:pPr>
      <w:r w:rsidRPr="00773B6E">
        <w:rPr>
          <w:szCs w:val="24"/>
        </w:rPr>
        <w:t>Izvajalec se zavezuje, da bo vse osebne podatke, ki mu bodo posredovani s strani naročnika ali posamezne osnovne šole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6CD04A92" w14:textId="77777777" w:rsidR="00773B6E" w:rsidRPr="00773B6E" w:rsidRDefault="00773B6E" w:rsidP="00773B6E">
      <w:pPr>
        <w:pStyle w:val="BodyText21"/>
        <w:rPr>
          <w:szCs w:val="24"/>
        </w:rPr>
      </w:pPr>
    </w:p>
    <w:p w14:paraId="0DC9AEDD" w14:textId="77777777" w:rsidR="00773B6E" w:rsidRPr="00773B6E" w:rsidRDefault="00773B6E" w:rsidP="00773B6E">
      <w:pPr>
        <w:pStyle w:val="BodyText21"/>
        <w:rPr>
          <w:szCs w:val="24"/>
        </w:rPr>
      </w:pPr>
      <w:r w:rsidRPr="00773B6E">
        <w:rPr>
          <w:szCs w:val="24"/>
        </w:rPr>
        <w:t>Izvajalec zagotavlja, da bodo vsi delavci, ki bodo izvajali pogodbena dela, spoštovali varovanje naročnikovih osebnih podatkov, ki jim bodo posredovani ali se bodo z njimi seznanili vezano na izvajanje pogodbenih storitev, skladno z določili Zakona o varstvu osebnih podatkov (ZVOP-2) in Splošne uredbe o varstvu osebnih podatkov (GDPR).</w:t>
      </w:r>
    </w:p>
    <w:p w14:paraId="0D461673" w14:textId="77777777" w:rsidR="00773B6E" w:rsidRPr="00773B6E" w:rsidRDefault="00773B6E" w:rsidP="00773B6E">
      <w:pPr>
        <w:pStyle w:val="BodyText21"/>
        <w:rPr>
          <w:szCs w:val="24"/>
        </w:rPr>
      </w:pPr>
    </w:p>
    <w:p w14:paraId="54D7FC2A" w14:textId="77777777" w:rsidR="00773B6E" w:rsidRPr="00773B6E" w:rsidRDefault="00773B6E" w:rsidP="00773B6E">
      <w:pPr>
        <w:pStyle w:val="BodyText21"/>
        <w:rPr>
          <w:szCs w:val="24"/>
        </w:rPr>
      </w:pPr>
      <w:r w:rsidRPr="00773B6E">
        <w:rPr>
          <w:szCs w:val="24"/>
        </w:rPr>
        <w:t>Izvajalec se zavezuje, da bo vse podatke, ki izhajajo iz pogodbene dokumentacije, in druge podatke, ki izvirajo iz pogodbenega razmerja, ohranjal kot poslovno skrivnost v času trajanja in tudi po prenehanju veljavnosti pogodbe.</w:t>
      </w:r>
    </w:p>
    <w:p w14:paraId="136721A0" w14:textId="77777777" w:rsidR="00773B6E" w:rsidRPr="00D53EFD" w:rsidRDefault="00773B6E" w:rsidP="007D5468">
      <w:pPr>
        <w:pStyle w:val="BodyText21"/>
        <w:rPr>
          <w:szCs w:val="24"/>
        </w:rPr>
      </w:pPr>
    </w:p>
    <w:p w14:paraId="3EA026ED"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2102189B"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6876C939"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spremembe te pogodbe bosta pogodbeni stranki urejali z aneksom k tej pogodbi v pisni obliki.</w:t>
      </w:r>
    </w:p>
    <w:p w14:paraId="30128486"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5172C2F9" w14:textId="77777777" w:rsidR="007D5468" w:rsidRPr="007D5468" w:rsidRDefault="007D5468" w:rsidP="007D5468">
      <w:pPr>
        <w:spacing w:after="0" w:line="240" w:lineRule="auto"/>
        <w:ind w:left="720"/>
        <w:jc w:val="center"/>
        <w:rPr>
          <w:rFonts w:ascii="Times New Roman" w:hAnsi="Times New Roman" w:cs="Times New Roman"/>
          <w:b/>
          <w:sz w:val="24"/>
          <w:szCs w:val="24"/>
          <w:u w:val="single"/>
        </w:rPr>
      </w:pPr>
    </w:p>
    <w:p w14:paraId="3AAEB06F"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Morebitne spore bosta pogodbeni stranki reševali sporazumno, v nasprotnem primeru pa pred pristojnim sodiščem v Ljubljani. Za presojanje razmerja med pogodbenima strankama se uporablja slovensko pravo.  </w:t>
      </w:r>
    </w:p>
    <w:p w14:paraId="5AB37454" w14:textId="77777777" w:rsidR="007D5468" w:rsidRPr="007D5468" w:rsidRDefault="007D5468" w:rsidP="007D5468">
      <w:pPr>
        <w:spacing w:after="0" w:line="240" w:lineRule="auto"/>
        <w:jc w:val="both"/>
        <w:rPr>
          <w:rFonts w:ascii="Times New Roman" w:hAnsi="Times New Roman" w:cs="Times New Roman"/>
          <w:sz w:val="24"/>
          <w:szCs w:val="24"/>
        </w:rPr>
      </w:pPr>
    </w:p>
    <w:p w14:paraId="7CE091EE" w14:textId="77777777" w:rsidR="007D5468" w:rsidRPr="007D5468" w:rsidRDefault="007D5468" w:rsidP="00AE56C3">
      <w:pPr>
        <w:numPr>
          <w:ilvl w:val="0"/>
          <w:numId w:val="24"/>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14:paraId="4E4B4E85" w14:textId="77777777" w:rsidR="007D5468" w:rsidRPr="007D5468" w:rsidRDefault="007D5468" w:rsidP="007D5468">
      <w:pPr>
        <w:spacing w:after="0" w:line="240" w:lineRule="auto"/>
        <w:rPr>
          <w:rFonts w:ascii="Times New Roman" w:hAnsi="Times New Roman" w:cs="Times New Roman"/>
          <w:sz w:val="24"/>
          <w:szCs w:val="24"/>
        </w:rPr>
      </w:pPr>
    </w:p>
    <w:p w14:paraId="3A103648" w14:textId="0C7999DA"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Ta pogodba je sklenjena za določen čas, to je od 1. 9. 20</w:t>
      </w:r>
      <w:r w:rsidR="007A5290">
        <w:rPr>
          <w:rFonts w:ascii="Times New Roman" w:hAnsi="Times New Roman" w:cs="Times New Roman"/>
          <w:sz w:val="24"/>
          <w:szCs w:val="24"/>
        </w:rPr>
        <w:t>2</w:t>
      </w:r>
      <w:r w:rsidR="00E86842">
        <w:rPr>
          <w:rFonts w:ascii="Times New Roman" w:hAnsi="Times New Roman" w:cs="Times New Roman"/>
          <w:sz w:val="24"/>
          <w:szCs w:val="24"/>
        </w:rPr>
        <w:t>5</w:t>
      </w:r>
      <w:r w:rsidRPr="007D5468">
        <w:rPr>
          <w:rFonts w:ascii="Times New Roman" w:hAnsi="Times New Roman" w:cs="Times New Roman"/>
          <w:sz w:val="24"/>
          <w:szCs w:val="24"/>
        </w:rPr>
        <w:t xml:space="preserve"> do 30. 6. 20</w:t>
      </w:r>
      <w:r>
        <w:rPr>
          <w:rFonts w:ascii="Times New Roman" w:hAnsi="Times New Roman" w:cs="Times New Roman"/>
          <w:sz w:val="24"/>
          <w:szCs w:val="24"/>
        </w:rPr>
        <w:t>2</w:t>
      </w:r>
      <w:r w:rsidR="00E86842">
        <w:rPr>
          <w:rFonts w:ascii="Times New Roman" w:hAnsi="Times New Roman" w:cs="Times New Roman"/>
          <w:sz w:val="24"/>
          <w:szCs w:val="24"/>
        </w:rPr>
        <w:t>8</w:t>
      </w:r>
      <w:r w:rsidR="002331CF">
        <w:rPr>
          <w:rFonts w:ascii="Times New Roman" w:hAnsi="Times New Roman" w:cs="Times New Roman"/>
          <w:sz w:val="24"/>
          <w:szCs w:val="24"/>
        </w:rPr>
        <w:t>.</w:t>
      </w:r>
    </w:p>
    <w:p w14:paraId="1AFF4C90" w14:textId="77777777" w:rsidR="007D5468" w:rsidRPr="007D5468" w:rsidRDefault="007D5468" w:rsidP="007D5468">
      <w:pPr>
        <w:spacing w:after="0" w:line="240" w:lineRule="auto"/>
        <w:jc w:val="both"/>
        <w:rPr>
          <w:rFonts w:ascii="Times New Roman" w:hAnsi="Times New Roman" w:cs="Times New Roman"/>
          <w:sz w:val="24"/>
          <w:szCs w:val="24"/>
        </w:rPr>
      </w:pPr>
    </w:p>
    <w:p w14:paraId="4F28F313" w14:textId="77777777" w:rsidR="007D5468" w:rsidRPr="007D5468" w:rsidRDefault="007D5468" w:rsidP="007D5468">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Pogodba je sestavljena v 4 (štirih) enakih izvodih, od katerih prejme vsaka pogodbena stranka 2 (dva) izvoda.</w:t>
      </w:r>
    </w:p>
    <w:p w14:paraId="7101F3AB" w14:textId="77777777" w:rsidR="007D5468" w:rsidRPr="007D5468" w:rsidRDefault="007D5468" w:rsidP="007D5468">
      <w:pPr>
        <w:spacing w:after="0" w:line="240" w:lineRule="auto"/>
        <w:rPr>
          <w:rFonts w:ascii="Times New Roman" w:hAnsi="Times New Roman" w:cs="Times New Roman"/>
          <w:b/>
          <w:sz w:val="24"/>
          <w:szCs w:val="24"/>
        </w:rPr>
      </w:pPr>
    </w:p>
    <w:p w14:paraId="72EDEA2B" w14:textId="77777777" w:rsidR="007D5468" w:rsidRPr="007D5468" w:rsidRDefault="007D5468" w:rsidP="007D5468">
      <w:pPr>
        <w:widowControl w:val="0"/>
        <w:spacing w:after="0" w:line="240" w:lineRule="auto"/>
        <w:ind w:right="-1"/>
        <w:jc w:val="both"/>
        <w:rPr>
          <w:rFonts w:ascii="Times New Roman" w:hAnsi="Times New Roman" w:cs="Times New Roman"/>
          <w:sz w:val="24"/>
          <w:szCs w:val="24"/>
        </w:rPr>
      </w:pPr>
    </w:p>
    <w:p w14:paraId="2C3D67FC" w14:textId="21C37B65" w:rsidR="007D5468" w:rsidRPr="007D5468" w:rsidRDefault="007D5468" w:rsidP="007D5468">
      <w:pPr>
        <w:widowControl w:val="0"/>
        <w:spacing w:after="0" w:line="240" w:lineRule="auto"/>
        <w:ind w:right="-1"/>
        <w:rPr>
          <w:rFonts w:ascii="Times New Roman" w:hAnsi="Times New Roman" w:cs="Times New Roman"/>
          <w:sz w:val="24"/>
          <w:szCs w:val="24"/>
        </w:rPr>
      </w:pP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t xml:space="preserve">        Številka: 430-</w:t>
      </w:r>
      <w:r w:rsidR="00BA0736">
        <w:rPr>
          <w:rFonts w:ascii="Times New Roman" w:hAnsi="Times New Roman" w:cs="Times New Roman"/>
          <w:sz w:val="24"/>
          <w:szCs w:val="24"/>
        </w:rPr>
        <w:t>7</w:t>
      </w:r>
      <w:r w:rsidR="009E0E32">
        <w:rPr>
          <w:rFonts w:ascii="Times New Roman" w:hAnsi="Times New Roman" w:cs="Times New Roman"/>
          <w:sz w:val="24"/>
          <w:szCs w:val="24"/>
        </w:rPr>
        <w:t>/</w:t>
      </w:r>
      <w:r w:rsidRPr="007D5468">
        <w:rPr>
          <w:rFonts w:ascii="Times New Roman" w:hAnsi="Times New Roman" w:cs="Times New Roman"/>
          <w:sz w:val="24"/>
          <w:szCs w:val="24"/>
        </w:rPr>
        <w:t>20</w:t>
      </w:r>
      <w:r w:rsidR="007A5290">
        <w:rPr>
          <w:rFonts w:ascii="Times New Roman" w:hAnsi="Times New Roman" w:cs="Times New Roman"/>
          <w:sz w:val="24"/>
          <w:szCs w:val="24"/>
        </w:rPr>
        <w:t>2</w:t>
      </w:r>
      <w:r w:rsidR="00E86842">
        <w:rPr>
          <w:rFonts w:ascii="Times New Roman" w:hAnsi="Times New Roman" w:cs="Times New Roman"/>
          <w:sz w:val="24"/>
          <w:szCs w:val="24"/>
        </w:rPr>
        <w:t>5</w:t>
      </w:r>
      <w:r w:rsidRPr="007D5468">
        <w:rPr>
          <w:rFonts w:ascii="Times New Roman" w:hAnsi="Times New Roman" w:cs="Times New Roman"/>
          <w:sz w:val="24"/>
          <w:szCs w:val="24"/>
        </w:rPr>
        <w:t>-4</w:t>
      </w:r>
      <w:r>
        <w:rPr>
          <w:rFonts w:ascii="Times New Roman" w:hAnsi="Times New Roman" w:cs="Times New Roman"/>
          <w:sz w:val="24"/>
          <w:szCs w:val="24"/>
        </w:rPr>
        <w:t>202</w:t>
      </w:r>
      <w:r w:rsidR="002331CF">
        <w:rPr>
          <w:rFonts w:ascii="Times New Roman" w:hAnsi="Times New Roman" w:cs="Times New Roman"/>
          <w:sz w:val="24"/>
          <w:szCs w:val="24"/>
        </w:rPr>
        <w:t>-JR-S/</w:t>
      </w:r>
      <w:r w:rsidR="00BA0736">
        <w:rPr>
          <w:rFonts w:ascii="Times New Roman" w:hAnsi="Times New Roman" w:cs="Times New Roman"/>
          <w:sz w:val="24"/>
          <w:szCs w:val="24"/>
        </w:rPr>
        <w:t>1</w:t>
      </w:r>
    </w:p>
    <w:p w14:paraId="4ACB0BD5" w14:textId="77777777" w:rsidR="007D5468" w:rsidRPr="007D5468" w:rsidRDefault="007D5468" w:rsidP="007D5468">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V ..................., dne ....................                                       V ..................., dne .....................</w:t>
      </w:r>
    </w:p>
    <w:p w14:paraId="6A91C9AF" w14:textId="77777777" w:rsidR="007D5468" w:rsidRPr="007D5468" w:rsidRDefault="007D5468" w:rsidP="007D5468">
      <w:pPr>
        <w:spacing w:after="0" w:line="240" w:lineRule="auto"/>
        <w:rPr>
          <w:rFonts w:ascii="Times New Roman" w:hAnsi="Times New Roman" w:cs="Times New Roman"/>
          <w:sz w:val="24"/>
          <w:szCs w:val="24"/>
        </w:rPr>
      </w:pPr>
    </w:p>
    <w:p w14:paraId="75F34092" w14:textId="41032085" w:rsidR="007D5468" w:rsidRDefault="007D5468" w:rsidP="007D5468">
      <w:pPr>
        <w:spacing w:after="0" w:line="240" w:lineRule="auto"/>
        <w:rPr>
          <w:rFonts w:ascii="Times New Roman" w:hAnsi="Times New Roman" w:cs="Times New Roman"/>
          <w:sz w:val="24"/>
          <w:szCs w:val="24"/>
        </w:rPr>
      </w:pPr>
    </w:p>
    <w:p w14:paraId="300374AB" w14:textId="77777777" w:rsidR="00F535AE" w:rsidRPr="007D5468" w:rsidRDefault="00F535AE" w:rsidP="007D5468">
      <w:pPr>
        <w:spacing w:after="0" w:line="240" w:lineRule="auto"/>
        <w:rPr>
          <w:rFonts w:ascii="Times New Roman" w:hAnsi="Times New Roman" w:cs="Times New Roman"/>
          <w:sz w:val="24"/>
          <w:szCs w:val="24"/>
        </w:rPr>
      </w:pPr>
    </w:p>
    <w:p w14:paraId="100126DD" w14:textId="77777777" w:rsidR="007D5468" w:rsidRPr="007D5468" w:rsidRDefault="007D5468" w:rsidP="007D5468">
      <w:pPr>
        <w:spacing w:after="0" w:line="240" w:lineRule="auto"/>
        <w:rPr>
          <w:rFonts w:ascii="Times New Roman" w:hAnsi="Times New Roman" w:cs="Times New Roman"/>
          <w:sz w:val="24"/>
          <w:szCs w:val="24"/>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7D5468" w:rsidRPr="007D5468" w14:paraId="1C2C8C20" w14:textId="77777777" w:rsidTr="00C80F0D">
        <w:tc>
          <w:tcPr>
            <w:tcW w:w="4606" w:type="dxa"/>
            <w:hideMark/>
          </w:tcPr>
          <w:p w14:paraId="173CAFA6"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PONUDNIK:</w:t>
            </w:r>
          </w:p>
          <w:p w14:paraId="0E2B3219"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w:t>
            </w:r>
          </w:p>
        </w:tc>
        <w:tc>
          <w:tcPr>
            <w:tcW w:w="4606" w:type="dxa"/>
            <w:hideMark/>
          </w:tcPr>
          <w:p w14:paraId="2A2DA4CD"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NAROČNIK:</w:t>
            </w:r>
          </w:p>
          <w:p w14:paraId="34181D65" w14:textId="77777777" w:rsidR="007D5468" w:rsidRPr="007D5468" w:rsidRDefault="007D5468" w:rsidP="007D5468">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              Občina Ljutomer</w:t>
            </w:r>
          </w:p>
        </w:tc>
      </w:tr>
    </w:tbl>
    <w:p w14:paraId="740878B2" w14:textId="300C3944" w:rsidR="007D5468" w:rsidRPr="007D5468" w:rsidRDefault="007D5468" w:rsidP="007D5468">
      <w:pPr>
        <w:spacing w:after="0" w:line="240" w:lineRule="auto"/>
        <w:jc w:val="both"/>
        <w:rPr>
          <w:rFonts w:ascii="Times New Roman" w:hAnsi="Times New Roman" w:cs="Times New Roman"/>
          <w:b/>
          <w:bCs/>
          <w:sz w:val="24"/>
          <w:szCs w:val="24"/>
        </w:rPr>
      </w:pPr>
      <w:r w:rsidRPr="007D5468">
        <w:rPr>
          <w:rFonts w:ascii="Times New Roman" w:hAnsi="Times New Roman" w:cs="Times New Roman"/>
          <w:b/>
          <w:bCs/>
          <w:sz w:val="24"/>
          <w:szCs w:val="24"/>
        </w:rPr>
        <w:t>………………………………….</w:t>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w:t>
      </w:r>
      <w:r>
        <w:rPr>
          <w:rFonts w:ascii="Times New Roman" w:hAnsi="Times New Roman" w:cs="Times New Roman"/>
          <w:b/>
          <w:bCs/>
          <w:sz w:val="24"/>
          <w:szCs w:val="24"/>
        </w:rPr>
        <w:t>mag. Olga KARBA</w:t>
      </w:r>
    </w:p>
    <w:p w14:paraId="040B330A" w14:textId="252E4339" w:rsidR="007D5468" w:rsidRPr="007D5468" w:rsidRDefault="007D5468" w:rsidP="007D5468">
      <w:pPr>
        <w:spacing w:after="0" w:line="240" w:lineRule="auto"/>
        <w:rPr>
          <w:rFonts w:ascii="Times New Roman" w:hAnsi="Times New Roman" w:cs="Times New Roman"/>
          <w:b/>
          <w:bCs/>
          <w:sz w:val="24"/>
          <w:szCs w:val="24"/>
        </w:rPr>
      </w:pP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r w:rsidR="008C2D9C">
        <w:rPr>
          <w:rFonts w:ascii="Times New Roman" w:hAnsi="Times New Roman" w:cs="Times New Roman"/>
          <w:b/>
          <w:bCs/>
          <w:sz w:val="24"/>
          <w:szCs w:val="24"/>
        </w:rPr>
        <w:t xml:space="preserve"> </w:t>
      </w:r>
      <w:r w:rsidRPr="007D5468">
        <w:rPr>
          <w:rFonts w:ascii="Times New Roman" w:hAnsi="Times New Roman" w:cs="Times New Roman"/>
          <w:b/>
          <w:bCs/>
          <w:sz w:val="24"/>
          <w:szCs w:val="24"/>
        </w:rPr>
        <w:t xml:space="preserve">   županja</w:t>
      </w:r>
    </w:p>
    <w:p w14:paraId="06B3F313" w14:textId="5FFDC2FD" w:rsidR="007D5468" w:rsidRDefault="008C2D9C" w:rsidP="007D5468">
      <w:pPr>
        <w:jc w:val="both"/>
        <w:rPr>
          <w:b/>
        </w:rPr>
      </w:pPr>
      <w:r>
        <w:rPr>
          <w:b/>
        </w:rPr>
        <w:t xml:space="preserve"> </w:t>
      </w:r>
    </w:p>
    <w:sectPr w:rsidR="007D5468" w:rsidSect="00477B44">
      <w:footerReference w:type="default" r:id="rId2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A35F" w14:textId="77777777" w:rsidR="00CF15ED" w:rsidRDefault="00CF15ED" w:rsidP="006975C6">
      <w:pPr>
        <w:spacing w:after="0" w:line="240" w:lineRule="auto"/>
      </w:pPr>
      <w:r>
        <w:separator/>
      </w:r>
    </w:p>
  </w:endnote>
  <w:endnote w:type="continuationSeparator" w:id="0">
    <w:p w14:paraId="43257D48" w14:textId="77777777" w:rsidR="00CF15ED" w:rsidRDefault="00CF15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96A4" w14:textId="77777777" w:rsidR="00D65E8D" w:rsidRDefault="00D65E8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B464" w14:textId="7BF8D729" w:rsidR="00D65E8D" w:rsidRPr="006F1DA5" w:rsidRDefault="00D65E8D" w:rsidP="00820B19">
    <w:pPr>
      <w:pStyle w:val="Noga"/>
      <w:shd w:val="clear" w:color="auto" w:fill="FFFFFF" w:themeFill="background1"/>
      <w:ind w:left="7513"/>
      <w:jc w:val="center"/>
      <w:rPr>
        <w:rFonts w:ascii="Arial" w:hAnsi="Arial" w:cs="Arial"/>
      </w:rPr>
    </w:pPr>
  </w:p>
  <w:p w14:paraId="42C831C6" w14:textId="77777777" w:rsidR="00D65E8D" w:rsidRDefault="00D65E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9244165"/>
      <w:docPartObj>
        <w:docPartGallery w:val="Page Numbers (Bottom of Page)"/>
        <w:docPartUnique/>
      </w:docPartObj>
    </w:sdtPr>
    <w:sdtEndPr/>
    <w:sdtContent>
      <w:p w14:paraId="2C5B0BED" w14:textId="77777777" w:rsidR="00D65E8D" w:rsidRDefault="00D65E8D">
        <w:pPr>
          <w:pStyle w:val="Noga"/>
          <w:jc w:val="right"/>
        </w:pPr>
      </w:p>
      <w:p w14:paraId="02DB6D97" w14:textId="3BE53B98" w:rsidR="00D65E8D" w:rsidRDefault="006C433C">
        <w:pPr>
          <w:pStyle w:val="Noga"/>
          <w:jc w:val="right"/>
        </w:pPr>
      </w:p>
    </w:sdtContent>
  </w:sdt>
  <w:p w14:paraId="31B4DF7A" w14:textId="77777777" w:rsidR="00D65E8D" w:rsidRDefault="00D65E8D" w:rsidP="00820B1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BDF9" w14:textId="77777777" w:rsidR="00D65E8D" w:rsidRDefault="00D65E8D" w:rsidP="00820B1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7222" w14:textId="77777777" w:rsidR="00D65E8D" w:rsidRDefault="00D65E8D"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05377" w14:textId="77777777" w:rsidR="00CF15ED" w:rsidRDefault="00CF15ED" w:rsidP="006975C6">
      <w:pPr>
        <w:spacing w:after="0" w:line="240" w:lineRule="auto"/>
      </w:pPr>
      <w:r>
        <w:separator/>
      </w:r>
    </w:p>
  </w:footnote>
  <w:footnote w:type="continuationSeparator" w:id="0">
    <w:p w14:paraId="069AE92F" w14:textId="77777777" w:rsidR="00CF15ED" w:rsidRDefault="00CF15E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2041" w14:textId="77777777" w:rsidR="00D65E8D" w:rsidRPr="00365116" w:rsidRDefault="00D65E8D" w:rsidP="00365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1" w15:restartNumberingAfterBreak="0">
    <w:nsid w:val="042B0DAA"/>
    <w:multiLevelType w:val="hybridMultilevel"/>
    <w:tmpl w:val="D9AC5C2A"/>
    <w:lvl w:ilvl="0" w:tplc="29F03C22">
      <w:start w:val="1"/>
      <w:numFmt w:val="bullet"/>
      <w:lvlText w:val=""/>
      <w:lvlJc w:val="left"/>
      <w:pPr>
        <w:ind w:left="720" w:hanging="360"/>
      </w:pPr>
      <w:rPr>
        <w:rFonts w:ascii="Symbol" w:hAnsi="Symbol" w:cs="Symbol" w:hint="default"/>
        <w:sz w:val="18"/>
        <w:szCs w:val="18"/>
      </w:rPr>
    </w:lvl>
    <w:lvl w:ilvl="1" w:tplc="581EF38E">
      <w:start w:val="1"/>
      <w:numFmt w:val="bullet"/>
      <w:lvlText w:val="o"/>
      <w:lvlJc w:val="left"/>
      <w:pPr>
        <w:ind w:left="1440" w:hanging="360"/>
      </w:pPr>
      <w:rPr>
        <w:rFonts w:ascii="Courier New" w:hAnsi="Courier New" w:cs="Courier New" w:hint="default"/>
      </w:rPr>
    </w:lvl>
    <w:lvl w:ilvl="2" w:tplc="10FE2DFA">
      <w:start w:val="1"/>
      <w:numFmt w:val="bullet"/>
      <w:lvlText w:val=""/>
      <w:lvlJc w:val="left"/>
      <w:pPr>
        <w:ind w:left="2160" w:hanging="360"/>
      </w:pPr>
      <w:rPr>
        <w:rFonts w:ascii="Wingdings" w:hAnsi="Wingdings" w:cs="Wingdings" w:hint="default"/>
      </w:rPr>
    </w:lvl>
    <w:lvl w:ilvl="3" w:tplc="1BDC1AC0">
      <w:start w:val="1"/>
      <w:numFmt w:val="bullet"/>
      <w:lvlText w:val=""/>
      <w:lvlJc w:val="left"/>
      <w:pPr>
        <w:ind w:left="2880" w:hanging="360"/>
      </w:pPr>
      <w:rPr>
        <w:rFonts w:ascii="Symbol" w:hAnsi="Symbol" w:cs="Symbol" w:hint="default"/>
      </w:rPr>
    </w:lvl>
    <w:lvl w:ilvl="4" w:tplc="923C6E66">
      <w:start w:val="1"/>
      <w:numFmt w:val="bullet"/>
      <w:lvlText w:val="o"/>
      <w:lvlJc w:val="left"/>
      <w:pPr>
        <w:ind w:left="3600" w:hanging="360"/>
      </w:pPr>
      <w:rPr>
        <w:rFonts w:ascii="Courier New" w:hAnsi="Courier New" w:cs="Courier New" w:hint="default"/>
      </w:rPr>
    </w:lvl>
    <w:lvl w:ilvl="5" w:tplc="96A6D7F2">
      <w:start w:val="1"/>
      <w:numFmt w:val="bullet"/>
      <w:lvlText w:val=""/>
      <w:lvlJc w:val="left"/>
      <w:pPr>
        <w:ind w:left="4320" w:hanging="360"/>
      </w:pPr>
      <w:rPr>
        <w:rFonts w:ascii="Wingdings" w:hAnsi="Wingdings" w:cs="Wingdings" w:hint="default"/>
      </w:rPr>
    </w:lvl>
    <w:lvl w:ilvl="6" w:tplc="FE9C63A2">
      <w:start w:val="1"/>
      <w:numFmt w:val="bullet"/>
      <w:lvlText w:val=""/>
      <w:lvlJc w:val="left"/>
      <w:pPr>
        <w:ind w:left="5040" w:hanging="360"/>
      </w:pPr>
      <w:rPr>
        <w:rFonts w:ascii="Symbol" w:hAnsi="Symbol" w:cs="Symbol" w:hint="default"/>
      </w:rPr>
    </w:lvl>
    <w:lvl w:ilvl="7" w:tplc="92BE1C0A">
      <w:start w:val="1"/>
      <w:numFmt w:val="bullet"/>
      <w:lvlText w:val="o"/>
      <w:lvlJc w:val="left"/>
      <w:pPr>
        <w:ind w:left="5760" w:hanging="360"/>
      </w:pPr>
      <w:rPr>
        <w:rFonts w:ascii="Courier New" w:hAnsi="Courier New" w:cs="Courier New" w:hint="default"/>
      </w:rPr>
    </w:lvl>
    <w:lvl w:ilvl="8" w:tplc="F4282518">
      <w:start w:val="1"/>
      <w:numFmt w:val="bullet"/>
      <w:lvlText w:val=""/>
      <w:lvlJc w:val="left"/>
      <w:pPr>
        <w:ind w:left="6480" w:hanging="360"/>
      </w:pPr>
      <w:rPr>
        <w:rFonts w:ascii="Wingdings" w:hAnsi="Wingdings" w:cs="Wingdings" w:hint="default"/>
      </w:rPr>
    </w:lvl>
  </w:abstractNum>
  <w:abstractNum w:abstractNumId="2"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3"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6" w15:restartNumberingAfterBreak="0">
    <w:nsid w:val="125A4A5A"/>
    <w:multiLevelType w:val="hybridMultilevel"/>
    <w:tmpl w:val="832CAF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4082A96"/>
    <w:multiLevelType w:val="hybridMultilevel"/>
    <w:tmpl w:val="20DAA1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9" w15:restartNumberingAfterBreak="0">
    <w:nsid w:val="17B52F93"/>
    <w:multiLevelType w:val="hybridMultilevel"/>
    <w:tmpl w:val="A4EECE0A"/>
    <w:lvl w:ilvl="0" w:tplc="FF667D2E">
      <w:start w:val="1"/>
      <w:numFmt w:val="bullet"/>
      <w:lvlText w:val=""/>
      <w:lvlJc w:val="left"/>
      <w:pPr>
        <w:ind w:left="360" w:hanging="360"/>
      </w:pPr>
      <w:rPr>
        <w:rFonts w:ascii="Symbol" w:hAnsi="Symbol" w:cs="Symbol" w:hint="default"/>
        <w:sz w:val="18"/>
        <w:szCs w:val="18"/>
      </w:rPr>
    </w:lvl>
    <w:lvl w:ilvl="1" w:tplc="C3728ADC">
      <w:start w:val="1"/>
      <w:numFmt w:val="bullet"/>
      <w:lvlText w:val="o"/>
      <w:lvlJc w:val="left"/>
      <w:pPr>
        <w:ind w:left="1080" w:hanging="360"/>
      </w:pPr>
      <w:rPr>
        <w:rFonts w:ascii="Courier New" w:hAnsi="Courier New" w:cs="Courier New" w:hint="default"/>
      </w:rPr>
    </w:lvl>
    <w:lvl w:ilvl="2" w:tplc="B280520A">
      <w:start w:val="1"/>
      <w:numFmt w:val="bullet"/>
      <w:lvlText w:val=""/>
      <w:lvlJc w:val="left"/>
      <w:pPr>
        <w:ind w:left="1800" w:hanging="360"/>
      </w:pPr>
      <w:rPr>
        <w:rFonts w:ascii="Wingdings" w:hAnsi="Wingdings" w:cs="Wingdings" w:hint="default"/>
      </w:rPr>
    </w:lvl>
    <w:lvl w:ilvl="3" w:tplc="C6AE788A">
      <w:start w:val="1"/>
      <w:numFmt w:val="bullet"/>
      <w:lvlText w:val=""/>
      <w:lvlJc w:val="left"/>
      <w:pPr>
        <w:ind w:left="2520" w:hanging="360"/>
      </w:pPr>
      <w:rPr>
        <w:rFonts w:ascii="Symbol" w:hAnsi="Symbol" w:cs="Symbol" w:hint="default"/>
      </w:rPr>
    </w:lvl>
    <w:lvl w:ilvl="4" w:tplc="D3121204">
      <w:start w:val="1"/>
      <w:numFmt w:val="bullet"/>
      <w:lvlText w:val="o"/>
      <w:lvlJc w:val="left"/>
      <w:pPr>
        <w:ind w:left="3240" w:hanging="360"/>
      </w:pPr>
      <w:rPr>
        <w:rFonts w:ascii="Courier New" w:hAnsi="Courier New" w:cs="Courier New" w:hint="default"/>
      </w:rPr>
    </w:lvl>
    <w:lvl w:ilvl="5" w:tplc="927AD8C6">
      <w:start w:val="1"/>
      <w:numFmt w:val="bullet"/>
      <w:lvlText w:val=""/>
      <w:lvlJc w:val="left"/>
      <w:pPr>
        <w:ind w:left="3960" w:hanging="360"/>
      </w:pPr>
      <w:rPr>
        <w:rFonts w:ascii="Wingdings" w:hAnsi="Wingdings" w:cs="Wingdings" w:hint="default"/>
      </w:rPr>
    </w:lvl>
    <w:lvl w:ilvl="6" w:tplc="C986A58A">
      <w:start w:val="1"/>
      <w:numFmt w:val="bullet"/>
      <w:lvlText w:val=""/>
      <w:lvlJc w:val="left"/>
      <w:pPr>
        <w:ind w:left="4680" w:hanging="360"/>
      </w:pPr>
      <w:rPr>
        <w:rFonts w:ascii="Symbol" w:hAnsi="Symbol" w:cs="Symbol" w:hint="default"/>
      </w:rPr>
    </w:lvl>
    <w:lvl w:ilvl="7" w:tplc="2250E3B8">
      <w:start w:val="1"/>
      <w:numFmt w:val="bullet"/>
      <w:lvlText w:val="o"/>
      <w:lvlJc w:val="left"/>
      <w:pPr>
        <w:ind w:left="5400" w:hanging="360"/>
      </w:pPr>
      <w:rPr>
        <w:rFonts w:ascii="Courier New" w:hAnsi="Courier New" w:cs="Courier New" w:hint="default"/>
      </w:rPr>
    </w:lvl>
    <w:lvl w:ilvl="8" w:tplc="95F07E54">
      <w:start w:val="1"/>
      <w:numFmt w:val="bullet"/>
      <w:lvlText w:val=""/>
      <w:lvlJc w:val="left"/>
      <w:pPr>
        <w:ind w:left="6120" w:hanging="360"/>
      </w:pPr>
      <w:rPr>
        <w:rFonts w:ascii="Wingdings" w:hAnsi="Wingdings" w:cs="Wingdings" w:hint="default"/>
      </w:rPr>
    </w:lvl>
  </w:abstractNum>
  <w:abstractNum w:abstractNumId="10"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1" w15:restartNumberingAfterBreak="0">
    <w:nsid w:val="1C856120"/>
    <w:multiLevelType w:val="hybridMultilevel"/>
    <w:tmpl w:val="9FF2B1A4"/>
    <w:lvl w:ilvl="0" w:tplc="7C820374">
      <w:start w:val="1"/>
      <w:numFmt w:val="bullet"/>
      <w:lvlText w:val=""/>
      <w:lvlJc w:val="left"/>
      <w:pPr>
        <w:ind w:left="720" w:hanging="360"/>
      </w:pPr>
      <w:rPr>
        <w:rFonts w:ascii="Symbol" w:hAnsi="Symbol" w:cs="Symbol" w:hint="default"/>
        <w:sz w:val="18"/>
        <w:szCs w:val="18"/>
      </w:rPr>
    </w:lvl>
    <w:lvl w:ilvl="1" w:tplc="C5480AB4">
      <w:start w:val="1"/>
      <w:numFmt w:val="bullet"/>
      <w:lvlText w:val="o"/>
      <w:lvlJc w:val="left"/>
      <w:pPr>
        <w:ind w:left="1440" w:hanging="360"/>
      </w:pPr>
      <w:rPr>
        <w:rFonts w:ascii="Courier New" w:hAnsi="Courier New" w:cs="Courier New" w:hint="default"/>
      </w:rPr>
    </w:lvl>
    <w:lvl w:ilvl="2" w:tplc="F5C87F7A">
      <w:start w:val="1"/>
      <w:numFmt w:val="bullet"/>
      <w:lvlText w:val=""/>
      <w:lvlJc w:val="left"/>
      <w:pPr>
        <w:ind w:left="2160" w:hanging="360"/>
      </w:pPr>
      <w:rPr>
        <w:rFonts w:ascii="Wingdings" w:hAnsi="Wingdings" w:cs="Wingdings" w:hint="default"/>
      </w:rPr>
    </w:lvl>
    <w:lvl w:ilvl="3" w:tplc="CD3E5568">
      <w:start w:val="1"/>
      <w:numFmt w:val="bullet"/>
      <w:lvlText w:val=""/>
      <w:lvlJc w:val="left"/>
      <w:pPr>
        <w:ind w:left="2880" w:hanging="360"/>
      </w:pPr>
      <w:rPr>
        <w:rFonts w:ascii="Symbol" w:hAnsi="Symbol" w:cs="Symbol" w:hint="default"/>
      </w:rPr>
    </w:lvl>
    <w:lvl w:ilvl="4" w:tplc="F506735A">
      <w:start w:val="1"/>
      <w:numFmt w:val="bullet"/>
      <w:lvlText w:val="o"/>
      <w:lvlJc w:val="left"/>
      <w:pPr>
        <w:ind w:left="3600" w:hanging="360"/>
      </w:pPr>
      <w:rPr>
        <w:rFonts w:ascii="Courier New" w:hAnsi="Courier New" w:cs="Courier New" w:hint="default"/>
      </w:rPr>
    </w:lvl>
    <w:lvl w:ilvl="5" w:tplc="CD18AD5C">
      <w:start w:val="1"/>
      <w:numFmt w:val="bullet"/>
      <w:lvlText w:val=""/>
      <w:lvlJc w:val="left"/>
      <w:pPr>
        <w:ind w:left="4320" w:hanging="360"/>
      </w:pPr>
      <w:rPr>
        <w:rFonts w:ascii="Wingdings" w:hAnsi="Wingdings" w:cs="Wingdings" w:hint="default"/>
      </w:rPr>
    </w:lvl>
    <w:lvl w:ilvl="6" w:tplc="13560C22">
      <w:start w:val="1"/>
      <w:numFmt w:val="bullet"/>
      <w:lvlText w:val=""/>
      <w:lvlJc w:val="left"/>
      <w:pPr>
        <w:ind w:left="5040" w:hanging="360"/>
      </w:pPr>
      <w:rPr>
        <w:rFonts w:ascii="Symbol" w:hAnsi="Symbol" w:cs="Symbol" w:hint="default"/>
      </w:rPr>
    </w:lvl>
    <w:lvl w:ilvl="7" w:tplc="E8324E80">
      <w:start w:val="1"/>
      <w:numFmt w:val="bullet"/>
      <w:lvlText w:val="o"/>
      <w:lvlJc w:val="left"/>
      <w:pPr>
        <w:ind w:left="5760" w:hanging="360"/>
      </w:pPr>
      <w:rPr>
        <w:rFonts w:ascii="Courier New" w:hAnsi="Courier New" w:cs="Courier New" w:hint="default"/>
      </w:rPr>
    </w:lvl>
    <w:lvl w:ilvl="8" w:tplc="F1FAB9BA">
      <w:start w:val="1"/>
      <w:numFmt w:val="bullet"/>
      <w:lvlText w:val=""/>
      <w:lvlJc w:val="left"/>
      <w:pPr>
        <w:ind w:left="6480" w:hanging="360"/>
      </w:pPr>
      <w:rPr>
        <w:rFonts w:ascii="Wingdings" w:hAnsi="Wingdings" w:cs="Wingdings" w:hint="default"/>
      </w:rPr>
    </w:lvl>
  </w:abstractNum>
  <w:abstractNum w:abstractNumId="12"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3"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14" w15:restartNumberingAfterBreak="0">
    <w:nsid w:val="266F30C1"/>
    <w:multiLevelType w:val="hybridMultilevel"/>
    <w:tmpl w:val="457284A6"/>
    <w:lvl w:ilvl="0" w:tplc="9D984C2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16" w15:restartNumberingAfterBreak="0">
    <w:nsid w:val="285F08BA"/>
    <w:multiLevelType w:val="hybridMultilevel"/>
    <w:tmpl w:val="4C0E20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8"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19"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2"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641D"/>
    <w:multiLevelType w:val="hybridMultilevel"/>
    <w:tmpl w:val="EFCC2F6A"/>
    <w:lvl w:ilvl="0" w:tplc="4BBE1EC0">
      <w:start w:val="1"/>
      <w:numFmt w:val="bullet"/>
      <w:lvlText w:val=""/>
      <w:lvlJc w:val="left"/>
      <w:pPr>
        <w:ind w:left="360" w:hanging="360"/>
      </w:pPr>
      <w:rPr>
        <w:rFonts w:ascii="Symbol" w:hAnsi="Symbol" w:cs="Symbol" w:hint="default"/>
        <w:sz w:val="18"/>
        <w:szCs w:val="18"/>
      </w:rPr>
    </w:lvl>
    <w:lvl w:ilvl="1" w:tplc="083A0AFC">
      <w:start w:val="1"/>
      <w:numFmt w:val="bullet"/>
      <w:lvlText w:val="o"/>
      <w:lvlJc w:val="left"/>
      <w:pPr>
        <w:ind w:left="1080" w:hanging="360"/>
      </w:pPr>
      <w:rPr>
        <w:rFonts w:ascii="Courier New" w:hAnsi="Courier New" w:cs="Courier New" w:hint="default"/>
      </w:rPr>
    </w:lvl>
    <w:lvl w:ilvl="2" w:tplc="E2DCA174">
      <w:start w:val="1"/>
      <w:numFmt w:val="bullet"/>
      <w:lvlText w:val=""/>
      <w:lvlJc w:val="left"/>
      <w:pPr>
        <w:ind w:left="1800" w:hanging="360"/>
      </w:pPr>
      <w:rPr>
        <w:rFonts w:ascii="Wingdings" w:hAnsi="Wingdings" w:cs="Wingdings" w:hint="default"/>
      </w:rPr>
    </w:lvl>
    <w:lvl w:ilvl="3" w:tplc="47645508">
      <w:start w:val="1"/>
      <w:numFmt w:val="bullet"/>
      <w:lvlText w:val=""/>
      <w:lvlJc w:val="left"/>
      <w:pPr>
        <w:ind w:left="2520" w:hanging="360"/>
      </w:pPr>
      <w:rPr>
        <w:rFonts w:ascii="Symbol" w:hAnsi="Symbol" w:cs="Symbol" w:hint="default"/>
      </w:rPr>
    </w:lvl>
    <w:lvl w:ilvl="4" w:tplc="6EB21836">
      <w:start w:val="1"/>
      <w:numFmt w:val="bullet"/>
      <w:lvlText w:val="o"/>
      <w:lvlJc w:val="left"/>
      <w:pPr>
        <w:ind w:left="3240" w:hanging="360"/>
      </w:pPr>
      <w:rPr>
        <w:rFonts w:ascii="Courier New" w:hAnsi="Courier New" w:cs="Courier New" w:hint="default"/>
      </w:rPr>
    </w:lvl>
    <w:lvl w:ilvl="5" w:tplc="3878D956">
      <w:start w:val="1"/>
      <w:numFmt w:val="bullet"/>
      <w:lvlText w:val=""/>
      <w:lvlJc w:val="left"/>
      <w:pPr>
        <w:ind w:left="3960" w:hanging="360"/>
      </w:pPr>
      <w:rPr>
        <w:rFonts w:ascii="Wingdings" w:hAnsi="Wingdings" w:cs="Wingdings" w:hint="default"/>
      </w:rPr>
    </w:lvl>
    <w:lvl w:ilvl="6" w:tplc="4EAC8E02">
      <w:start w:val="1"/>
      <w:numFmt w:val="bullet"/>
      <w:lvlText w:val=""/>
      <w:lvlJc w:val="left"/>
      <w:pPr>
        <w:ind w:left="4680" w:hanging="360"/>
      </w:pPr>
      <w:rPr>
        <w:rFonts w:ascii="Symbol" w:hAnsi="Symbol" w:cs="Symbol" w:hint="default"/>
      </w:rPr>
    </w:lvl>
    <w:lvl w:ilvl="7" w:tplc="65DC1576">
      <w:start w:val="1"/>
      <w:numFmt w:val="bullet"/>
      <w:lvlText w:val="o"/>
      <w:lvlJc w:val="left"/>
      <w:pPr>
        <w:ind w:left="5400" w:hanging="360"/>
      </w:pPr>
      <w:rPr>
        <w:rFonts w:ascii="Courier New" w:hAnsi="Courier New" w:cs="Courier New" w:hint="default"/>
      </w:rPr>
    </w:lvl>
    <w:lvl w:ilvl="8" w:tplc="A87081B0">
      <w:start w:val="1"/>
      <w:numFmt w:val="bullet"/>
      <w:lvlText w:val=""/>
      <w:lvlJc w:val="left"/>
      <w:pPr>
        <w:ind w:left="6120" w:hanging="360"/>
      </w:pPr>
      <w:rPr>
        <w:rFonts w:ascii="Wingdings" w:hAnsi="Wingdings" w:cs="Wingdings" w:hint="default"/>
      </w:rPr>
    </w:lvl>
  </w:abstractNum>
  <w:abstractNum w:abstractNumId="24" w15:restartNumberingAfterBreak="0">
    <w:nsid w:val="47345D55"/>
    <w:multiLevelType w:val="hybridMultilevel"/>
    <w:tmpl w:val="7A56CBBC"/>
    <w:lvl w:ilvl="0" w:tplc="92809DA6">
      <w:start w:val="1"/>
      <w:numFmt w:val="bullet"/>
      <w:lvlText w:val=""/>
      <w:lvlJc w:val="left"/>
      <w:pPr>
        <w:ind w:left="360" w:hanging="360"/>
      </w:pPr>
      <w:rPr>
        <w:rFonts w:ascii="Symbol" w:hAnsi="Symbol" w:cs="Symbol" w:hint="default"/>
        <w:sz w:val="18"/>
        <w:szCs w:val="18"/>
      </w:rPr>
    </w:lvl>
    <w:lvl w:ilvl="1" w:tplc="84B0D7F2">
      <w:start w:val="1"/>
      <w:numFmt w:val="bullet"/>
      <w:lvlText w:val="o"/>
      <w:lvlJc w:val="left"/>
      <w:pPr>
        <w:ind w:left="1080" w:hanging="360"/>
      </w:pPr>
      <w:rPr>
        <w:rFonts w:ascii="Courier New" w:hAnsi="Courier New" w:cs="Courier New" w:hint="default"/>
      </w:rPr>
    </w:lvl>
    <w:lvl w:ilvl="2" w:tplc="1FA41F68">
      <w:start w:val="1"/>
      <w:numFmt w:val="bullet"/>
      <w:lvlText w:val=""/>
      <w:lvlJc w:val="left"/>
      <w:pPr>
        <w:ind w:left="1800" w:hanging="360"/>
      </w:pPr>
      <w:rPr>
        <w:rFonts w:ascii="Wingdings" w:hAnsi="Wingdings" w:cs="Wingdings" w:hint="default"/>
      </w:rPr>
    </w:lvl>
    <w:lvl w:ilvl="3" w:tplc="3F4A4802">
      <w:start w:val="1"/>
      <w:numFmt w:val="bullet"/>
      <w:lvlText w:val=""/>
      <w:lvlJc w:val="left"/>
      <w:pPr>
        <w:ind w:left="2520" w:hanging="360"/>
      </w:pPr>
      <w:rPr>
        <w:rFonts w:ascii="Symbol" w:hAnsi="Symbol" w:cs="Symbol" w:hint="default"/>
      </w:rPr>
    </w:lvl>
    <w:lvl w:ilvl="4" w:tplc="CBD8AE70">
      <w:start w:val="1"/>
      <w:numFmt w:val="bullet"/>
      <w:lvlText w:val="o"/>
      <w:lvlJc w:val="left"/>
      <w:pPr>
        <w:ind w:left="3240" w:hanging="360"/>
      </w:pPr>
      <w:rPr>
        <w:rFonts w:ascii="Courier New" w:hAnsi="Courier New" w:cs="Courier New" w:hint="default"/>
      </w:rPr>
    </w:lvl>
    <w:lvl w:ilvl="5" w:tplc="78E0881C">
      <w:start w:val="1"/>
      <w:numFmt w:val="bullet"/>
      <w:lvlText w:val=""/>
      <w:lvlJc w:val="left"/>
      <w:pPr>
        <w:ind w:left="3960" w:hanging="360"/>
      </w:pPr>
      <w:rPr>
        <w:rFonts w:ascii="Wingdings" w:hAnsi="Wingdings" w:cs="Wingdings" w:hint="default"/>
      </w:rPr>
    </w:lvl>
    <w:lvl w:ilvl="6" w:tplc="0BB211AC">
      <w:start w:val="1"/>
      <w:numFmt w:val="bullet"/>
      <w:lvlText w:val=""/>
      <w:lvlJc w:val="left"/>
      <w:pPr>
        <w:ind w:left="4680" w:hanging="360"/>
      </w:pPr>
      <w:rPr>
        <w:rFonts w:ascii="Symbol" w:hAnsi="Symbol" w:cs="Symbol" w:hint="default"/>
      </w:rPr>
    </w:lvl>
    <w:lvl w:ilvl="7" w:tplc="4F28319E">
      <w:start w:val="1"/>
      <w:numFmt w:val="bullet"/>
      <w:lvlText w:val="o"/>
      <w:lvlJc w:val="left"/>
      <w:pPr>
        <w:ind w:left="5400" w:hanging="360"/>
      </w:pPr>
      <w:rPr>
        <w:rFonts w:ascii="Courier New" w:hAnsi="Courier New" w:cs="Courier New" w:hint="default"/>
      </w:rPr>
    </w:lvl>
    <w:lvl w:ilvl="8" w:tplc="C498B66E">
      <w:start w:val="1"/>
      <w:numFmt w:val="bullet"/>
      <w:lvlText w:val=""/>
      <w:lvlJc w:val="left"/>
      <w:pPr>
        <w:ind w:left="6120" w:hanging="360"/>
      </w:pPr>
      <w:rPr>
        <w:rFonts w:ascii="Wingdings" w:hAnsi="Wingdings" w:cs="Wingdings" w:hint="default"/>
      </w:rPr>
    </w:lvl>
  </w:abstractNum>
  <w:abstractNum w:abstractNumId="25"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6" w15:restartNumberingAfterBreak="0">
    <w:nsid w:val="51905534"/>
    <w:multiLevelType w:val="hybridMultilevel"/>
    <w:tmpl w:val="EF1A6E70"/>
    <w:lvl w:ilvl="0" w:tplc="2E665DA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28" w15:restartNumberingAfterBreak="0">
    <w:nsid w:val="5B577533"/>
    <w:multiLevelType w:val="hybridMultilevel"/>
    <w:tmpl w:val="10BA2B4E"/>
    <w:lvl w:ilvl="0" w:tplc="D6727C24">
      <w:start w:val="1"/>
      <w:numFmt w:val="bullet"/>
      <w:lvlText w:val=""/>
      <w:lvlJc w:val="left"/>
      <w:pPr>
        <w:ind w:left="360" w:hanging="360"/>
      </w:pPr>
      <w:rPr>
        <w:rFonts w:ascii="Symbol" w:hAnsi="Symbol" w:cs="Symbol" w:hint="default"/>
        <w:sz w:val="18"/>
        <w:szCs w:val="18"/>
      </w:rPr>
    </w:lvl>
    <w:lvl w:ilvl="1" w:tplc="0BF89BFE">
      <w:start w:val="1"/>
      <w:numFmt w:val="bullet"/>
      <w:lvlText w:val="o"/>
      <w:lvlJc w:val="left"/>
      <w:pPr>
        <w:ind w:left="1080" w:hanging="360"/>
      </w:pPr>
      <w:rPr>
        <w:rFonts w:ascii="Courier New" w:hAnsi="Courier New" w:cs="Courier New" w:hint="default"/>
      </w:rPr>
    </w:lvl>
    <w:lvl w:ilvl="2" w:tplc="DCAEB6D2">
      <w:start w:val="1"/>
      <w:numFmt w:val="bullet"/>
      <w:lvlText w:val=""/>
      <w:lvlJc w:val="left"/>
      <w:pPr>
        <w:ind w:left="1800" w:hanging="360"/>
      </w:pPr>
      <w:rPr>
        <w:rFonts w:ascii="Wingdings" w:hAnsi="Wingdings" w:cs="Wingdings" w:hint="default"/>
      </w:rPr>
    </w:lvl>
    <w:lvl w:ilvl="3" w:tplc="1C32E960">
      <w:start w:val="1"/>
      <w:numFmt w:val="bullet"/>
      <w:lvlText w:val=""/>
      <w:lvlJc w:val="left"/>
      <w:pPr>
        <w:ind w:left="2520" w:hanging="360"/>
      </w:pPr>
      <w:rPr>
        <w:rFonts w:ascii="Symbol" w:hAnsi="Symbol" w:cs="Symbol" w:hint="default"/>
      </w:rPr>
    </w:lvl>
    <w:lvl w:ilvl="4" w:tplc="A6BE6644">
      <w:start w:val="1"/>
      <w:numFmt w:val="bullet"/>
      <w:lvlText w:val="o"/>
      <w:lvlJc w:val="left"/>
      <w:pPr>
        <w:ind w:left="3240" w:hanging="360"/>
      </w:pPr>
      <w:rPr>
        <w:rFonts w:ascii="Courier New" w:hAnsi="Courier New" w:cs="Courier New" w:hint="default"/>
      </w:rPr>
    </w:lvl>
    <w:lvl w:ilvl="5" w:tplc="938CCFAC">
      <w:start w:val="1"/>
      <w:numFmt w:val="bullet"/>
      <w:lvlText w:val=""/>
      <w:lvlJc w:val="left"/>
      <w:pPr>
        <w:ind w:left="3960" w:hanging="360"/>
      </w:pPr>
      <w:rPr>
        <w:rFonts w:ascii="Wingdings" w:hAnsi="Wingdings" w:cs="Wingdings" w:hint="default"/>
      </w:rPr>
    </w:lvl>
    <w:lvl w:ilvl="6" w:tplc="9E48B6D0">
      <w:start w:val="1"/>
      <w:numFmt w:val="bullet"/>
      <w:lvlText w:val=""/>
      <w:lvlJc w:val="left"/>
      <w:pPr>
        <w:ind w:left="4680" w:hanging="360"/>
      </w:pPr>
      <w:rPr>
        <w:rFonts w:ascii="Symbol" w:hAnsi="Symbol" w:cs="Symbol" w:hint="default"/>
      </w:rPr>
    </w:lvl>
    <w:lvl w:ilvl="7" w:tplc="BCE2BFF0">
      <w:start w:val="1"/>
      <w:numFmt w:val="bullet"/>
      <w:lvlText w:val="o"/>
      <w:lvlJc w:val="left"/>
      <w:pPr>
        <w:ind w:left="5400" w:hanging="360"/>
      </w:pPr>
      <w:rPr>
        <w:rFonts w:ascii="Courier New" w:hAnsi="Courier New" w:cs="Courier New" w:hint="default"/>
      </w:rPr>
    </w:lvl>
    <w:lvl w:ilvl="8" w:tplc="D8025344">
      <w:start w:val="1"/>
      <w:numFmt w:val="bullet"/>
      <w:lvlText w:val=""/>
      <w:lvlJc w:val="left"/>
      <w:pPr>
        <w:ind w:left="6120" w:hanging="360"/>
      </w:pPr>
      <w:rPr>
        <w:rFonts w:ascii="Wingdings" w:hAnsi="Wingdings" w:cs="Wingdings" w:hint="default"/>
      </w:rPr>
    </w:lvl>
  </w:abstractNum>
  <w:abstractNum w:abstractNumId="29"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30" w15:restartNumberingAfterBreak="0">
    <w:nsid w:val="5EBD43C8"/>
    <w:multiLevelType w:val="hybridMultilevel"/>
    <w:tmpl w:val="00A617F2"/>
    <w:lvl w:ilvl="0" w:tplc="7574561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F72CF1"/>
    <w:multiLevelType w:val="hybridMultilevel"/>
    <w:tmpl w:val="B732873A"/>
    <w:lvl w:ilvl="0" w:tplc="66FEAAF4">
      <w:start w:val="1"/>
      <w:numFmt w:val="bullet"/>
      <w:lvlText w:val=""/>
      <w:lvlJc w:val="left"/>
      <w:pPr>
        <w:ind w:left="720" w:hanging="360"/>
      </w:pPr>
      <w:rPr>
        <w:rFonts w:ascii="Symbol" w:hAnsi="Symbol" w:cs="Symbol" w:hint="default"/>
        <w:sz w:val="18"/>
        <w:szCs w:val="18"/>
      </w:rPr>
    </w:lvl>
    <w:lvl w:ilvl="1" w:tplc="DDAEE676">
      <w:start w:val="1"/>
      <w:numFmt w:val="bullet"/>
      <w:lvlText w:val="o"/>
      <w:lvlJc w:val="left"/>
      <w:pPr>
        <w:ind w:left="1440" w:hanging="360"/>
      </w:pPr>
      <w:rPr>
        <w:rFonts w:ascii="Courier New" w:hAnsi="Courier New" w:cs="Courier New" w:hint="default"/>
      </w:rPr>
    </w:lvl>
    <w:lvl w:ilvl="2" w:tplc="F5487CE0">
      <w:start w:val="1"/>
      <w:numFmt w:val="bullet"/>
      <w:lvlText w:val=""/>
      <w:lvlJc w:val="left"/>
      <w:pPr>
        <w:ind w:left="2160" w:hanging="360"/>
      </w:pPr>
      <w:rPr>
        <w:rFonts w:ascii="Wingdings" w:hAnsi="Wingdings" w:cs="Wingdings" w:hint="default"/>
      </w:rPr>
    </w:lvl>
    <w:lvl w:ilvl="3" w:tplc="0B82F792">
      <w:start w:val="1"/>
      <w:numFmt w:val="bullet"/>
      <w:lvlText w:val=""/>
      <w:lvlJc w:val="left"/>
      <w:pPr>
        <w:ind w:left="2880" w:hanging="360"/>
      </w:pPr>
      <w:rPr>
        <w:rFonts w:ascii="Symbol" w:hAnsi="Symbol" w:cs="Symbol" w:hint="default"/>
      </w:rPr>
    </w:lvl>
    <w:lvl w:ilvl="4" w:tplc="526422E6">
      <w:start w:val="1"/>
      <w:numFmt w:val="bullet"/>
      <w:lvlText w:val="o"/>
      <w:lvlJc w:val="left"/>
      <w:pPr>
        <w:ind w:left="3600" w:hanging="360"/>
      </w:pPr>
      <w:rPr>
        <w:rFonts w:ascii="Courier New" w:hAnsi="Courier New" w:cs="Courier New" w:hint="default"/>
      </w:rPr>
    </w:lvl>
    <w:lvl w:ilvl="5" w:tplc="58DEAB22">
      <w:start w:val="1"/>
      <w:numFmt w:val="bullet"/>
      <w:lvlText w:val=""/>
      <w:lvlJc w:val="left"/>
      <w:pPr>
        <w:ind w:left="4320" w:hanging="360"/>
      </w:pPr>
      <w:rPr>
        <w:rFonts w:ascii="Wingdings" w:hAnsi="Wingdings" w:cs="Wingdings" w:hint="default"/>
      </w:rPr>
    </w:lvl>
    <w:lvl w:ilvl="6" w:tplc="BA06F1F2">
      <w:start w:val="1"/>
      <w:numFmt w:val="bullet"/>
      <w:lvlText w:val=""/>
      <w:lvlJc w:val="left"/>
      <w:pPr>
        <w:ind w:left="5040" w:hanging="360"/>
      </w:pPr>
      <w:rPr>
        <w:rFonts w:ascii="Symbol" w:hAnsi="Symbol" w:cs="Symbol" w:hint="default"/>
      </w:rPr>
    </w:lvl>
    <w:lvl w:ilvl="7" w:tplc="8C285F0E">
      <w:start w:val="1"/>
      <w:numFmt w:val="bullet"/>
      <w:lvlText w:val="o"/>
      <w:lvlJc w:val="left"/>
      <w:pPr>
        <w:ind w:left="5760" w:hanging="360"/>
      </w:pPr>
      <w:rPr>
        <w:rFonts w:ascii="Courier New" w:hAnsi="Courier New" w:cs="Courier New" w:hint="default"/>
      </w:rPr>
    </w:lvl>
    <w:lvl w:ilvl="8" w:tplc="36CCA43C">
      <w:start w:val="1"/>
      <w:numFmt w:val="bullet"/>
      <w:lvlText w:val=""/>
      <w:lvlJc w:val="left"/>
      <w:pPr>
        <w:ind w:left="6480" w:hanging="360"/>
      </w:pPr>
      <w:rPr>
        <w:rFonts w:ascii="Wingdings" w:hAnsi="Wingdings" w:cs="Wingdings" w:hint="default"/>
      </w:rPr>
    </w:lvl>
  </w:abstractNum>
  <w:abstractNum w:abstractNumId="32"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3"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4"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5"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36"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0F694F"/>
    <w:multiLevelType w:val="multilevel"/>
    <w:tmpl w:val="888023D0"/>
    <w:lvl w:ilvl="0">
      <w:start w:val="1"/>
      <w:numFmt w:val="decimal"/>
      <w:lvlText w:val="%1."/>
      <w:lvlJc w:val="left"/>
      <w:pPr>
        <w:ind w:left="435" w:hanging="435"/>
      </w:pPr>
      <w:rPr>
        <w:rFonts w:hint="default"/>
      </w:rPr>
    </w:lvl>
    <w:lvl w:ilvl="1">
      <w:start w:val="1"/>
      <w:numFmt w:val="decimal"/>
      <w:lvlText w:val="%1.%2."/>
      <w:lvlJc w:val="left"/>
      <w:pPr>
        <w:ind w:left="1143"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40" w15:restartNumberingAfterBreak="0">
    <w:nsid w:val="779C77F9"/>
    <w:multiLevelType w:val="hybridMultilevel"/>
    <w:tmpl w:val="CF50B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BD21C2"/>
    <w:multiLevelType w:val="hybridMultilevel"/>
    <w:tmpl w:val="807690DE"/>
    <w:lvl w:ilvl="0" w:tplc="171CCEF6">
      <w:start w:val="1"/>
      <w:numFmt w:val="bullet"/>
      <w:lvlText w:val=""/>
      <w:lvlJc w:val="left"/>
      <w:pPr>
        <w:ind w:left="360" w:hanging="360"/>
      </w:pPr>
      <w:rPr>
        <w:rFonts w:ascii="Symbol" w:hAnsi="Symbol" w:cs="Symbol" w:hint="default"/>
        <w:sz w:val="18"/>
        <w:szCs w:val="18"/>
      </w:rPr>
    </w:lvl>
    <w:lvl w:ilvl="1" w:tplc="47306F30">
      <w:start w:val="1"/>
      <w:numFmt w:val="bullet"/>
      <w:lvlText w:val="o"/>
      <w:lvlJc w:val="left"/>
      <w:pPr>
        <w:ind w:left="1080" w:hanging="360"/>
      </w:pPr>
      <w:rPr>
        <w:rFonts w:ascii="Courier New" w:hAnsi="Courier New" w:cs="Courier New" w:hint="default"/>
      </w:rPr>
    </w:lvl>
    <w:lvl w:ilvl="2" w:tplc="F0E6596C">
      <w:start w:val="1"/>
      <w:numFmt w:val="bullet"/>
      <w:lvlText w:val=""/>
      <w:lvlJc w:val="left"/>
      <w:pPr>
        <w:ind w:left="1800" w:hanging="360"/>
      </w:pPr>
      <w:rPr>
        <w:rFonts w:ascii="Wingdings" w:hAnsi="Wingdings" w:cs="Wingdings" w:hint="default"/>
      </w:rPr>
    </w:lvl>
    <w:lvl w:ilvl="3" w:tplc="E89C3D10">
      <w:start w:val="1"/>
      <w:numFmt w:val="bullet"/>
      <w:lvlText w:val=""/>
      <w:lvlJc w:val="left"/>
      <w:pPr>
        <w:ind w:left="2520" w:hanging="360"/>
      </w:pPr>
      <w:rPr>
        <w:rFonts w:ascii="Symbol" w:hAnsi="Symbol" w:cs="Symbol" w:hint="default"/>
      </w:rPr>
    </w:lvl>
    <w:lvl w:ilvl="4" w:tplc="E53E22AE">
      <w:start w:val="1"/>
      <w:numFmt w:val="bullet"/>
      <w:lvlText w:val="o"/>
      <w:lvlJc w:val="left"/>
      <w:pPr>
        <w:ind w:left="3240" w:hanging="360"/>
      </w:pPr>
      <w:rPr>
        <w:rFonts w:ascii="Courier New" w:hAnsi="Courier New" w:cs="Courier New" w:hint="default"/>
      </w:rPr>
    </w:lvl>
    <w:lvl w:ilvl="5" w:tplc="C212BC42">
      <w:start w:val="1"/>
      <w:numFmt w:val="bullet"/>
      <w:lvlText w:val=""/>
      <w:lvlJc w:val="left"/>
      <w:pPr>
        <w:ind w:left="3960" w:hanging="360"/>
      </w:pPr>
      <w:rPr>
        <w:rFonts w:ascii="Wingdings" w:hAnsi="Wingdings" w:cs="Wingdings" w:hint="default"/>
      </w:rPr>
    </w:lvl>
    <w:lvl w:ilvl="6" w:tplc="CDE4276E">
      <w:start w:val="1"/>
      <w:numFmt w:val="bullet"/>
      <w:lvlText w:val=""/>
      <w:lvlJc w:val="left"/>
      <w:pPr>
        <w:ind w:left="4680" w:hanging="360"/>
      </w:pPr>
      <w:rPr>
        <w:rFonts w:ascii="Symbol" w:hAnsi="Symbol" w:cs="Symbol" w:hint="default"/>
      </w:rPr>
    </w:lvl>
    <w:lvl w:ilvl="7" w:tplc="0A9C3FA8">
      <w:start w:val="1"/>
      <w:numFmt w:val="bullet"/>
      <w:lvlText w:val="o"/>
      <w:lvlJc w:val="left"/>
      <w:pPr>
        <w:ind w:left="5400" w:hanging="360"/>
      </w:pPr>
      <w:rPr>
        <w:rFonts w:ascii="Courier New" w:hAnsi="Courier New" w:cs="Courier New" w:hint="default"/>
      </w:rPr>
    </w:lvl>
    <w:lvl w:ilvl="8" w:tplc="653AB9A6">
      <w:start w:val="1"/>
      <w:numFmt w:val="bullet"/>
      <w:lvlText w:val=""/>
      <w:lvlJc w:val="left"/>
      <w:pPr>
        <w:ind w:left="6120" w:hanging="360"/>
      </w:pPr>
      <w:rPr>
        <w:rFonts w:ascii="Wingdings" w:hAnsi="Wingdings" w:cs="Wingdings" w:hint="default"/>
      </w:rPr>
    </w:lvl>
  </w:abstractNum>
  <w:abstractNum w:abstractNumId="42"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64283753">
    <w:abstractNumId w:val="21"/>
  </w:num>
  <w:num w:numId="2" w16cid:durableId="186332341">
    <w:abstractNumId w:val="33"/>
  </w:num>
  <w:num w:numId="3" w16cid:durableId="141510364">
    <w:abstractNumId w:val="41"/>
  </w:num>
  <w:num w:numId="4" w16cid:durableId="550770762">
    <w:abstractNumId w:val="32"/>
  </w:num>
  <w:num w:numId="5" w16cid:durableId="892231011">
    <w:abstractNumId w:val="12"/>
  </w:num>
  <w:num w:numId="6" w16cid:durableId="1301233147">
    <w:abstractNumId w:val="25"/>
  </w:num>
  <w:num w:numId="7" w16cid:durableId="336814825">
    <w:abstractNumId w:val="17"/>
  </w:num>
  <w:num w:numId="8" w16cid:durableId="1253122995">
    <w:abstractNumId w:val="39"/>
  </w:num>
  <w:num w:numId="9" w16cid:durableId="999962476">
    <w:abstractNumId w:val="10"/>
  </w:num>
  <w:num w:numId="10" w16cid:durableId="917251405">
    <w:abstractNumId w:val="29"/>
  </w:num>
  <w:num w:numId="11" w16cid:durableId="1317682583">
    <w:abstractNumId w:val="34"/>
  </w:num>
  <w:num w:numId="12" w16cid:durableId="1545211428">
    <w:abstractNumId w:val="28"/>
  </w:num>
  <w:num w:numId="13" w16cid:durableId="301623745">
    <w:abstractNumId w:val="23"/>
  </w:num>
  <w:num w:numId="14" w16cid:durableId="1694963609">
    <w:abstractNumId w:val="1"/>
  </w:num>
  <w:num w:numId="15" w16cid:durableId="2076707444">
    <w:abstractNumId w:val="24"/>
  </w:num>
  <w:num w:numId="16" w16cid:durableId="616374387">
    <w:abstractNumId w:val="11"/>
  </w:num>
  <w:num w:numId="17" w16cid:durableId="1576554388">
    <w:abstractNumId w:val="31"/>
  </w:num>
  <w:num w:numId="18" w16cid:durableId="1153184879">
    <w:abstractNumId w:val="13"/>
  </w:num>
  <w:num w:numId="19" w16cid:durableId="1857696701">
    <w:abstractNumId w:val="20"/>
  </w:num>
  <w:num w:numId="20" w16cid:durableId="1020351113">
    <w:abstractNumId w:val="0"/>
  </w:num>
  <w:num w:numId="21" w16cid:durableId="1884445615">
    <w:abstractNumId w:val="4"/>
  </w:num>
  <w:num w:numId="22" w16cid:durableId="1492217956">
    <w:abstractNumId w:val="37"/>
  </w:num>
  <w:num w:numId="23" w16cid:durableId="13611236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0608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0942924">
    <w:abstractNumId w:val="38"/>
  </w:num>
  <w:num w:numId="26" w16cid:durableId="2049720607">
    <w:abstractNumId w:val="22"/>
  </w:num>
  <w:num w:numId="27" w16cid:durableId="1348873019">
    <w:abstractNumId w:val="19"/>
  </w:num>
  <w:num w:numId="28" w16cid:durableId="564145511">
    <w:abstractNumId w:val="42"/>
  </w:num>
  <w:num w:numId="29" w16cid:durableId="1736858835">
    <w:abstractNumId w:val="40"/>
  </w:num>
  <w:num w:numId="30" w16cid:durableId="197092039">
    <w:abstractNumId w:val="26"/>
  </w:num>
  <w:num w:numId="31" w16cid:durableId="915090094">
    <w:abstractNumId w:val="16"/>
  </w:num>
  <w:num w:numId="32" w16cid:durableId="649796701">
    <w:abstractNumId w:val="27"/>
  </w:num>
  <w:num w:numId="33" w16cid:durableId="1209219585">
    <w:abstractNumId w:val="35"/>
  </w:num>
  <w:num w:numId="34" w16cid:durableId="644235762">
    <w:abstractNumId w:val="8"/>
  </w:num>
  <w:num w:numId="35" w16cid:durableId="675696144">
    <w:abstractNumId w:val="2"/>
  </w:num>
  <w:num w:numId="36" w16cid:durableId="66727392">
    <w:abstractNumId w:val="15"/>
  </w:num>
  <w:num w:numId="37" w16cid:durableId="1248540631">
    <w:abstractNumId w:val="3"/>
  </w:num>
  <w:num w:numId="38" w16cid:durableId="1789663735">
    <w:abstractNumId w:val="5"/>
  </w:num>
  <w:num w:numId="39" w16cid:durableId="41053231">
    <w:abstractNumId w:val="6"/>
  </w:num>
  <w:num w:numId="40" w16cid:durableId="1945108657">
    <w:abstractNumId w:val="30"/>
  </w:num>
  <w:num w:numId="41" w16cid:durableId="1968124451">
    <w:abstractNumId w:val="36"/>
  </w:num>
  <w:num w:numId="42" w16cid:durableId="170066059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1883310">
    <w:abstractNumId w:val="18"/>
  </w:num>
  <w:num w:numId="44" w16cid:durableId="1076782451">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CBE"/>
    <w:rsid w:val="00001581"/>
    <w:rsid w:val="0000164B"/>
    <w:rsid w:val="00003B3D"/>
    <w:rsid w:val="00007707"/>
    <w:rsid w:val="00010869"/>
    <w:rsid w:val="0001706C"/>
    <w:rsid w:val="00021212"/>
    <w:rsid w:val="0002392F"/>
    <w:rsid w:val="0002501F"/>
    <w:rsid w:val="0002569B"/>
    <w:rsid w:val="000259F1"/>
    <w:rsid w:val="00025CD1"/>
    <w:rsid w:val="00027392"/>
    <w:rsid w:val="000273B6"/>
    <w:rsid w:val="00027ED2"/>
    <w:rsid w:val="00027F41"/>
    <w:rsid w:val="00031457"/>
    <w:rsid w:val="00032F94"/>
    <w:rsid w:val="00034B36"/>
    <w:rsid w:val="00037A49"/>
    <w:rsid w:val="000432DF"/>
    <w:rsid w:val="00043DDE"/>
    <w:rsid w:val="00050524"/>
    <w:rsid w:val="000517E2"/>
    <w:rsid w:val="00051817"/>
    <w:rsid w:val="00061B27"/>
    <w:rsid w:val="00063CD3"/>
    <w:rsid w:val="00076A2B"/>
    <w:rsid w:val="00080EF9"/>
    <w:rsid w:val="00084AB6"/>
    <w:rsid w:val="0009046B"/>
    <w:rsid w:val="000975E8"/>
    <w:rsid w:val="00097B18"/>
    <w:rsid w:val="00097F4A"/>
    <w:rsid w:val="000A0EAB"/>
    <w:rsid w:val="000A1FB4"/>
    <w:rsid w:val="000A230C"/>
    <w:rsid w:val="000A2B2F"/>
    <w:rsid w:val="000A2C48"/>
    <w:rsid w:val="000B296B"/>
    <w:rsid w:val="000B700C"/>
    <w:rsid w:val="000B75AE"/>
    <w:rsid w:val="000C0D25"/>
    <w:rsid w:val="000C20BE"/>
    <w:rsid w:val="000C5527"/>
    <w:rsid w:val="000C5D17"/>
    <w:rsid w:val="000C6AE6"/>
    <w:rsid w:val="000C72D0"/>
    <w:rsid w:val="000D1ADB"/>
    <w:rsid w:val="000D2752"/>
    <w:rsid w:val="000D44DD"/>
    <w:rsid w:val="000E034C"/>
    <w:rsid w:val="000E30D9"/>
    <w:rsid w:val="000E35A5"/>
    <w:rsid w:val="000E76C6"/>
    <w:rsid w:val="000F26F9"/>
    <w:rsid w:val="000F35CC"/>
    <w:rsid w:val="000F742A"/>
    <w:rsid w:val="001029B6"/>
    <w:rsid w:val="00103639"/>
    <w:rsid w:val="00104332"/>
    <w:rsid w:val="00106BC6"/>
    <w:rsid w:val="00115DE1"/>
    <w:rsid w:val="00115E4C"/>
    <w:rsid w:val="0011652B"/>
    <w:rsid w:val="0012423F"/>
    <w:rsid w:val="0012641B"/>
    <w:rsid w:val="00127127"/>
    <w:rsid w:val="00132EC5"/>
    <w:rsid w:val="00132EE9"/>
    <w:rsid w:val="001339B5"/>
    <w:rsid w:val="00134892"/>
    <w:rsid w:val="0013566C"/>
    <w:rsid w:val="00136C49"/>
    <w:rsid w:val="00143A8D"/>
    <w:rsid w:val="00144B88"/>
    <w:rsid w:val="001460DE"/>
    <w:rsid w:val="001472DE"/>
    <w:rsid w:val="00152BEC"/>
    <w:rsid w:val="0015690E"/>
    <w:rsid w:val="0016084B"/>
    <w:rsid w:val="00164782"/>
    <w:rsid w:val="001652FF"/>
    <w:rsid w:val="00174629"/>
    <w:rsid w:val="00174AF1"/>
    <w:rsid w:val="00180181"/>
    <w:rsid w:val="00181BAF"/>
    <w:rsid w:val="001916EA"/>
    <w:rsid w:val="00192187"/>
    <w:rsid w:val="001955A6"/>
    <w:rsid w:val="001A6A69"/>
    <w:rsid w:val="001B00E0"/>
    <w:rsid w:val="001B19EA"/>
    <w:rsid w:val="001B73E1"/>
    <w:rsid w:val="001C0AD2"/>
    <w:rsid w:val="001C0B56"/>
    <w:rsid w:val="001C129B"/>
    <w:rsid w:val="001C1C27"/>
    <w:rsid w:val="001C47E3"/>
    <w:rsid w:val="001C5D97"/>
    <w:rsid w:val="001C6313"/>
    <w:rsid w:val="001C6680"/>
    <w:rsid w:val="001D0C06"/>
    <w:rsid w:val="001D0C74"/>
    <w:rsid w:val="001D1A6A"/>
    <w:rsid w:val="001D50B6"/>
    <w:rsid w:val="001D515E"/>
    <w:rsid w:val="001E1925"/>
    <w:rsid w:val="001E1F12"/>
    <w:rsid w:val="001E2931"/>
    <w:rsid w:val="001E5B89"/>
    <w:rsid w:val="001F2DD2"/>
    <w:rsid w:val="001F42F1"/>
    <w:rsid w:val="001F6FC8"/>
    <w:rsid w:val="002000A3"/>
    <w:rsid w:val="002036D3"/>
    <w:rsid w:val="00204EDB"/>
    <w:rsid w:val="00211CBF"/>
    <w:rsid w:val="0021434C"/>
    <w:rsid w:val="002200F5"/>
    <w:rsid w:val="0022584D"/>
    <w:rsid w:val="00225E98"/>
    <w:rsid w:val="00226CA5"/>
    <w:rsid w:val="002271A0"/>
    <w:rsid w:val="00230748"/>
    <w:rsid w:val="00230AB4"/>
    <w:rsid w:val="002331CF"/>
    <w:rsid w:val="00233EA6"/>
    <w:rsid w:val="00234456"/>
    <w:rsid w:val="00236F57"/>
    <w:rsid w:val="002456B4"/>
    <w:rsid w:val="00247616"/>
    <w:rsid w:val="00247CE4"/>
    <w:rsid w:val="00252601"/>
    <w:rsid w:val="002532E7"/>
    <w:rsid w:val="0025588F"/>
    <w:rsid w:val="00257334"/>
    <w:rsid w:val="002634AA"/>
    <w:rsid w:val="00265828"/>
    <w:rsid w:val="00271D07"/>
    <w:rsid w:val="00274226"/>
    <w:rsid w:val="002776FF"/>
    <w:rsid w:val="0028062E"/>
    <w:rsid w:val="00281B24"/>
    <w:rsid w:val="00285F3F"/>
    <w:rsid w:val="00292DD8"/>
    <w:rsid w:val="0029503A"/>
    <w:rsid w:val="00296E1C"/>
    <w:rsid w:val="00297961"/>
    <w:rsid w:val="00297EC2"/>
    <w:rsid w:val="002A17B9"/>
    <w:rsid w:val="002A6DB0"/>
    <w:rsid w:val="002B078E"/>
    <w:rsid w:val="002C48E6"/>
    <w:rsid w:val="002D319B"/>
    <w:rsid w:val="002D5109"/>
    <w:rsid w:val="002D58B5"/>
    <w:rsid w:val="002D5BF8"/>
    <w:rsid w:val="002E2A79"/>
    <w:rsid w:val="002E2CBD"/>
    <w:rsid w:val="002E3BE8"/>
    <w:rsid w:val="002E3D04"/>
    <w:rsid w:val="002E4898"/>
    <w:rsid w:val="002E6B92"/>
    <w:rsid w:val="002F011D"/>
    <w:rsid w:val="002F1E28"/>
    <w:rsid w:val="002F453E"/>
    <w:rsid w:val="002F507B"/>
    <w:rsid w:val="002F5AF6"/>
    <w:rsid w:val="002F70B2"/>
    <w:rsid w:val="002F7DB8"/>
    <w:rsid w:val="003013D5"/>
    <w:rsid w:val="00304614"/>
    <w:rsid w:val="00305DCF"/>
    <w:rsid w:val="00305F3A"/>
    <w:rsid w:val="0030648C"/>
    <w:rsid w:val="00306896"/>
    <w:rsid w:val="003137E9"/>
    <w:rsid w:val="00314230"/>
    <w:rsid w:val="0031524F"/>
    <w:rsid w:val="00315E35"/>
    <w:rsid w:val="00322E5D"/>
    <w:rsid w:val="003238C7"/>
    <w:rsid w:val="00324137"/>
    <w:rsid w:val="0033249E"/>
    <w:rsid w:val="00334372"/>
    <w:rsid w:val="0033602B"/>
    <w:rsid w:val="00337E4D"/>
    <w:rsid w:val="003401C1"/>
    <w:rsid w:val="00343395"/>
    <w:rsid w:val="0034529A"/>
    <w:rsid w:val="00350110"/>
    <w:rsid w:val="00361744"/>
    <w:rsid w:val="00362A71"/>
    <w:rsid w:val="00365116"/>
    <w:rsid w:val="00365A0F"/>
    <w:rsid w:val="003662D9"/>
    <w:rsid w:val="00383F6D"/>
    <w:rsid w:val="003852BC"/>
    <w:rsid w:val="00386BEA"/>
    <w:rsid w:val="0039672E"/>
    <w:rsid w:val="003A1AA2"/>
    <w:rsid w:val="003A5C65"/>
    <w:rsid w:val="003B2E64"/>
    <w:rsid w:val="003C052F"/>
    <w:rsid w:val="003C0F95"/>
    <w:rsid w:val="003C3803"/>
    <w:rsid w:val="003C3B06"/>
    <w:rsid w:val="003C56E2"/>
    <w:rsid w:val="003C64B7"/>
    <w:rsid w:val="003C7AD6"/>
    <w:rsid w:val="003D3FD2"/>
    <w:rsid w:val="003D4C2A"/>
    <w:rsid w:val="003D658A"/>
    <w:rsid w:val="003D7558"/>
    <w:rsid w:val="003F0710"/>
    <w:rsid w:val="003F42A3"/>
    <w:rsid w:val="003F6CC8"/>
    <w:rsid w:val="003F6F07"/>
    <w:rsid w:val="00401F82"/>
    <w:rsid w:val="0041274E"/>
    <w:rsid w:val="00412DED"/>
    <w:rsid w:val="004136C6"/>
    <w:rsid w:val="0041479D"/>
    <w:rsid w:val="00426072"/>
    <w:rsid w:val="004264FF"/>
    <w:rsid w:val="0042664B"/>
    <w:rsid w:val="0042694F"/>
    <w:rsid w:val="00435FDC"/>
    <w:rsid w:val="004369D9"/>
    <w:rsid w:val="00436A87"/>
    <w:rsid w:val="0044056A"/>
    <w:rsid w:val="004411D6"/>
    <w:rsid w:val="00445745"/>
    <w:rsid w:val="00446A4D"/>
    <w:rsid w:val="00452D0F"/>
    <w:rsid w:val="00454282"/>
    <w:rsid w:val="0045662F"/>
    <w:rsid w:val="00460056"/>
    <w:rsid w:val="00463808"/>
    <w:rsid w:val="00466EE5"/>
    <w:rsid w:val="004702FB"/>
    <w:rsid w:val="00471503"/>
    <w:rsid w:val="00473763"/>
    <w:rsid w:val="00477B44"/>
    <w:rsid w:val="00486BA1"/>
    <w:rsid w:val="00490D29"/>
    <w:rsid w:val="00491456"/>
    <w:rsid w:val="004930B5"/>
    <w:rsid w:val="004936C4"/>
    <w:rsid w:val="0049479E"/>
    <w:rsid w:val="00494B7C"/>
    <w:rsid w:val="00495631"/>
    <w:rsid w:val="004A0EF0"/>
    <w:rsid w:val="004A310D"/>
    <w:rsid w:val="004A6DB9"/>
    <w:rsid w:val="004A78DA"/>
    <w:rsid w:val="004B18B0"/>
    <w:rsid w:val="004B3B67"/>
    <w:rsid w:val="004B5A99"/>
    <w:rsid w:val="004B64DB"/>
    <w:rsid w:val="004B6AAE"/>
    <w:rsid w:val="004C0E95"/>
    <w:rsid w:val="004C38E2"/>
    <w:rsid w:val="004C46EC"/>
    <w:rsid w:val="004C624A"/>
    <w:rsid w:val="004D2A0E"/>
    <w:rsid w:val="004D2F9F"/>
    <w:rsid w:val="004D3EAF"/>
    <w:rsid w:val="004D6F9C"/>
    <w:rsid w:val="004E086E"/>
    <w:rsid w:val="004E0929"/>
    <w:rsid w:val="004E6AA1"/>
    <w:rsid w:val="004E7A8F"/>
    <w:rsid w:val="004F2927"/>
    <w:rsid w:val="004F5C41"/>
    <w:rsid w:val="00500359"/>
    <w:rsid w:val="00506E9C"/>
    <w:rsid w:val="00510BF2"/>
    <w:rsid w:val="00510F03"/>
    <w:rsid w:val="0051773B"/>
    <w:rsid w:val="0052049D"/>
    <w:rsid w:val="0052142A"/>
    <w:rsid w:val="00525A99"/>
    <w:rsid w:val="0052688C"/>
    <w:rsid w:val="0052726B"/>
    <w:rsid w:val="005301C9"/>
    <w:rsid w:val="0053510E"/>
    <w:rsid w:val="00536332"/>
    <w:rsid w:val="005402EA"/>
    <w:rsid w:val="005423BF"/>
    <w:rsid w:val="00542B2C"/>
    <w:rsid w:val="00542F60"/>
    <w:rsid w:val="00543C1F"/>
    <w:rsid w:val="005442BC"/>
    <w:rsid w:val="00544E23"/>
    <w:rsid w:val="00546F3F"/>
    <w:rsid w:val="005518A7"/>
    <w:rsid w:val="00553B82"/>
    <w:rsid w:val="00560A14"/>
    <w:rsid w:val="00561C50"/>
    <w:rsid w:val="00561DA3"/>
    <w:rsid w:val="005646DD"/>
    <w:rsid w:val="005660C6"/>
    <w:rsid w:val="00566A00"/>
    <w:rsid w:val="00566FB9"/>
    <w:rsid w:val="00567616"/>
    <w:rsid w:val="00567E40"/>
    <w:rsid w:val="005735EA"/>
    <w:rsid w:val="00573D6B"/>
    <w:rsid w:val="0057796C"/>
    <w:rsid w:val="00582E41"/>
    <w:rsid w:val="00583EEB"/>
    <w:rsid w:val="005910BF"/>
    <w:rsid w:val="0059172E"/>
    <w:rsid w:val="00594036"/>
    <w:rsid w:val="00594F1F"/>
    <w:rsid w:val="005A0BB5"/>
    <w:rsid w:val="005A0D26"/>
    <w:rsid w:val="005A53E2"/>
    <w:rsid w:val="005A5BAF"/>
    <w:rsid w:val="005A6549"/>
    <w:rsid w:val="005A6C6F"/>
    <w:rsid w:val="005A71B1"/>
    <w:rsid w:val="005A78BE"/>
    <w:rsid w:val="005B11B5"/>
    <w:rsid w:val="005B2BDD"/>
    <w:rsid w:val="005B6195"/>
    <w:rsid w:val="005C01DD"/>
    <w:rsid w:val="005C55BD"/>
    <w:rsid w:val="005D35BB"/>
    <w:rsid w:val="005E23B3"/>
    <w:rsid w:val="005E295C"/>
    <w:rsid w:val="005E6543"/>
    <w:rsid w:val="005F11BD"/>
    <w:rsid w:val="005F6E72"/>
    <w:rsid w:val="0060046E"/>
    <w:rsid w:val="00600CF5"/>
    <w:rsid w:val="00603BBB"/>
    <w:rsid w:val="00603D7F"/>
    <w:rsid w:val="00604F38"/>
    <w:rsid w:val="0060595F"/>
    <w:rsid w:val="00605F63"/>
    <w:rsid w:val="0060737C"/>
    <w:rsid w:val="00620250"/>
    <w:rsid w:val="00621408"/>
    <w:rsid w:val="00623EEF"/>
    <w:rsid w:val="00625772"/>
    <w:rsid w:val="0063013B"/>
    <w:rsid w:val="00630AD6"/>
    <w:rsid w:val="00630C65"/>
    <w:rsid w:val="00632777"/>
    <w:rsid w:val="00633368"/>
    <w:rsid w:val="006341CC"/>
    <w:rsid w:val="006347C3"/>
    <w:rsid w:val="006353DE"/>
    <w:rsid w:val="00640D9E"/>
    <w:rsid w:val="00641400"/>
    <w:rsid w:val="0064497E"/>
    <w:rsid w:val="00650E75"/>
    <w:rsid w:val="006546AB"/>
    <w:rsid w:val="00662CA6"/>
    <w:rsid w:val="00663756"/>
    <w:rsid w:val="00663C03"/>
    <w:rsid w:val="006707E7"/>
    <w:rsid w:val="0067317C"/>
    <w:rsid w:val="00674F53"/>
    <w:rsid w:val="00680455"/>
    <w:rsid w:val="00680DF5"/>
    <w:rsid w:val="0068133F"/>
    <w:rsid w:val="00681412"/>
    <w:rsid w:val="006835DC"/>
    <w:rsid w:val="00684DB1"/>
    <w:rsid w:val="006975C6"/>
    <w:rsid w:val="006A1189"/>
    <w:rsid w:val="006A3984"/>
    <w:rsid w:val="006A3D04"/>
    <w:rsid w:val="006A48FE"/>
    <w:rsid w:val="006A5918"/>
    <w:rsid w:val="006A78BF"/>
    <w:rsid w:val="006B053A"/>
    <w:rsid w:val="006B171C"/>
    <w:rsid w:val="006B20A7"/>
    <w:rsid w:val="006B2936"/>
    <w:rsid w:val="006B357E"/>
    <w:rsid w:val="006B3C9D"/>
    <w:rsid w:val="006B552A"/>
    <w:rsid w:val="006B61BF"/>
    <w:rsid w:val="006C1FBC"/>
    <w:rsid w:val="006C2589"/>
    <w:rsid w:val="006C3107"/>
    <w:rsid w:val="006C4014"/>
    <w:rsid w:val="006C433C"/>
    <w:rsid w:val="006F1DA5"/>
    <w:rsid w:val="006F2459"/>
    <w:rsid w:val="006F3FF3"/>
    <w:rsid w:val="006F65B1"/>
    <w:rsid w:val="006F79CA"/>
    <w:rsid w:val="007005F0"/>
    <w:rsid w:val="00704A0E"/>
    <w:rsid w:val="007109D5"/>
    <w:rsid w:val="00711DD1"/>
    <w:rsid w:val="00713F2D"/>
    <w:rsid w:val="00716A8E"/>
    <w:rsid w:val="0071737D"/>
    <w:rsid w:val="00717EA3"/>
    <w:rsid w:val="007242B1"/>
    <w:rsid w:val="00730ED4"/>
    <w:rsid w:val="00731E5D"/>
    <w:rsid w:val="00732144"/>
    <w:rsid w:val="0073390F"/>
    <w:rsid w:val="00735366"/>
    <w:rsid w:val="00735F41"/>
    <w:rsid w:val="007475BA"/>
    <w:rsid w:val="00753D12"/>
    <w:rsid w:val="00754603"/>
    <w:rsid w:val="007553C6"/>
    <w:rsid w:val="007606AD"/>
    <w:rsid w:val="00764CA6"/>
    <w:rsid w:val="007719A0"/>
    <w:rsid w:val="007732C0"/>
    <w:rsid w:val="00773B6E"/>
    <w:rsid w:val="00774899"/>
    <w:rsid w:val="0077652A"/>
    <w:rsid w:val="007843D7"/>
    <w:rsid w:val="00785F39"/>
    <w:rsid w:val="00787ABA"/>
    <w:rsid w:val="00791FF6"/>
    <w:rsid w:val="007972CA"/>
    <w:rsid w:val="00797CFE"/>
    <w:rsid w:val="007A0BF2"/>
    <w:rsid w:val="007A5290"/>
    <w:rsid w:val="007A7CC9"/>
    <w:rsid w:val="007B30ED"/>
    <w:rsid w:val="007B3A75"/>
    <w:rsid w:val="007B3E3F"/>
    <w:rsid w:val="007B54BF"/>
    <w:rsid w:val="007B5895"/>
    <w:rsid w:val="007B6BB9"/>
    <w:rsid w:val="007C3108"/>
    <w:rsid w:val="007C3EA0"/>
    <w:rsid w:val="007C497A"/>
    <w:rsid w:val="007D5468"/>
    <w:rsid w:val="007D67B1"/>
    <w:rsid w:val="007D6FB3"/>
    <w:rsid w:val="007E0E83"/>
    <w:rsid w:val="007E33E7"/>
    <w:rsid w:val="007E69BE"/>
    <w:rsid w:val="007F0B87"/>
    <w:rsid w:val="007F10DE"/>
    <w:rsid w:val="007F3C78"/>
    <w:rsid w:val="007F4725"/>
    <w:rsid w:val="007F4F1C"/>
    <w:rsid w:val="007F4F6B"/>
    <w:rsid w:val="007F53D6"/>
    <w:rsid w:val="007F5F7D"/>
    <w:rsid w:val="007F7E36"/>
    <w:rsid w:val="0080124E"/>
    <w:rsid w:val="00801B33"/>
    <w:rsid w:val="00804DBF"/>
    <w:rsid w:val="0080503A"/>
    <w:rsid w:val="0080554C"/>
    <w:rsid w:val="00813F17"/>
    <w:rsid w:val="00815F91"/>
    <w:rsid w:val="00820B19"/>
    <w:rsid w:val="008233DE"/>
    <w:rsid w:val="008237F6"/>
    <w:rsid w:val="0082410B"/>
    <w:rsid w:val="00824342"/>
    <w:rsid w:val="00826AD9"/>
    <w:rsid w:val="008278F5"/>
    <w:rsid w:val="00830FF1"/>
    <w:rsid w:val="0083575E"/>
    <w:rsid w:val="008357C8"/>
    <w:rsid w:val="00836D04"/>
    <w:rsid w:val="0084462C"/>
    <w:rsid w:val="00846BB5"/>
    <w:rsid w:val="00851062"/>
    <w:rsid w:val="0085450D"/>
    <w:rsid w:val="00855580"/>
    <w:rsid w:val="0086620C"/>
    <w:rsid w:val="008664EB"/>
    <w:rsid w:val="008728B0"/>
    <w:rsid w:val="00875941"/>
    <w:rsid w:val="008775F0"/>
    <w:rsid w:val="00877F7C"/>
    <w:rsid w:val="00881CE2"/>
    <w:rsid w:val="008836D9"/>
    <w:rsid w:val="008845C5"/>
    <w:rsid w:val="00885356"/>
    <w:rsid w:val="0089026E"/>
    <w:rsid w:val="00892C41"/>
    <w:rsid w:val="008932F3"/>
    <w:rsid w:val="008941ED"/>
    <w:rsid w:val="00895C42"/>
    <w:rsid w:val="00895E33"/>
    <w:rsid w:val="008A1E82"/>
    <w:rsid w:val="008A74B7"/>
    <w:rsid w:val="008B12D3"/>
    <w:rsid w:val="008B5F8B"/>
    <w:rsid w:val="008B72CE"/>
    <w:rsid w:val="008C2D9C"/>
    <w:rsid w:val="008C30FE"/>
    <w:rsid w:val="008C4ED0"/>
    <w:rsid w:val="008D35A6"/>
    <w:rsid w:val="008D59CA"/>
    <w:rsid w:val="008E0C8D"/>
    <w:rsid w:val="008E19A9"/>
    <w:rsid w:val="008E2EBB"/>
    <w:rsid w:val="00900485"/>
    <w:rsid w:val="0090245D"/>
    <w:rsid w:val="009037D2"/>
    <w:rsid w:val="0090508B"/>
    <w:rsid w:val="009127D4"/>
    <w:rsid w:val="00915140"/>
    <w:rsid w:val="009217C8"/>
    <w:rsid w:val="00923187"/>
    <w:rsid w:val="00930868"/>
    <w:rsid w:val="0093224B"/>
    <w:rsid w:val="009434DE"/>
    <w:rsid w:val="0094549E"/>
    <w:rsid w:val="00945ECD"/>
    <w:rsid w:val="009464BC"/>
    <w:rsid w:val="0095059B"/>
    <w:rsid w:val="0095327E"/>
    <w:rsid w:val="009552D8"/>
    <w:rsid w:val="00955B60"/>
    <w:rsid w:val="00960022"/>
    <w:rsid w:val="00960542"/>
    <w:rsid w:val="009614D6"/>
    <w:rsid w:val="00966229"/>
    <w:rsid w:val="0096680D"/>
    <w:rsid w:val="00966CBC"/>
    <w:rsid w:val="0097027D"/>
    <w:rsid w:val="00970963"/>
    <w:rsid w:val="009769A8"/>
    <w:rsid w:val="0097746A"/>
    <w:rsid w:val="009902B9"/>
    <w:rsid w:val="0099153F"/>
    <w:rsid w:val="00992E56"/>
    <w:rsid w:val="009963B0"/>
    <w:rsid w:val="00996E6A"/>
    <w:rsid w:val="009976E1"/>
    <w:rsid w:val="009A16DD"/>
    <w:rsid w:val="009A40CD"/>
    <w:rsid w:val="009A77BD"/>
    <w:rsid w:val="009C0DFA"/>
    <w:rsid w:val="009C11F2"/>
    <w:rsid w:val="009C1B80"/>
    <w:rsid w:val="009C58DB"/>
    <w:rsid w:val="009D59CE"/>
    <w:rsid w:val="009D668D"/>
    <w:rsid w:val="009D6DC7"/>
    <w:rsid w:val="009D73DA"/>
    <w:rsid w:val="009E0E32"/>
    <w:rsid w:val="009E56BF"/>
    <w:rsid w:val="009E7961"/>
    <w:rsid w:val="00A0050F"/>
    <w:rsid w:val="00A12672"/>
    <w:rsid w:val="00A12FC0"/>
    <w:rsid w:val="00A15584"/>
    <w:rsid w:val="00A15610"/>
    <w:rsid w:val="00A21B0D"/>
    <w:rsid w:val="00A24000"/>
    <w:rsid w:val="00A27FB7"/>
    <w:rsid w:val="00A3617C"/>
    <w:rsid w:val="00A40A7E"/>
    <w:rsid w:val="00A43B99"/>
    <w:rsid w:val="00A44DE4"/>
    <w:rsid w:val="00A52459"/>
    <w:rsid w:val="00A55631"/>
    <w:rsid w:val="00A62318"/>
    <w:rsid w:val="00A62F15"/>
    <w:rsid w:val="00A63D9B"/>
    <w:rsid w:val="00A64C09"/>
    <w:rsid w:val="00A6618F"/>
    <w:rsid w:val="00A66F60"/>
    <w:rsid w:val="00A703F7"/>
    <w:rsid w:val="00A7477D"/>
    <w:rsid w:val="00A74BDB"/>
    <w:rsid w:val="00A74D15"/>
    <w:rsid w:val="00A80223"/>
    <w:rsid w:val="00A80225"/>
    <w:rsid w:val="00A80A76"/>
    <w:rsid w:val="00A84BDD"/>
    <w:rsid w:val="00A84C24"/>
    <w:rsid w:val="00A90702"/>
    <w:rsid w:val="00A93F88"/>
    <w:rsid w:val="00A94C13"/>
    <w:rsid w:val="00A96862"/>
    <w:rsid w:val="00AA04BC"/>
    <w:rsid w:val="00AA1A42"/>
    <w:rsid w:val="00AB151E"/>
    <w:rsid w:val="00AB15D7"/>
    <w:rsid w:val="00AB1C1D"/>
    <w:rsid w:val="00AB65C3"/>
    <w:rsid w:val="00AD5058"/>
    <w:rsid w:val="00AD6CAD"/>
    <w:rsid w:val="00AE28AE"/>
    <w:rsid w:val="00AE3B8D"/>
    <w:rsid w:val="00AE56C3"/>
    <w:rsid w:val="00AE5AE1"/>
    <w:rsid w:val="00AF0A82"/>
    <w:rsid w:val="00AF11CD"/>
    <w:rsid w:val="00AF1A54"/>
    <w:rsid w:val="00AF30F2"/>
    <w:rsid w:val="00AF3D2C"/>
    <w:rsid w:val="00AF597C"/>
    <w:rsid w:val="00AF7FB0"/>
    <w:rsid w:val="00B018E2"/>
    <w:rsid w:val="00B05771"/>
    <w:rsid w:val="00B073FE"/>
    <w:rsid w:val="00B12DB8"/>
    <w:rsid w:val="00B142B1"/>
    <w:rsid w:val="00B169F3"/>
    <w:rsid w:val="00B2184E"/>
    <w:rsid w:val="00B31DAF"/>
    <w:rsid w:val="00B34A96"/>
    <w:rsid w:val="00B36C2C"/>
    <w:rsid w:val="00B3756C"/>
    <w:rsid w:val="00B41690"/>
    <w:rsid w:val="00B5318B"/>
    <w:rsid w:val="00B536FF"/>
    <w:rsid w:val="00B6266E"/>
    <w:rsid w:val="00B702F8"/>
    <w:rsid w:val="00B723F0"/>
    <w:rsid w:val="00B745F8"/>
    <w:rsid w:val="00B757D1"/>
    <w:rsid w:val="00B7594C"/>
    <w:rsid w:val="00B77199"/>
    <w:rsid w:val="00B803CE"/>
    <w:rsid w:val="00B82218"/>
    <w:rsid w:val="00B83C34"/>
    <w:rsid w:val="00B85171"/>
    <w:rsid w:val="00B862D0"/>
    <w:rsid w:val="00B867A1"/>
    <w:rsid w:val="00B930AE"/>
    <w:rsid w:val="00B93434"/>
    <w:rsid w:val="00B948FB"/>
    <w:rsid w:val="00B9799D"/>
    <w:rsid w:val="00BA0736"/>
    <w:rsid w:val="00BA305A"/>
    <w:rsid w:val="00BA3078"/>
    <w:rsid w:val="00BA40F5"/>
    <w:rsid w:val="00BB0DF9"/>
    <w:rsid w:val="00BB1DCB"/>
    <w:rsid w:val="00BB2CA7"/>
    <w:rsid w:val="00BB7E41"/>
    <w:rsid w:val="00BC2D61"/>
    <w:rsid w:val="00BC69B9"/>
    <w:rsid w:val="00BC7A10"/>
    <w:rsid w:val="00BD0B05"/>
    <w:rsid w:val="00BD2D70"/>
    <w:rsid w:val="00BD5A6A"/>
    <w:rsid w:val="00BD5FA4"/>
    <w:rsid w:val="00BE0300"/>
    <w:rsid w:val="00BE440C"/>
    <w:rsid w:val="00BF0353"/>
    <w:rsid w:val="00BF155F"/>
    <w:rsid w:val="00BF2892"/>
    <w:rsid w:val="00BF3C29"/>
    <w:rsid w:val="00BF489D"/>
    <w:rsid w:val="00BF603A"/>
    <w:rsid w:val="00BF6FDD"/>
    <w:rsid w:val="00C006BC"/>
    <w:rsid w:val="00C02DCC"/>
    <w:rsid w:val="00C02EF0"/>
    <w:rsid w:val="00C118A2"/>
    <w:rsid w:val="00C122ED"/>
    <w:rsid w:val="00C125C6"/>
    <w:rsid w:val="00C12968"/>
    <w:rsid w:val="00C1335C"/>
    <w:rsid w:val="00C15871"/>
    <w:rsid w:val="00C2239D"/>
    <w:rsid w:val="00C24613"/>
    <w:rsid w:val="00C315C9"/>
    <w:rsid w:val="00C43679"/>
    <w:rsid w:val="00C4793C"/>
    <w:rsid w:val="00C64D7C"/>
    <w:rsid w:val="00C72D2F"/>
    <w:rsid w:val="00C734E4"/>
    <w:rsid w:val="00C755D3"/>
    <w:rsid w:val="00C757A9"/>
    <w:rsid w:val="00C77A3B"/>
    <w:rsid w:val="00C77AD9"/>
    <w:rsid w:val="00C80E8F"/>
    <w:rsid w:val="00C80F0D"/>
    <w:rsid w:val="00C853A2"/>
    <w:rsid w:val="00C86531"/>
    <w:rsid w:val="00C902AA"/>
    <w:rsid w:val="00C91B37"/>
    <w:rsid w:val="00C91B97"/>
    <w:rsid w:val="00C927D6"/>
    <w:rsid w:val="00C92DB9"/>
    <w:rsid w:val="00C9455E"/>
    <w:rsid w:val="00C964D8"/>
    <w:rsid w:val="00C970EE"/>
    <w:rsid w:val="00C973C4"/>
    <w:rsid w:val="00C976AC"/>
    <w:rsid w:val="00CA0C80"/>
    <w:rsid w:val="00CA1524"/>
    <w:rsid w:val="00CA5DD8"/>
    <w:rsid w:val="00CB0F6A"/>
    <w:rsid w:val="00CB5026"/>
    <w:rsid w:val="00CC687B"/>
    <w:rsid w:val="00CD184C"/>
    <w:rsid w:val="00CD5741"/>
    <w:rsid w:val="00CD6E25"/>
    <w:rsid w:val="00CE0E40"/>
    <w:rsid w:val="00CE1F77"/>
    <w:rsid w:val="00CE3E9F"/>
    <w:rsid w:val="00CE63F9"/>
    <w:rsid w:val="00CE65D6"/>
    <w:rsid w:val="00CF15ED"/>
    <w:rsid w:val="00CF4E33"/>
    <w:rsid w:val="00CF5016"/>
    <w:rsid w:val="00D0080C"/>
    <w:rsid w:val="00D011B2"/>
    <w:rsid w:val="00D07E87"/>
    <w:rsid w:val="00D1327A"/>
    <w:rsid w:val="00D15FDA"/>
    <w:rsid w:val="00D20C9E"/>
    <w:rsid w:val="00D2427F"/>
    <w:rsid w:val="00D274A4"/>
    <w:rsid w:val="00D317A7"/>
    <w:rsid w:val="00D379CF"/>
    <w:rsid w:val="00D445FC"/>
    <w:rsid w:val="00D459BB"/>
    <w:rsid w:val="00D53EFD"/>
    <w:rsid w:val="00D57972"/>
    <w:rsid w:val="00D60A0B"/>
    <w:rsid w:val="00D65E8D"/>
    <w:rsid w:val="00D67DA5"/>
    <w:rsid w:val="00D7164D"/>
    <w:rsid w:val="00D71947"/>
    <w:rsid w:val="00D72DCD"/>
    <w:rsid w:val="00D7384F"/>
    <w:rsid w:val="00D73CD3"/>
    <w:rsid w:val="00D7467F"/>
    <w:rsid w:val="00D7492C"/>
    <w:rsid w:val="00D76EC7"/>
    <w:rsid w:val="00D855D4"/>
    <w:rsid w:val="00D85E40"/>
    <w:rsid w:val="00D85FCF"/>
    <w:rsid w:val="00D90388"/>
    <w:rsid w:val="00D90C2D"/>
    <w:rsid w:val="00D931BF"/>
    <w:rsid w:val="00D94057"/>
    <w:rsid w:val="00D949B4"/>
    <w:rsid w:val="00DA0915"/>
    <w:rsid w:val="00DA362C"/>
    <w:rsid w:val="00DA6103"/>
    <w:rsid w:val="00DA748A"/>
    <w:rsid w:val="00DA7EFF"/>
    <w:rsid w:val="00DB2C41"/>
    <w:rsid w:val="00DB6763"/>
    <w:rsid w:val="00DC0496"/>
    <w:rsid w:val="00DC2A68"/>
    <w:rsid w:val="00DC3990"/>
    <w:rsid w:val="00DD085D"/>
    <w:rsid w:val="00DD2FA1"/>
    <w:rsid w:val="00DD7E8A"/>
    <w:rsid w:val="00DE0227"/>
    <w:rsid w:val="00DE2614"/>
    <w:rsid w:val="00DE425A"/>
    <w:rsid w:val="00DE67C5"/>
    <w:rsid w:val="00DE7851"/>
    <w:rsid w:val="00DF0398"/>
    <w:rsid w:val="00DF1557"/>
    <w:rsid w:val="00DF6C69"/>
    <w:rsid w:val="00E02021"/>
    <w:rsid w:val="00E05CF7"/>
    <w:rsid w:val="00E10C1B"/>
    <w:rsid w:val="00E11A6A"/>
    <w:rsid w:val="00E1482E"/>
    <w:rsid w:val="00E1606E"/>
    <w:rsid w:val="00E20C63"/>
    <w:rsid w:val="00E21987"/>
    <w:rsid w:val="00E27AB8"/>
    <w:rsid w:val="00E304D3"/>
    <w:rsid w:val="00E30ABB"/>
    <w:rsid w:val="00E3328A"/>
    <w:rsid w:val="00E342F8"/>
    <w:rsid w:val="00E37383"/>
    <w:rsid w:val="00E37926"/>
    <w:rsid w:val="00E41976"/>
    <w:rsid w:val="00E441B6"/>
    <w:rsid w:val="00E44638"/>
    <w:rsid w:val="00E455F4"/>
    <w:rsid w:val="00E466D2"/>
    <w:rsid w:val="00E46E58"/>
    <w:rsid w:val="00E540A8"/>
    <w:rsid w:val="00E55B9D"/>
    <w:rsid w:val="00E570DC"/>
    <w:rsid w:val="00E60BAF"/>
    <w:rsid w:val="00E72192"/>
    <w:rsid w:val="00E83911"/>
    <w:rsid w:val="00E855BF"/>
    <w:rsid w:val="00E86842"/>
    <w:rsid w:val="00E87ACA"/>
    <w:rsid w:val="00E90229"/>
    <w:rsid w:val="00E91224"/>
    <w:rsid w:val="00E967E9"/>
    <w:rsid w:val="00EA2681"/>
    <w:rsid w:val="00EA2D3A"/>
    <w:rsid w:val="00EA4094"/>
    <w:rsid w:val="00EA5078"/>
    <w:rsid w:val="00EB109D"/>
    <w:rsid w:val="00EB5630"/>
    <w:rsid w:val="00EC0973"/>
    <w:rsid w:val="00ED0AB7"/>
    <w:rsid w:val="00ED0E44"/>
    <w:rsid w:val="00ED2510"/>
    <w:rsid w:val="00ED3446"/>
    <w:rsid w:val="00ED41BC"/>
    <w:rsid w:val="00EE068C"/>
    <w:rsid w:val="00EE4456"/>
    <w:rsid w:val="00EF0EA3"/>
    <w:rsid w:val="00EF0F27"/>
    <w:rsid w:val="00EF3AE5"/>
    <w:rsid w:val="00EF60FC"/>
    <w:rsid w:val="00EF6E31"/>
    <w:rsid w:val="00F05F62"/>
    <w:rsid w:val="00F11540"/>
    <w:rsid w:val="00F15738"/>
    <w:rsid w:val="00F16196"/>
    <w:rsid w:val="00F174CB"/>
    <w:rsid w:val="00F21EDD"/>
    <w:rsid w:val="00F247E0"/>
    <w:rsid w:val="00F31707"/>
    <w:rsid w:val="00F348B2"/>
    <w:rsid w:val="00F43F6E"/>
    <w:rsid w:val="00F45184"/>
    <w:rsid w:val="00F535AE"/>
    <w:rsid w:val="00F55652"/>
    <w:rsid w:val="00F60749"/>
    <w:rsid w:val="00F60864"/>
    <w:rsid w:val="00F6204A"/>
    <w:rsid w:val="00F64F09"/>
    <w:rsid w:val="00F650A5"/>
    <w:rsid w:val="00F65B2E"/>
    <w:rsid w:val="00F66913"/>
    <w:rsid w:val="00F70916"/>
    <w:rsid w:val="00F71B72"/>
    <w:rsid w:val="00F71FFF"/>
    <w:rsid w:val="00F72407"/>
    <w:rsid w:val="00F76FB0"/>
    <w:rsid w:val="00F82D07"/>
    <w:rsid w:val="00F83B5C"/>
    <w:rsid w:val="00F84ADF"/>
    <w:rsid w:val="00F851F3"/>
    <w:rsid w:val="00F85E1E"/>
    <w:rsid w:val="00F90F52"/>
    <w:rsid w:val="00F923F7"/>
    <w:rsid w:val="00F94859"/>
    <w:rsid w:val="00FA4498"/>
    <w:rsid w:val="00FA4802"/>
    <w:rsid w:val="00FB0ADA"/>
    <w:rsid w:val="00FB1B2D"/>
    <w:rsid w:val="00FB3258"/>
    <w:rsid w:val="00FB344B"/>
    <w:rsid w:val="00FC0F15"/>
    <w:rsid w:val="00FC2646"/>
    <w:rsid w:val="00FC3936"/>
    <w:rsid w:val="00FC5481"/>
    <w:rsid w:val="00FD24DC"/>
    <w:rsid w:val="00FD2770"/>
    <w:rsid w:val="00FE42FC"/>
    <w:rsid w:val="00FE58B8"/>
    <w:rsid w:val="00FE6E4C"/>
    <w:rsid w:val="00FE6E72"/>
    <w:rsid w:val="00FF1AA8"/>
    <w:rsid w:val="00FF1CB8"/>
    <w:rsid w:val="00FF1D5C"/>
    <w:rsid w:val="00FF2ABB"/>
    <w:rsid w:val="00FF2D47"/>
    <w:rsid w:val="00FF3F70"/>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507D1"/>
  <w15:docId w15:val="{3DA4AC6A-3C5D-47DA-8C56-A1BA9B5D7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47C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4E086E"/>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semiHidden/>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paragraph" w:styleId="Navadensplet">
    <w:name w:val="Normal (Web)"/>
    <w:basedOn w:val="Navaden"/>
    <w:uiPriority w:val="99"/>
    <w:semiHidden/>
    <w:unhideWhenUsed/>
    <w:rsid w:val="00435FDC"/>
    <w:pPr>
      <w:spacing w:before="100" w:beforeAutospacing="1" w:after="100" w:afterAutospacing="1" w:line="240" w:lineRule="auto"/>
    </w:pPr>
    <w:rPr>
      <w:rFonts w:ascii="Times New Roman" w:eastAsia="Calibri" w:hAnsi="Times New Roman" w:cs="Times New Roman"/>
      <w:sz w:val="24"/>
      <w:szCs w:val="24"/>
      <w:lang w:eastAsia="sl-SI"/>
    </w:rPr>
  </w:style>
  <w:style w:type="character" w:styleId="Krepko">
    <w:name w:val="Strong"/>
    <w:uiPriority w:val="22"/>
    <w:qFormat/>
    <w:rsid w:val="00435FDC"/>
    <w:rPr>
      <w:b/>
      <w:bCs/>
    </w:rPr>
  </w:style>
  <w:style w:type="character" w:customStyle="1" w:styleId="Naslov3MKZnak">
    <w:name w:val="Naslov 3 MK Znak"/>
    <w:rsid w:val="007D5468"/>
    <w:rPr>
      <w:rFonts w:ascii="Arial" w:hAnsi="Arial" w:cs="Arial"/>
      <w:b/>
      <w:noProof w:val="0"/>
      <w:kern w:val="28"/>
      <w:sz w:val="22"/>
      <w:szCs w:val="22"/>
      <w:lang w:val="sl-SI" w:eastAsia="sl-SI" w:bidi="ar-SA"/>
    </w:rPr>
  </w:style>
  <w:style w:type="paragraph" w:customStyle="1" w:styleId="Imelena">
    <w:name w:val="Ime_člena"/>
    <w:basedOn w:val="Navaden"/>
    <w:rsid w:val="007D5468"/>
    <w:pPr>
      <w:keepNext/>
      <w:spacing w:before="360" w:after="120" w:line="240" w:lineRule="auto"/>
      <w:jc w:val="center"/>
    </w:pPr>
    <w:rPr>
      <w:rFonts w:ascii="Arial" w:eastAsia="Times New Roman" w:hAnsi="Arial" w:cs="Times New Roman"/>
      <w:b/>
      <w:color w:val="000000"/>
      <w:sz w:val="24"/>
      <w:szCs w:val="24"/>
      <w:lang w:eastAsia="sl-SI"/>
    </w:rPr>
  </w:style>
  <w:style w:type="paragraph" w:styleId="Naslovpoiljatelja">
    <w:name w:val="envelope return"/>
    <w:basedOn w:val="Navaden"/>
    <w:rsid w:val="007D5468"/>
    <w:pPr>
      <w:spacing w:after="0"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4E086E"/>
    <w:rPr>
      <w:rFonts w:asciiTheme="majorHAnsi" w:eastAsiaTheme="majorEastAsia" w:hAnsiTheme="majorHAnsi" w:cstheme="majorBidi"/>
      <w:color w:val="243F60" w:themeColor="accent1" w:themeShade="7F"/>
    </w:rPr>
  </w:style>
  <w:style w:type="character" w:customStyle="1" w:styleId="OdstavekseznamaZnak">
    <w:name w:val="Odstavek seznama Znak"/>
    <w:aliases w:val="Odstavek seznama_IP Znak,Seznam_IP_1 Znak"/>
    <w:link w:val="Odstavekseznama"/>
    <w:uiPriority w:val="34"/>
    <w:qFormat/>
    <w:locked/>
    <w:rsid w:val="00AE56C3"/>
    <w:rPr>
      <w:rFonts w:ascii="Helvetica" w:hAnsi="Helvetica"/>
    </w:rPr>
  </w:style>
  <w:style w:type="paragraph" w:styleId="Sprotnaopomba-besedilo">
    <w:name w:val="footnote text"/>
    <w:basedOn w:val="Navaden"/>
    <w:link w:val="Sprotnaopomba-besediloZnak"/>
    <w:rsid w:val="000C5D17"/>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0C5D17"/>
    <w:rPr>
      <w:rFonts w:ascii="Verdana" w:eastAsia="Times New Roman" w:hAnsi="Verdana" w:cs="Times New Roman"/>
      <w:bCs/>
      <w:sz w:val="20"/>
      <w:szCs w:val="20"/>
      <w:lang w:val="en-GB"/>
    </w:rPr>
  </w:style>
  <w:style w:type="character" w:styleId="Nerazreenaomemba">
    <w:name w:val="Unresolved Mention"/>
    <w:basedOn w:val="Privzetapisavaodstavka"/>
    <w:uiPriority w:val="99"/>
    <w:semiHidden/>
    <w:unhideWhenUsed/>
    <w:rsid w:val="00644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82357">
      <w:bodyDiv w:val="1"/>
      <w:marLeft w:val="0"/>
      <w:marRight w:val="0"/>
      <w:marTop w:val="0"/>
      <w:marBottom w:val="0"/>
      <w:divBdr>
        <w:top w:val="none" w:sz="0" w:space="0" w:color="auto"/>
        <w:left w:val="none" w:sz="0" w:space="0" w:color="auto"/>
        <w:bottom w:val="none" w:sz="0" w:space="0" w:color="auto"/>
        <w:right w:val="none" w:sz="0" w:space="0" w:color="auto"/>
      </w:divBdr>
    </w:div>
    <w:div w:id="34440509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676732028">
      <w:bodyDiv w:val="1"/>
      <w:marLeft w:val="0"/>
      <w:marRight w:val="0"/>
      <w:marTop w:val="0"/>
      <w:marBottom w:val="0"/>
      <w:divBdr>
        <w:top w:val="none" w:sz="0" w:space="0" w:color="auto"/>
        <w:left w:val="none" w:sz="0" w:space="0" w:color="auto"/>
        <w:bottom w:val="none" w:sz="0" w:space="0" w:color="auto"/>
        <w:right w:val="none" w:sz="0" w:space="0" w:color="auto"/>
      </w:divBdr>
    </w:div>
    <w:div w:id="1446734639">
      <w:bodyDiv w:val="1"/>
      <w:marLeft w:val="0"/>
      <w:marRight w:val="0"/>
      <w:marTop w:val="0"/>
      <w:marBottom w:val="0"/>
      <w:divBdr>
        <w:top w:val="none" w:sz="0" w:space="0" w:color="auto"/>
        <w:left w:val="none" w:sz="0" w:space="0" w:color="auto"/>
        <w:bottom w:val="none" w:sz="0" w:space="0" w:color="auto"/>
        <w:right w:val="none" w:sz="0" w:space="0" w:color="auto"/>
      </w:divBdr>
    </w:div>
    <w:div w:id="1451120717">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3-01-2386" TargetMode="External"/><Relationship Id="rId18" Type="http://schemas.openxmlformats.org/officeDocument/2006/relationships/hyperlink" Target="https://www.portalerevizija.si/documents/Navodila_za_uporabo_portala_eRevizija.pdf"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openxmlformats.org/officeDocument/2006/relationships/hyperlink" Target="http://www.djn.mju.gov.si/sistem-javnega-narocanja/pravno-varstv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footer" Target="footer5.xml"/><Relationship Id="rId10" Type="http://schemas.openxmlformats.org/officeDocument/2006/relationships/hyperlink" Target="http://www.djn.mju.gov.si/ejn-pogosta-vprasanj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lijana.koser@ljutomer.si,t" TargetMode="External"/><Relationship Id="rId14" Type="http://schemas.openxmlformats.org/officeDocument/2006/relationships/hyperlink" Target="http://www.uradni-list.si/1/objava.jsp?sop=2022-01-0014"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CA1B5-A401-446E-824A-CB3BF41F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70</Pages>
  <Words>18101</Words>
  <Characters>103179</Characters>
  <Application>Microsoft Office Word</Application>
  <DocSecurity>0</DocSecurity>
  <Lines>859</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Lilijana Koser</cp:lastModifiedBy>
  <cp:revision>60</cp:revision>
  <cp:lastPrinted>2025-06-09T05:57:00Z</cp:lastPrinted>
  <dcterms:created xsi:type="dcterms:W3CDTF">2025-06-06T06:01:00Z</dcterms:created>
  <dcterms:modified xsi:type="dcterms:W3CDTF">2025-06-09T07:20:00Z</dcterms:modified>
</cp:coreProperties>
</file>